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B4" w:rsidRDefault="00020BB4" w:rsidP="00020BB4">
      <w:pPr>
        <w:ind w:left="708"/>
        <w:rPr>
          <w:b/>
          <w:bCs/>
          <w:color w:val="000000"/>
          <w:sz w:val="30"/>
          <w:szCs w:val="30"/>
        </w:rPr>
      </w:pPr>
    </w:p>
    <w:p w:rsidR="00020BB4" w:rsidRDefault="00020BB4" w:rsidP="00020BB4">
      <w:pPr>
        <w:spacing w:before="120" w:after="120"/>
        <w:ind w:left="708"/>
        <w:rPr>
          <w:b/>
          <w:bCs/>
          <w:color w:val="000000"/>
          <w:sz w:val="30"/>
          <w:szCs w:val="30"/>
          <w:lang w:val="uk-UA"/>
        </w:rPr>
      </w:pPr>
      <w:r>
        <w:rPr>
          <w:b/>
          <w:bCs/>
          <w:color w:val="000000"/>
          <w:sz w:val="30"/>
          <w:szCs w:val="30"/>
          <w:lang w:val="uk-UA"/>
        </w:rPr>
        <w:t>Тема: Комп'ютер і здоров'я</w:t>
      </w:r>
    </w:p>
    <w:p w:rsidR="00020BB4" w:rsidRDefault="00020BB4" w:rsidP="00020BB4">
      <w:pPr>
        <w:jc w:val="both"/>
        <w:rPr>
          <w:b/>
          <w:spacing w:val="30"/>
          <w:sz w:val="28"/>
          <w:szCs w:val="28"/>
        </w:rPr>
      </w:pPr>
      <w:r>
        <w:rPr>
          <w:b/>
          <w:color w:val="000000"/>
          <w:spacing w:val="30"/>
          <w:sz w:val="28"/>
          <w:szCs w:val="28"/>
        </w:rPr>
        <w:t xml:space="preserve">Мета. </w:t>
      </w:r>
      <w:r>
        <w:rPr>
          <w:b/>
          <w:spacing w:val="30"/>
          <w:sz w:val="28"/>
          <w:szCs w:val="28"/>
        </w:rPr>
        <w:t>Формування ключових компетентностей:</w:t>
      </w:r>
    </w:p>
    <w:p w:rsidR="00020BB4" w:rsidRDefault="00020BB4" w:rsidP="00020BB4">
      <w:pPr>
        <w:jc w:val="both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вміння вчитися</w:t>
      </w:r>
      <w:r>
        <w:rPr>
          <w:spacing w:val="30"/>
          <w:sz w:val="28"/>
          <w:szCs w:val="28"/>
        </w:rPr>
        <w:t xml:space="preserve"> – самоорганізовуватися до навчальної діяльності у взаємодії;</w:t>
      </w:r>
    </w:p>
    <w:p w:rsidR="00020BB4" w:rsidRDefault="00020BB4" w:rsidP="00020BB4">
      <w:pPr>
        <w:jc w:val="both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 xml:space="preserve">соціальної </w:t>
      </w:r>
      <w:r>
        <w:rPr>
          <w:spacing w:val="30"/>
          <w:sz w:val="28"/>
          <w:szCs w:val="28"/>
        </w:rPr>
        <w:t>– проектувати стратегії своєї поведінки з урахуванням інтересів та потреб інших;</w:t>
      </w:r>
    </w:p>
    <w:p w:rsidR="00020BB4" w:rsidRDefault="00020BB4" w:rsidP="00020BB4">
      <w:pPr>
        <w:jc w:val="both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здоров'язбережувальної</w:t>
      </w:r>
      <w:r>
        <w:rPr>
          <w:spacing w:val="30"/>
          <w:sz w:val="28"/>
          <w:szCs w:val="28"/>
        </w:rPr>
        <w:t xml:space="preserve"> - взаємозв'язок організму людини з природнім і соціальним оточенням, дбайливе ставлення до свого здоров'я;</w:t>
      </w:r>
    </w:p>
    <w:p w:rsidR="00020BB4" w:rsidRDefault="00020BB4" w:rsidP="00020BB4">
      <w:pPr>
        <w:jc w:val="both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компетентності з ІКТ</w:t>
      </w:r>
      <w:r>
        <w:rPr>
          <w:spacing w:val="30"/>
          <w:sz w:val="28"/>
          <w:szCs w:val="28"/>
        </w:rPr>
        <w:t xml:space="preserve"> – здатність учня орієнтуватися в інформаційному просторі, володіти і оперувати інформацією, вміння добувати, осмислювати, опрацьовувати та використовувати інформацію з різних джерел, користуватися різноманітною довідковою літературою.</w:t>
      </w:r>
    </w:p>
    <w:p w:rsidR="00020BB4" w:rsidRDefault="00020BB4" w:rsidP="00020BB4">
      <w:pPr>
        <w:jc w:val="both"/>
        <w:rPr>
          <w:b/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предметних компетентностей:</w:t>
      </w:r>
    </w:p>
    <w:p w:rsidR="00020BB4" w:rsidRDefault="00020BB4" w:rsidP="00020BB4">
      <w:pPr>
        <w:spacing w:before="120" w:after="120"/>
        <w:jc w:val="both"/>
        <w:rPr>
          <w:color w:val="000000"/>
          <w:spacing w:val="30"/>
          <w:sz w:val="28"/>
          <w:szCs w:val="28"/>
          <w:lang w:val="uk-UA"/>
        </w:rPr>
      </w:pPr>
      <w:r>
        <w:rPr>
          <w:color w:val="000000"/>
          <w:spacing w:val="30"/>
          <w:sz w:val="28"/>
          <w:szCs w:val="28"/>
          <w:lang w:val="uk-UA"/>
        </w:rPr>
        <w:t>поглибити знання учнів про вплив комп'ютера на здоров'я дитини;ознайомити дітей з правилами відносно безпечного користування комп'ютером,планшетом та подібною технікою;розвивати свідоме ставлення до ймовірних наслідків неправильного,необачного користування комп'ютерною технікою; виховувати дбайливість та увагу стосовно власного життя і здоров'я.</w:t>
      </w:r>
    </w:p>
    <w:p w:rsidR="00020BB4" w:rsidRDefault="00020BB4" w:rsidP="00020BB4">
      <w:pPr>
        <w:spacing w:before="120" w:after="120"/>
        <w:jc w:val="both"/>
      </w:pPr>
    </w:p>
    <w:p w:rsidR="00020BB4" w:rsidRDefault="00020BB4" w:rsidP="00020BB4">
      <w:pPr>
        <w:spacing w:before="120" w:after="120"/>
        <w:jc w:val="both"/>
        <w:rPr>
          <w:color w:val="000000"/>
          <w:spacing w:val="30"/>
          <w:sz w:val="28"/>
          <w:szCs w:val="28"/>
          <w:lang w:val="uk-UA"/>
        </w:rPr>
      </w:pPr>
      <w:r>
        <w:rPr>
          <w:b/>
          <w:bCs/>
          <w:color w:val="000000"/>
          <w:spacing w:val="30"/>
          <w:sz w:val="28"/>
          <w:szCs w:val="28"/>
          <w:lang w:val="uk-UA"/>
        </w:rPr>
        <w:t>Обладнання:</w:t>
      </w:r>
      <w:r>
        <w:rPr>
          <w:color w:val="000000"/>
          <w:spacing w:val="30"/>
          <w:sz w:val="28"/>
          <w:szCs w:val="28"/>
          <w:lang w:val="uk-UA"/>
        </w:rPr>
        <w:t>Комп'ютер,планшет,мобільний телефон.</w:t>
      </w:r>
    </w:p>
    <w:p w:rsidR="00020BB4" w:rsidRDefault="00020BB4" w:rsidP="00020BB4">
      <w:pPr>
        <w:spacing w:before="120" w:after="120"/>
        <w:jc w:val="both"/>
        <w:rPr>
          <w:color w:val="000000"/>
          <w:spacing w:val="30"/>
          <w:sz w:val="28"/>
          <w:szCs w:val="28"/>
          <w:lang w:val="uk-UA"/>
        </w:rPr>
      </w:pPr>
      <w:r>
        <w:rPr>
          <w:color w:val="000000"/>
          <w:spacing w:val="30"/>
          <w:sz w:val="28"/>
          <w:szCs w:val="28"/>
          <w:lang w:val="uk-UA"/>
        </w:rPr>
        <w:t>Що приготували заздалегідь:</w:t>
      </w:r>
    </w:p>
    <w:p w:rsidR="00020BB4" w:rsidRDefault="00020BB4" w:rsidP="00020BB4">
      <w:pPr>
        <w:spacing w:before="120" w:after="120"/>
        <w:jc w:val="both"/>
        <w:rPr>
          <w:color w:val="000000"/>
          <w:spacing w:val="30"/>
          <w:sz w:val="28"/>
          <w:szCs w:val="28"/>
          <w:lang w:val="uk-UA"/>
        </w:rPr>
      </w:pPr>
      <w:r>
        <w:rPr>
          <w:color w:val="000000"/>
          <w:spacing w:val="30"/>
          <w:sz w:val="28"/>
          <w:szCs w:val="28"/>
          <w:lang w:val="uk-UA"/>
        </w:rPr>
        <w:t>“Сім правил роботи за комп'ютером”</w:t>
      </w:r>
    </w:p>
    <w:p w:rsidR="00020BB4" w:rsidRDefault="00020BB4" w:rsidP="00020BB4">
      <w:pPr>
        <w:spacing w:before="120" w:after="120"/>
        <w:jc w:val="both"/>
        <w:rPr>
          <w:color w:val="000000"/>
          <w:spacing w:val="30"/>
          <w:sz w:val="28"/>
          <w:szCs w:val="28"/>
          <w:lang w:val="uk-UA"/>
        </w:rPr>
      </w:pPr>
      <w:r>
        <w:rPr>
          <w:color w:val="000000"/>
          <w:spacing w:val="30"/>
          <w:sz w:val="28"/>
          <w:szCs w:val="28"/>
          <w:lang w:val="uk-UA"/>
        </w:rPr>
        <w:t>роздатковий матеріал і малюнок соняшника</w:t>
      </w:r>
    </w:p>
    <w:p w:rsidR="00020BB4" w:rsidRDefault="00020BB4" w:rsidP="00020BB4">
      <w:pPr>
        <w:spacing w:before="120" w:after="120"/>
        <w:jc w:val="both"/>
        <w:rPr>
          <w:color w:val="000000"/>
          <w:spacing w:val="30"/>
          <w:sz w:val="28"/>
          <w:szCs w:val="28"/>
          <w:lang w:val="uk-UA"/>
        </w:rPr>
      </w:pPr>
      <w:r>
        <w:rPr>
          <w:color w:val="000000"/>
          <w:spacing w:val="30"/>
          <w:sz w:val="28"/>
          <w:szCs w:val="28"/>
          <w:lang w:val="uk-UA"/>
        </w:rPr>
        <w:t>Домашнє завдання</w:t>
      </w:r>
    </w:p>
    <w:p w:rsidR="00020BB4" w:rsidRDefault="00020BB4" w:rsidP="00020BB4">
      <w:pPr>
        <w:spacing w:before="120" w:after="120"/>
        <w:jc w:val="both"/>
        <w:rPr>
          <w:color w:val="000000"/>
          <w:spacing w:val="30"/>
          <w:sz w:val="28"/>
          <w:szCs w:val="28"/>
          <w:lang w:val="uk-UA"/>
        </w:rPr>
      </w:pPr>
      <w:r>
        <w:rPr>
          <w:color w:val="000000"/>
          <w:spacing w:val="30"/>
          <w:sz w:val="28"/>
          <w:szCs w:val="28"/>
          <w:lang w:val="uk-UA"/>
        </w:rPr>
        <w:t>Намалювати малюнки зміст яких відповідає здоровому способу життя</w:t>
      </w:r>
    </w:p>
    <w:p w:rsidR="00020BB4" w:rsidRDefault="00020BB4" w:rsidP="00020BB4">
      <w:pPr>
        <w:spacing w:before="120" w:after="120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b/>
          <w:bCs/>
          <w:color w:val="000000"/>
          <w:spacing w:val="30"/>
          <w:sz w:val="28"/>
          <w:szCs w:val="28"/>
          <w:lang w:val="uk-UA"/>
        </w:rPr>
        <w:t>Орієнтовний план тренінгу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31"/>
        <w:gridCol w:w="1950"/>
      </w:tblGrid>
      <w:tr w:rsidR="00020BB4" w:rsidTr="001A20B7">
        <w:tc>
          <w:tcPr>
            <w:tcW w:w="85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1.Стартові завдання</w:t>
            </w:r>
          </w:p>
        </w:tc>
        <w:tc>
          <w:tcPr>
            <w:tcW w:w="19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хв.</w:t>
            </w:r>
          </w:p>
        </w:tc>
      </w:tr>
      <w:tr w:rsidR="00020BB4" w:rsidTr="001A20B7">
        <w:tc>
          <w:tcPr>
            <w:tcW w:w="85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2.Рольова гра</w:t>
            </w:r>
          </w:p>
        </w:tc>
        <w:tc>
          <w:tcPr>
            <w:tcW w:w="19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 хв.</w:t>
            </w:r>
          </w:p>
        </w:tc>
      </w:tr>
      <w:tr w:rsidR="00020BB4" w:rsidTr="001A20B7">
        <w:tc>
          <w:tcPr>
            <w:tcW w:w="85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3.Руханка</w:t>
            </w:r>
          </w:p>
        </w:tc>
        <w:tc>
          <w:tcPr>
            <w:tcW w:w="19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хв.</w:t>
            </w:r>
          </w:p>
        </w:tc>
      </w:tr>
      <w:tr w:rsidR="00020BB4" w:rsidTr="001A20B7">
        <w:tc>
          <w:tcPr>
            <w:tcW w:w="85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4.Робота в групах</w:t>
            </w:r>
          </w:p>
        </w:tc>
        <w:tc>
          <w:tcPr>
            <w:tcW w:w="19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 хв.</w:t>
            </w:r>
          </w:p>
        </w:tc>
      </w:tr>
      <w:tr w:rsidR="00020BB4" w:rsidTr="001A20B7">
        <w:trPr>
          <w:trHeight w:val="556"/>
        </w:trPr>
        <w:tc>
          <w:tcPr>
            <w:tcW w:w="85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5.Презентація</w:t>
            </w:r>
          </w:p>
        </w:tc>
        <w:tc>
          <w:tcPr>
            <w:tcW w:w="19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хв.</w:t>
            </w:r>
          </w:p>
        </w:tc>
      </w:tr>
      <w:tr w:rsidR="00020BB4" w:rsidTr="001A20B7">
        <w:trPr>
          <w:trHeight w:val="450"/>
        </w:trPr>
        <w:tc>
          <w:tcPr>
            <w:tcW w:w="85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6.Завершення тренінгу</w:t>
            </w:r>
          </w:p>
        </w:tc>
        <w:tc>
          <w:tcPr>
            <w:tcW w:w="19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0BB4" w:rsidRDefault="00020BB4" w:rsidP="001A20B7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хв</w:t>
            </w:r>
          </w:p>
        </w:tc>
      </w:tr>
    </w:tbl>
    <w:p w:rsidR="00020BB4" w:rsidRDefault="00020BB4" w:rsidP="00020BB4">
      <w:pPr>
        <w:spacing w:before="120" w:after="120"/>
        <w:jc w:val="center"/>
        <w:rPr>
          <w:b/>
          <w:bCs/>
        </w:rPr>
      </w:pPr>
    </w:p>
    <w:p w:rsidR="00020BB4" w:rsidRDefault="00020BB4" w:rsidP="00020BB4">
      <w:pPr>
        <w:spacing w:before="120" w:after="120"/>
        <w:ind w:left="708"/>
        <w:jc w:val="center"/>
        <w:rPr>
          <w:color w:val="000000"/>
          <w:sz w:val="28"/>
          <w:szCs w:val="28"/>
          <w:lang w:val="uk-UA"/>
        </w:rPr>
      </w:pPr>
    </w:p>
    <w:p w:rsidR="00020BB4" w:rsidRDefault="00020BB4" w:rsidP="00020BB4">
      <w:pPr>
        <w:spacing w:before="120" w:after="120"/>
        <w:ind w:left="708"/>
        <w:jc w:val="center"/>
        <w:rPr>
          <w:color w:val="000000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76672" behindDoc="1" locked="0" layoutInCell="1" allowOverlap="1">
            <wp:simplePos x="0" y="0"/>
            <wp:positionH relativeFrom="page">
              <wp:posOffset>5113655</wp:posOffset>
            </wp:positionH>
            <wp:positionV relativeFrom="page">
              <wp:posOffset>6114415</wp:posOffset>
            </wp:positionV>
            <wp:extent cx="1798320" cy="1774190"/>
            <wp:effectExtent l="0" t="0" r="0" b="0"/>
            <wp:wrapNone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774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8"/>
          <w:szCs w:val="28"/>
          <w:lang w:val="uk-UA"/>
        </w:rPr>
        <w:t>ХІД УРОКУ</w:t>
      </w:r>
    </w:p>
    <w:p w:rsidR="00020BB4" w:rsidRDefault="00020BB4" w:rsidP="00020BB4">
      <w:pPr>
        <w:spacing w:before="120" w:after="120"/>
        <w:ind w:left="708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І.Організаційний момент  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Подивіться на мене,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усміхніться усі!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Хто готовий до роботи?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Хто бадьорий? Молодці!</w:t>
      </w:r>
    </w:p>
    <w:p w:rsidR="00020BB4" w:rsidRDefault="00020BB4" w:rsidP="00020BB4">
      <w:pPr>
        <w:spacing w:before="120" w:after="120"/>
        <w:ind w:left="708"/>
        <w:rPr>
          <w:i/>
          <w:iCs/>
          <w:color w:val="000000"/>
          <w:sz w:val="26"/>
          <w:szCs w:val="26"/>
          <w:lang w:val="uk-UA"/>
        </w:rPr>
      </w:pPr>
      <w:r>
        <w:rPr>
          <w:i/>
          <w:iCs/>
          <w:color w:val="000000"/>
          <w:sz w:val="26"/>
          <w:szCs w:val="26"/>
          <w:lang w:val="uk-UA"/>
        </w:rPr>
        <w:t xml:space="preserve"> пісня “Здрастуйте”</w:t>
      </w:r>
    </w:p>
    <w:p w:rsidR="00020BB4" w:rsidRDefault="00020BB4" w:rsidP="00020BB4">
      <w:pPr>
        <w:numPr>
          <w:ilvl w:val="1"/>
          <w:numId w:val="1"/>
        </w:numPr>
        <w:spacing w:before="120" w:after="120" w:line="100" w:lineRule="atLeast"/>
        <w:ind w:left="708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Привітання — знак визнання цінності й гідності людини.Привітаймо один одного так, як це роблять у Казахстані,Росії,Англії,Америці — тиснуть одне одному руки.Китайці в колишні часи знизували руку собі самому,лапландці терлися носами, латино-американці та італійці обіймалися, стародавні греки говорили один одному:”Радуйся!”.Арабиі сьогодні вітають один одного фразою “Мир з тобою!”,а індіанці навахо — фразою “Все добре!”.У будь-якого народу першим вітається більш увічливий.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Назвіть своє ім'я і закінчіть речення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“Коли я здоровий, я хочу...”</w:t>
      </w:r>
    </w:p>
    <w:p w:rsidR="00020BB4" w:rsidRDefault="00020BB4" w:rsidP="00020BB4">
      <w:pPr>
        <w:spacing w:before="120" w:after="120" w:line="100" w:lineRule="atLeast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“Мозковий штурм”</w:t>
      </w:r>
    </w:p>
    <w:p w:rsidR="00020BB4" w:rsidRDefault="00020BB4" w:rsidP="00020BB4">
      <w:pPr>
        <w:numPr>
          <w:ilvl w:val="0"/>
          <w:numId w:val="2"/>
        </w:numPr>
        <w:spacing w:before="120" w:after="120" w:line="100" w:lineRule="atLeast"/>
        <w:ind w:left="708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 любите таємниці,секрети? А що таке секрет?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(Секрет- таємниця,що-небудь приховане)</w:t>
      </w:r>
    </w:p>
    <w:p w:rsidR="00020BB4" w:rsidRDefault="00020BB4" w:rsidP="00020BB4">
      <w:pPr>
        <w:numPr>
          <w:ilvl w:val="0"/>
          <w:numId w:val="2"/>
        </w:numPr>
        <w:spacing w:before="120" w:after="120" w:line="100" w:lineRule="atLeast"/>
        <w:ind w:left="708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які ж секрети ми говоритимемо?Відгадайте!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Загадки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1.Що за диво-агрегат?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Може він порахувати,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Може він пісні співати,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Малювати і писати,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Помилки перевіряти.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Може він листа прийняти,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З другом швидко нас зв'язати,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Він багато чого може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І завжди нам допоможе!    ( Комп'ютер )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2.Що не купиш за гроші?   (  Здоров'я )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Ось якої думки про здоров'я були видатні люди.</w:t>
      </w:r>
    </w:p>
    <w:p w:rsidR="00020BB4" w:rsidRDefault="00020BB4" w:rsidP="00020BB4">
      <w:pPr>
        <w:spacing w:before="120" w:after="120" w:line="100" w:lineRule="atLeast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“Здоров'я — це головне життєве благо” (Я.Корчак).</w:t>
      </w:r>
    </w:p>
    <w:p w:rsidR="00020BB4" w:rsidRDefault="00020BB4" w:rsidP="00020BB4">
      <w:pPr>
        <w:spacing w:before="120" w:after="120" w:line="10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“Здоров'я — дорожче золота” (У.Шекспір).</w:t>
      </w:r>
    </w:p>
    <w:p w:rsidR="00020BB4" w:rsidRDefault="00020BB4" w:rsidP="00020BB4">
      <w:pPr>
        <w:spacing w:before="120" w:after="120" w:line="100" w:lineRule="atLeast"/>
      </w:pPr>
    </w:p>
    <w:p w:rsidR="00020BB4" w:rsidRDefault="00020BB4" w:rsidP="00020BB4">
      <w:pPr>
        <w:spacing w:before="120" w:after="120" w:line="10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Притча “Багатство людини”</w:t>
      </w:r>
    </w:p>
    <w:p w:rsidR="00020BB4" w:rsidRDefault="00020BB4" w:rsidP="00020BB4">
      <w:pPr>
        <w:spacing w:before="120" w:after="120" w:line="100" w:lineRule="atLeast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Жили в одному селі бідняк і багач.Багато було грошей у багатія.Покликав він якось бідняка до себе.А бідняк подумав:“Ніяк вирішив зробити мені подарунок!” Каже багатому:</w:t>
      </w:r>
    </w:p>
    <w:p w:rsidR="00020BB4" w:rsidRDefault="00020BB4" w:rsidP="00020BB4">
      <w:pPr>
        <w:numPr>
          <w:ilvl w:val="0"/>
          <w:numId w:val="3"/>
        </w:numPr>
        <w:spacing w:before="120" w:after="120" w:line="10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Яке щастя мати так багато грошей, як у тебе!</w:t>
      </w:r>
    </w:p>
    <w:p w:rsidR="00020BB4" w:rsidRDefault="00020BB4" w:rsidP="00020BB4">
      <w:pPr>
        <w:numPr>
          <w:ilvl w:val="0"/>
          <w:numId w:val="3"/>
        </w:numPr>
        <w:spacing w:before="120" w:after="120" w:line="10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Та ти що!- відповідає багач. - Яке ж це щастя?Я от і подумав,що найбагатша людина в нашому селі — це ти.У тебе цілих два багатства — здоров'я і діти,а в мене — одні лише гроші.Який же я багач?</w:t>
      </w:r>
    </w:p>
    <w:p w:rsidR="00020BB4" w:rsidRDefault="00020BB4" w:rsidP="00020BB4">
      <w:pPr>
        <w:spacing w:before="120" w:after="120" w:line="100" w:lineRule="atLeast"/>
        <w:rPr>
          <w:i/>
          <w:iCs/>
          <w:color w:val="000000"/>
          <w:sz w:val="28"/>
          <w:szCs w:val="28"/>
          <w:lang w:val="uk-UA"/>
        </w:rPr>
      </w:pPr>
      <w:r>
        <w:rPr>
          <w:i/>
          <w:iCs/>
          <w:color w:val="000000"/>
          <w:sz w:val="28"/>
          <w:szCs w:val="28"/>
          <w:lang w:val="uk-UA"/>
        </w:rPr>
        <w:t>Запитання</w:t>
      </w:r>
    </w:p>
    <w:p w:rsidR="00020BB4" w:rsidRDefault="00020BB4" w:rsidP="00020BB4">
      <w:pPr>
        <w:numPr>
          <w:ilvl w:val="2"/>
          <w:numId w:val="4"/>
        </w:numPr>
        <w:spacing w:before="120" w:after="120" w:line="10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 ви вважаєте, чи правий багач, і чому здорову людину можна назвати багатою?</w:t>
      </w:r>
    </w:p>
    <w:p w:rsidR="00020BB4" w:rsidRDefault="00020BB4" w:rsidP="00020BB4">
      <w:pPr>
        <w:spacing w:before="120" w:after="120" w:line="10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Прислів'я каже:”Здоровий жебрак щасливіший за хворого короля”</w:t>
      </w:r>
    </w:p>
    <w:p w:rsidR="00020BB4" w:rsidRDefault="00020BB4" w:rsidP="00020BB4">
      <w:pPr>
        <w:spacing w:before="120" w:after="120" w:line="100" w:lineRule="atLeast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ІІ.Основна частина</w:t>
      </w:r>
    </w:p>
    <w:p w:rsidR="00020BB4" w:rsidRDefault="00020BB4" w:rsidP="00020BB4">
      <w:pPr>
        <w:spacing w:before="120" w:after="120" w:line="10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Міні-лекція вчителя з елементами бесіди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Загальновідомий  вислів  стверджує  “ Хто  володіє інформацією-володіє  світом”.Інформація-це  один  із найбільших  скарбів світу.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Комп'ютер-це пристрій призначений для роботи з  інформацією.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Поява комп'ютерів-дала людству нові можливості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Робота в колі.           Розкажіть,що ви вмієте робити за допомогою комп'ютера.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2610485</wp:posOffset>
                </wp:positionH>
                <wp:positionV relativeFrom="paragraph">
                  <wp:posOffset>129540</wp:posOffset>
                </wp:positionV>
                <wp:extent cx="1099820" cy="972820"/>
                <wp:effectExtent l="6985" t="11430" r="7620" b="6350"/>
                <wp:wrapNone/>
                <wp:docPr id="62" name="Овал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9820" cy="9728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2" o:spid="_x0000_s1026" style="position:absolute;margin-left:205.55pt;margin-top:10.2pt;width:86.6pt;height:76.6pt;z-index:-251651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mQsvgIAAIEFAAAOAAAAZHJzL2Uyb0RvYy54bWysVNuO0zAQfUfiHyy/d3Npeos2XXW7LUJa&#10;YKUF8ezGTmLh2JHtNl1W/ArfgHjlJ/pJjJ20dFkeECKRIo9ncjxz5ngur/a1QDumDVcyw9FFiBGT&#10;uaJclhn+8H49mGJkLJGUCCVZhh+YwVfzly8u2yZlsaqUoEwjAJEmbZsMV9Y2aRCYvGI1MReqYRKc&#10;hdI1sWDqMqCatIBeiyAOw3HQKk0brXJmDOzedE489/hFwXL7rigMs0hkGHKz/qv9d+O+wfySpKUm&#10;TcXzPg3yD1nUhEs49AR1QyxBW82fQdU818qowl7kqg5UUfCc+Rqgmij8rZr7ijTM1wLkmOZEk/l/&#10;sPnb3Z1GnGZ4HGMkSQ09Onw9fD98O/xAsAX8tI1JIey+udOuQtPcqvyTQVItKyJLttBatRUjFLKK&#10;XHzw5AdnGPgVbdo3igI62VrlqdoXunaAQALa+448nDrC9hblsBmFs9k0hsbl4JtNYrd2R5D0+Hej&#10;jX3FVI3cIsNMCN4YRxpJye7W2C76GOULUILTNRfCG7rcLIVGOwICWfunP8CchwmJWkhgOA498hOf&#10;OYcI/fMnCK22kkI2JHVkrfq1JVx0a6hJSOdmXrZd6mDtLSz9PnDiJfW4WI/CSTKcDiaT0XCQDFfh&#10;4Hq6Xg4Wy2g8nqyul9er6ItLNErSilPK5MpjmqPCo+TvFNTftU6bJ42fEnRZqa1l+r6iLaLcNWA4&#10;msURBgMuWTzp2EBElDAdcqsx0sp+5Lby0nbtdhhPGJyG7u0ZPKH7np8dHDyrrYvYA1XA5JE1r0Un&#10;v07GG0UfQIqQg9cbzC1YVEp/xqiFGZBhCUMKI/FagphnUZK4keGNZDRxMtTnns25h8gcgPoiO2Np&#10;u0GzbTQvKzgp8tVKtYArUHAvTXc9uqwgb2fAPfcV9DPJDZJz20f9mpzznwAAAP//AwBQSwMEFAAG&#10;AAgAAAAhANsxGGfgAAAACgEAAA8AAABkcnMvZG93bnJldi54bWxMj8FOwzAQRO9I/IO1SNyokzZt&#10;oxCnqkBckHqgVKjctvGSBOx1FLtp+HvMCY6reZp5W24ma8RIg+8cK0hnCQji2umOGwWH16e7HIQP&#10;yBqNY1LwTR421fVViYV2F36hcR8aEUvYF6igDaEvpPR1Sxb9zPXEMftwg8UQz6GResBLLLdGzpNk&#10;JS12HBda7Omhpfprf7YK7LtZdnm6s49yfH4LB8y2n7ujUrc30/YeRKAp/MHwqx/VoYpOJ3dm7YVR&#10;kKVpGlEF8yQDEYFlni1AnCK5XqxAVqX8/0L1AwAA//8DAFBLAQItABQABgAIAAAAIQC2gziS/gAA&#10;AOEBAAATAAAAAAAAAAAAAAAAAAAAAABbQ29udGVudF9UeXBlc10ueG1sUEsBAi0AFAAGAAgAAAAh&#10;ADj9If/WAAAAlAEAAAsAAAAAAAAAAAAAAAAALwEAAF9yZWxzLy5yZWxzUEsBAi0AFAAGAAgAAAAh&#10;AGsqZCy+AgAAgQUAAA4AAAAAAAAAAAAAAAAALgIAAGRycy9lMm9Eb2MueG1sUEsBAi0AFAAGAAgA&#10;AAAhANsxGGfgAAAACgEAAA8AAAAAAAAAAAAAAAAAGAUAAGRycy9kb3ducmV2LnhtbFBLBQYAAAAA&#10;BAAEAPMAAAAlBgAAAAA=&#10;" strokeweight=".26mm"/>
            </w:pict>
          </mc:Fallback>
        </mc:AlternateContent>
      </w:r>
      <w:r>
        <w:rPr>
          <w:color w:val="000000"/>
          <w:sz w:val="28"/>
          <w:szCs w:val="28"/>
          <w:lang w:val="uk-UA"/>
        </w:rPr>
        <w:t>Асоціативний кущ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Вводити і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4643120</wp:posOffset>
                </wp:positionH>
                <wp:positionV relativeFrom="paragraph">
                  <wp:posOffset>98425</wp:posOffset>
                </wp:positionV>
                <wp:extent cx="1321435" cy="824230"/>
                <wp:effectExtent l="10795" t="8255" r="10795" b="5715"/>
                <wp:wrapNone/>
                <wp:docPr id="61" name="Овал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1435" cy="8242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1" o:spid="_x0000_s1026" style="position:absolute;margin-left:365.6pt;margin-top:7.75pt;width:104.05pt;height:64.9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5XEwAIAAIEFAAAOAAAAZHJzL2Uyb0RvYy54bWysVNuO0zAQfUfiHyy/d3PtZaNNV91ui5C4&#10;rLQgnl3baSwcO7LdpgviV/gGxCs/0U9i7LSly/KAEIlkeezx8cyZ47m63jUSbbmxQqsSJxcxRlxR&#10;zYRal/j9u+VggpF1RDEiteIlfuAWX0+fP7vq2oKnutaScYMARNmia0tcO9cWUWRpzRtiL3TLFWxW&#10;2jTEgWnWETOkA/RGRmkcj6JOG9YaTbm1sHrbb+JpwK8qTt3bqrLcIVliiM2F0YRx5cdoekWKtSFt&#10;LeghDPIPUTREKLj0BHVLHEEbI55ANYIabXXlLqhuIl1VgvKQA2STxL9lc1+TlodcgBzbnmiy/w+W&#10;vtneGSRYiUcJRoo0UKP91/33/bf9DwRLwE/X2gLc7ts74zO07StNP1qk9Lwmas1nxuiu5oRBVME/&#10;enTAGxaOolX3WjNAJxunA1W7yjQeEEhAu1CRh1NF+M4hCotJliZ5NsSIwt4kzdMslCwixfF0a6x7&#10;wXWD/KTEXErRWk8aKcj2lXWQAHgfvUICWgq2FFIGw6xXc2nQloBAluHzOcMRe+4mFepKfJmN4oD8&#10;aM+eQ8Th+xOE0RvFgtw8WYvD3BEh+zlcKZUPiQfZ9qGDtXMwDevASZDU59lyGI/zbDIYj4fZIM8W&#10;8eBmspwPZvNkNBovbuY3i+SLDzTJi1owxtUiYNqjwpP87xR0eGu9Nk8aPwXoo9Ibx819zTrEhC9A&#10;NrxMQUlMwCNLxz0biMg1dAfqDEZGuw/C1UHavtwe4xGDk9j/BwZP6KEkZxdHT3LrPXZAFTB5ZC1o&#10;0cuvl/FKsweQIsQQ9AZ9Cya1Np8w6qAHlFhBk8JIvlQg5sskz33LCEY+HKdgmPOd1fkOURSADkn2&#10;xtz1jWbTGrGu4aYkZKv0DJ5AJYI0/fPoo4K4vQHvPGRw6Em+kZzbwetX55z+BAAA//8DAFBLAwQU&#10;AAYACAAAACEAo1XVIuAAAAAKAQAADwAAAGRycy9kb3ducmV2LnhtbEyPwU7DMAyG70i8Q2Qkbizt&#10;usJWmk4TiAvSDhsTgpvXhLaQOFWTdeXtMSc42v+n35/L9eSsGM0QOk8K0lkCwlDtdUeNgsPL080S&#10;RIhIGq0no+DbBFhXlxclFtqfaWfGfWwEl1AoUEEbY19IGerWOAwz3xvi7MMPDiOPQyP1gGcud1bO&#10;k+RWOuyIL7TYm4fW1F/7k1Pg3m3eLdOte5Tj82s84GLzuX1T6vpq2tyDiGaKfzD86rM6VOx09CfS&#10;QVgFd1k6Z5SDPAfBwCpbZSCOvFjkGciqlP9fqH4AAAD//wMAUEsBAi0AFAAGAAgAAAAhALaDOJL+&#10;AAAA4QEAABMAAAAAAAAAAAAAAAAAAAAAAFtDb250ZW50X1R5cGVzXS54bWxQSwECLQAUAAYACAAA&#10;ACEAOP0h/9YAAACUAQAACwAAAAAAAAAAAAAAAAAvAQAAX3JlbHMvLnJlbHNQSwECLQAUAAYACAAA&#10;ACEAcI+VxMACAACBBQAADgAAAAAAAAAAAAAAAAAuAgAAZHJzL2Uyb0RvYy54bWxQSwECLQAUAAYA&#10;CAAAACEAo1XVIuAAAAAKAQAADwAAAAAAAAAAAAAAAAAaBQAAZHJzL2Rvd25yZXYueG1sUEsFBgAA&#10;AAAEAAQA8wAAACcGAAAAAA==&#10;" strokeweight=".26mm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155575</wp:posOffset>
                </wp:positionV>
                <wp:extent cx="1321435" cy="824230"/>
                <wp:effectExtent l="6985" t="8255" r="5080" b="5715"/>
                <wp:wrapNone/>
                <wp:docPr id="60" name="Овал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1435" cy="8242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0" o:spid="_x0000_s1026" style="position:absolute;margin-left:46.55pt;margin-top:12.25pt;width:104.05pt;height:64.9pt;z-index:-251655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99+uwIAAIEFAAAOAAAAZHJzL2Uyb0RvYy54bWysVFuO0zAU/UdiD5b/O3n2MdGko06nRUg8&#10;RhoQ367tNBaOHdlu0wGxFdaA+GUTXRLXTlsKgxBCJFLk68fJuece36vrXSPRlhsrtCpxchFjxBXV&#10;TKh1id++WQ4mGFlHFCNSK17iB27x9fTpk6uuLXiqay0ZNwhAlC26tsS1c20RRZbWvCH2QrdcwWKl&#10;TUMchGYdMUM6QG9klMbxKOq0Ya3RlFsLs7f9Ip4G/Kri1L2uKssdkiUGbi58Tfiu/DeaXpFibUhb&#10;C3qgQf6BRUOEgp+eoG6JI2hjxCOoRlCjra7cBdVNpKtKUB5ygGyS+Jds7mvS8pALiGPbk0z2/8HS&#10;V9s7gwQr8QjkUaSBGu0/77/uv+y/IZgCfbrWFrDtvr0zPkPbvtD0vUVKz2ui1nxmjO5qThiwSvz+&#10;6KcDPrBwFK26l5oBOtk4HaTaVabxgCAC2oWKPJwqwncOUZhMsjTJsyFGFNYmaZ5mgVJEiuPp1lj3&#10;jOsG+UGJuZSitV40UpDtC+s8IVIcd4UEtBRsKaQMgVmv5tKgLQGDLMMTcoA8z7dJhboSX2agyJ8h&#10;4vD8DsLojWLBbl6sxWHsiJD9GFhK5cF5sG1PHaKdg2GYB02CpT7OlsN4nGeTwXg8zAZ5togHN5Pl&#10;fDCbJ6PReHEzv1kknzzRJC9qwRhXi4Bpjw5P8r9z0OGu9d48efxE0LPSG8fNfc06xIQvQDa8TBMM&#10;AVyydNyrgYhcQ3egzmBktHsnXB2s7cvtMex5ESaxfw8KntBDFc9+HD3Krd+xA6lAyaNqwYvefr2N&#10;V5o9gBWBQ/Ab9C0Y1Np8wKiDHlBiBU0KI/lcgZkvkzz3LSME+XCcQmDOV1bnK0RRADok2Qdz1zea&#10;TWvEuoY/JSFbpWdwBSoRrOmvR88KePsA7nnI4NCTfCM5j8OuH51z+h0AAP//AwBQSwMEFAAGAAgA&#10;AAAhABLs5x7fAAAACQEAAA8AAABkcnMvZG93bnJldi54bWxMj8tOwzAQRfdI/IM1SOyo80RtiFNV&#10;IDZIXVAqRHfTeEgCsR3Fbhr+nmFVlqN7dO+Zcj2bXkw0+s5ZBfEiAkG2drqzjYL92/PdEoQPaDX2&#10;zpKCH/Kwrq6vSiy0O9tXmnahEVxifYEK2hCGQkpft2TQL9xAlrNPNxoMfI6N1COeudz0Momie2mw&#10;s7zQ4kCPLdXfu5NRYA593i3jrXmS08t72GO2+dp+KHV7M28eQASawwWGP31Wh4qdju5ktRe9glUa&#10;M6kgyXIQnKdRnIA4MphnKciqlP8/qH4BAAD//wMAUEsBAi0AFAAGAAgAAAAhALaDOJL+AAAA4QEA&#10;ABMAAAAAAAAAAAAAAAAAAAAAAFtDb250ZW50X1R5cGVzXS54bWxQSwECLQAUAAYACAAAACEAOP0h&#10;/9YAAACUAQAACwAAAAAAAAAAAAAAAAAvAQAAX3JlbHMvLnJlbHNQSwECLQAUAAYACAAAACEAnxvf&#10;frsCAACBBQAADgAAAAAAAAAAAAAAAAAuAgAAZHJzL2Uyb0RvYy54bWxQSwECLQAUAAYACAAAACEA&#10;EuznHt8AAAAJAQAADwAAAAAAAAAAAAAAAAAVBQAAZHJzL2Rvd25yZXYueG1sUEsFBgAAAAAEAAQA&#10;8wAAACEGAAAAAA==&#10;" strokeweight=".26mm"/>
            </w:pict>
          </mc:Fallback>
        </mc:AlternateContent>
      </w:r>
      <w:r>
        <w:rPr>
          <w:color w:val="000000"/>
          <w:sz w:val="28"/>
          <w:szCs w:val="28"/>
          <w:lang w:val="uk-UA"/>
        </w:rPr>
        <w:t xml:space="preserve">                                                    редагувати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Передавати                           тексти                                 Створювати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2529840</wp:posOffset>
                </wp:positionH>
                <wp:positionV relativeFrom="paragraph">
                  <wp:posOffset>152400</wp:posOffset>
                </wp:positionV>
                <wp:extent cx="1099820" cy="972820"/>
                <wp:effectExtent l="12065" t="13970" r="12065" b="13335"/>
                <wp:wrapNone/>
                <wp:docPr id="59" name="Овал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9820" cy="9728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9" o:spid="_x0000_s1026" style="position:absolute;margin-left:199.2pt;margin-top:12pt;width:86.6pt;height:76.6pt;z-index:-251650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tm7vgIAAIEFAAAOAAAAZHJzL2Uyb0RvYy54bWysVMGO0zAQvSPxD5bv3SRt2rTRpqtut0VI&#10;C6y0IM5u7CQWjh3ZbtNlxa/wDYgrP9FPYuykpctyQIhEijyeyfPMm+e5vNrXAu2YNlzJDEcXIUZM&#10;5opyWWb4w/v1YIqRsURSIpRkGX5gBl/NX764bJuUDVWlBGUaAYg0adtkuLK2SYPA5BWriblQDZPg&#10;LJSuiQVTlwHVpAX0WgTDMJwErdK00SpnxsDuTefEc49fFCy374rCMItEhiE367/afzfuG8wvSVpq&#10;0lQ879Mg/5BFTbiEQ09QN8QStNX8GVTNc62MKuxFrupAFQXPma8BqonC36q5r0jDfC1AjmlONJn/&#10;B5u/3d1pxGmGxzOMJKmhR4evh++Hb4cfCLaAn7YxKYTdN3faVWiaW5V/MkiqZUVkyRZaq7ZihEJW&#10;kYsPnvzgDAO/ok37RlFAJ1urPFX7QtcOEEhAe9+Rh1NH2N6iHDajcDabDqFxOfhmydCt3REkPf7d&#10;aGNfMVUjt8gwE4I3xpFGUrK7NbaLPkb5ApTgdM2F8IYuN0uh0Y6AQNb+6Q8w52FCohYSGE1Cj/zE&#10;Z84hQv/8CUKrraSQDUkdWat+bQkX3RpqEtK5mZdtlzpYewtLvw+ceEk9LtbjMIlH00GSjEeDeLQK&#10;B9fT9XKwWEaTSbK6Xl6voi8u0ShOK04pkyuPaY4Kj+K/U1B/1zptnjR+StBlpbaW6fuKtohy14DR&#10;eDaMMBhwyYZJxwYiooTpkFuNkVb2I7eVl7Zrt8N4wuA0dG/P4And9/zs4OBZbV3EHqgCJo+seS06&#10;+XUy3ij6AFKEHLzeYG7BolL6M0YtzIAMSxhSGInXEsQ8i+LYjQxvxOPEyVCfezbnHiJzAOqL7Iyl&#10;7QbNttG8rOCkyFcr1QKuQMG9NN316LKCvJ0B99xX0M8kN0jObR/1a3LOfwIAAP//AwBQSwMEFAAG&#10;AAgAAAAhALlgJHHgAAAACgEAAA8AAABkcnMvZG93bnJldi54bWxMj0FPg0AQhe8m/ofNmHizC0gL&#10;IkvTaLyY9NDaGL1tYQR0d5awW4r/3vGkx8l8ee975Xq2Rkw4+t6RgngRgUCqXdNTq+Dw8nSTg/BB&#10;U6ONI1TwjR7W1eVFqYvGnWmH0z60gkPIF1pBF8JQSOnrDq32Czcg8e/DjVYHPsdWNqM+c7g1Momi&#10;lbS6J27o9IAPHdZf+5NVYN/Nss/jrX2U0/NrOOh087l9U+r6at7cgwg4hz8YfvVZHSp2OroTNV4Y&#10;Bbd3ecqogiTlTQwss3gF4shkliUgq1L+n1D9AAAA//8DAFBLAQItABQABgAIAAAAIQC2gziS/gAA&#10;AOEBAAATAAAAAAAAAAAAAAAAAAAAAABbQ29udGVudF9UeXBlc10ueG1sUEsBAi0AFAAGAAgAAAAh&#10;ADj9If/WAAAAlAEAAAsAAAAAAAAAAAAAAAAALwEAAF9yZWxzLy5yZWxzUEsBAi0AFAAGAAgAAAAh&#10;ACP62bu+AgAAgQUAAA4AAAAAAAAAAAAAAAAALgIAAGRycy9lMm9Eb2MueG1sUEsBAi0AFAAGAAgA&#10;AAAhALlgJHHgAAAACgEAAA8AAAAAAAAAAAAAAAAAGAUAAGRycy9kb3ducmV2LnhtbFBLBQYAAAAA&#10;BAAEAPMAAAAlBgAAAAA=&#10;" strokeweight=".26mm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1979930</wp:posOffset>
                </wp:positionH>
                <wp:positionV relativeFrom="paragraph">
                  <wp:posOffset>106045</wp:posOffset>
                </wp:positionV>
                <wp:extent cx="549910" cy="220980"/>
                <wp:effectExtent l="5080" t="5715" r="6985" b="1143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910" cy="22098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9pt,8.35pt" to="199.2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S8ywIAAJcFAAAOAAAAZHJzL2Uyb0RvYy54bWysVM2K2zAQvhf6DsJ3r+3E+TPrLLuO00t/&#10;FnZLz4otx6K2ZCQlTiiFtufCPkJfoYcWFrbtMzhv1JGcuJvtpZRNwMxoNJ++mW+k07NNWaA1EZJy&#10;FlreiWshwhKeUrYMrdfXc3tsIakwS3HBGQmtLZHW2fTpk9O6CkiP57xIiUAAwmRQV6GVK1UFjiOT&#10;nJRYnvCKMAhmXJRYgSuWTipwDehl4fRcd+jUXKSV4AmRElZnbdCaGvwsI4l6lWWSKFSEFnBT5ivM&#10;d6G/zvQUB0uBq5wmexr4P1iUmDI4tIOaYYXRStC/oEqaCC55pk4SXjo8y2hCTA1Qjec+qOYqxxUx&#10;tUBzZNW1ST4ebPJyfSkQTUNrAEoxXIJGzZfdh91N86P5urtBu4/Nr+Z78625bX42t7tPYN/tPoOt&#10;g83dfvkGQTr0sq5kAJARuxS6G8mGXVXPefJWIsajHLMlMTVdbys4x9MZzlGKdmQFjBb1C57CHrxS&#10;3DR2k4lSQ0LL0Mbot+30IxuFElgc+JOJByonEOr13MnY6Ovg4JBcCameEV4ibYRWQZluLw7w+rlU&#10;mgwODlv0MuNzWhRmRAqG6tCa9IeuSZC8oKkO6m1SLBdRIdAa6yEzP1MZRO5vE3zFUgOWE5zGe1th&#10;WrQ2HF4wjUfM3LaMwNsoMM06lGlm6t3EncTjeOzbfm8Y2747m9nn88i3h3NvNJj1Z1E0895rop4f&#10;5DRNCdNcD/Pt+f82P/ub1k5mN+FdU5xjdNM9IHvM9Hw+cEd+f2yPRoO+7fdj174YzyP7PPKGw1F8&#10;EV3ED5jGpnr5OGS7VmpWfKWIuMrTGqVUy98fTHqeBQ68B71RqxvCxRIeskQJCwmu3lCVm4nVs6Yx&#10;jrQeu/q/17pDbxtx0FB7nQr72v60CjQ/6Gsugp799hYteLq9FIcLArffJO1fKv283PfBvv+eTn8D&#10;AAD//wMAUEsDBBQABgAIAAAAIQCr4V7R4AAAAAkBAAAPAAAAZHJzL2Rvd25yZXYueG1sTI/BTsMw&#10;EETvSPyDtUhcEHXSkrakcSqCxAmpEm0+YBtvk0C8jmK3Sfl6zAmOoxnNvMm2k+nEhQbXWlYQzyIQ&#10;xJXVLdcKysPb4xqE88gaO8uk4EoOtvntTYaptiN/0GXvaxFK2KWooPG+T6V0VUMG3cz2xME72cGg&#10;D3KopR5wDOWmk/MoWkqDLYeFBnt6baj62p+NgiiJDqa8PryXu89x/l2gXxWFV+r+bnrZgPA0+b8w&#10;/OIHdMgD09GeWTvRKVjEcUD3wViuQITA4nn9BOKoIIkTkHkm/z/IfwAAAP//AwBQSwECLQAUAAYA&#10;CAAAACEAtoM4kv4AAADhAQAAEwAAAAAAAAAAAAAAAAAAAAAAW0NvbnRlbnRfVHlwZXNdLnhtbFBL&#10;AQItABQABgAIAAAAIQA4/SH/1gAAAJQBAAALAAAAAAAAAAAAAAAAAC8BAABfcmVscy8ucmVsc1BL&#10;AQItABQABgAIAAAAIQCYULS8ywIAAJcFAAAOAAAAAAAAAAAAAAAAAC4CAABkcnMvZTJvRG9jLnht&#10;bFBLAQItABQABgAIAAAAIQCr4V7R4AAAAAkBAAAPAAAAAAAAAAAAAAAAACUFAABkcnMvZG93bnJl&#10;di54bWxQSwUGAAAAAAQABADzAAAAMgYAAAAA&#10;" strokeweight=".26mm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3100070</wp:posOffset>
                </wp:positionH>
                <wp:positionV relativeFrom="paragraph">
                  <wp:posOffset>-20320</wp:posOffset>
                </wp:positionV>
                <wp:extent cx="6985" cy="204470"/>
                <wp:effectExtent l="10795" t="12700" r="10795" b="1143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5" cy="20447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pt,-1.6pt" to="244.6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th0gIAAJ8FAAAOAAAAZHJzL2Uyb0RvYy54bWysVN1u0zAUvkfiHSzfZ0natGmjpdOWpnDB&#10;z6QNce0mThOR2JHtNp0QEnCNtEfgFbgAadKAZ0jfiGO3zdZxg9BaKTrH9vn8nfMdn+OTdVWiFRWy&#10;4CzE7pGDEWUJTwu2CPGby5k1wkgqwlJSckZDfEUlPpk8fXLc1AHt8ZyXKRUIQJgMmjrEuVJ1YNsy&#10;yWlF5BGvKYPNjIuKKHDFwk4FaQC9Ku2e4wzthou0FjyhUsLqdLuJJwY/y2iiXmeZpAqVIQZuynyF&#10;+c71154ck2AhSJ0XyY4G+Q8WFSkYXNpBTYkiaCmKv6CqIhFc8kwdJbyyeZYVCTU5QDau8yCbi5zU&#10;1OQCxZF1Vyb5eLDJq9W5QEUa4oGPESMVaNR+3XzcXLc/22+ba7T51P5uf7Tf25v2V3uz+Qz27eYL&#10;2Hqzvd0tXyMIh1o2tQwAMmLnQlcjWbOL+gVP3knEeJQTtqAmp8urGu5xdYR9EKIdWQOjefOSp3CG&#10;LBU3hV1nokJZWdTPdaAGh+KhtVHyqlOSrhVKYHE4Hg0wSmCj53ieb3S2SaBBdGgtpHpGeYW0EeKy&#10;YLrMJCCrF1JpUndH9DLjs6IsTauUDDUhHveHjgmQvCxSvamPSbGYR6VAK6KbzfxMhrBz/5jgS5Ya&#10;sJySNN7ZihTl1obLS6bxqOnfLSPw1gpMsw5Jmt56P3bG8SgeeZbXG8aW50yn1uks8qzhzPUH0/40&#10;iqbuB03U9YK8SFPKNNd9n7vev/XR7sVtO7Tr9K4o9iG6qR6QPWR6Ohs4vtcfWb4/6FteP3ass9Es&#10;sk4jdzj047PoLH7ANDbZy8ch25VSs+JLRcVFnjYoLbT8/cG452JwYC70/K1uiJQLGGiJEhgJrt4W&#10;KjedqztNYxxoPXL0f6d1h74txF5D7XUq7HK7KxVovtfXPAj9Bravac7Tq3OxfygwBUzQbmLpMXPf&#10;B/v+XJ38AQAA//8DAFBLAwQUAAYACAAAACEAA9DSOuIAAAAJAQAADwAAAGRycy9kb3ducmV2Lnht&#10;bEyPwUrDQBCG74LvsIzgpbQbN0XSmE2xrR6EHrQWxNs2OybB7GzIbtv07R1PehqG+fjn+4vl6Dpx&#10;wiG0njTczRIQSJW3LdUa9u/P0wxEiIas6TyhhgsGWJbXV4XJrT/TG552sRYcQiE3GpoY+1zKUDXo&#10;TJj5HolvX35wJvI61NIO5szhrpMqSe6lMy3xh8b0uG6w+t4dnQZK1x+T1+g36nP/sr2oyWrjn1Za&#10;396Mjw8gIo7xD4ZffVaHkp0O/kg2iE7DPMsUoxqmKU8G5tkiBXHQoBYJyLKQ/xuUPwAAAP//AwBQ&#10;SwECLQAUAAYACAAAACEAtoM4kv4AAADhAQAAEwAAAAAAAAAAAAAAAAAAAAAAW0NvbnRlbnRfVHlw&#10;ZXNdLnhtbFBLAQItABQABgAIAAAAIQA4/SH/1gAAAJQBAAALAAAAAAAAAAAAAAAAAC8BAABfcmVs&#10;cy8ucmVsc1BLAQItABQABgAIAAAAIQCfCIth0gIAAJ8FAAAOAAAAAAAAAAAAAAAAAC4CAABkcnMv&#10;ZTJvRG9jLnhtbFBLAQItABQABgAIAAAAIQAD0NI64gAAAAkBAAAPAAAAAAAAAAAAAAAAACwFAABk&#10;cnMvZG93bnJldi54bWxQSwUGAAAAAAQABADzAAAAOwYAAAAA&#10;" strokeweight=".26mm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3629660</wp:posOffset>
                </wp:positionH>
                <wp:positionV relativeFrom="paragraph">
                  <wp:posOffset>146050</wp:posOffset>
                </wp:positionV>
                <wp:extent cx="919480" cy="295275"/>
                <wp:effectExtent l="6985" t="7620" r="6985" b="11430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19480" cy="29527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8pt,11.5pt" to="358.2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heh0AIAAKEFAAAOAAAAZHJzL2Uyb0RvYy54bWysVM1u00AQviPxDivfXduJ82c1qVrH4VKg&#10;UgucN/Y6XmHvWrubOBGqBJyR+gi8AgeQKhV4BueNmN04blMuCDWRrNmf+eab+Wbn+GRd5GhFhKSc&#10;jS3vyLUQYTFPKFuMrTdXM3toIakwS3DOGRlbGyKtk8nzZ8dVGZAOz3ieEIEAhMmgKsdWplQZOI6M&#10;M1JgecRLwuAw5aLACpZi4SQCV4Be5E7HdftOxUVSCh4TKWF3uju0JgY/TUmsXqepJArlYwu4KfMV&#10;5jvXX2dyjIOFwGVG44YG/g8WBaYMgrZQU6wwWgr6F1RBY8ElT9VRzAuHpymNickBsvHcR9lcZrgk&#10;JhcojizbMsmng41frS4EosnY6vUtxHABGtVftx+3N/XP+tv2Bm0/1b/rH/X3+rb+Vd9uP4N9t/0C&#10;tj6s75rtGwTuUMuqlAFAhuxC6GrEa3ZZnvP4vUSMhxlmC2JyutqUEMfTHs6Bi17IEhjNq5c8gTt4&#10;qbgp7DoVBUpzWr7VjhociofWRslNqyRZKxTD5sgb+UPQO4ajzqjXGfRMLBxoGO1cCqleEF4gbYyt&#10;nDJdaBzg1blUmtb9Fb3N+IzmuWmWnKEKAnT7rnGQPKeJPtTXpFjMw1ygFdbtZn5N3INrgi9ZYsAy&#10;gpOosRWm+c6G4DnTeMR08I4RrNYKTLMPaZru+jByR9EwGvq23+lHtu9Op/bpLPTt/swb9KbdaRhO&#10;vWtN1PODjCYJYZrrvtM9/986qXlzux5te70tinOIbqoHZA+Zns567sDvDu3BoNe1/W7k2mfDWWif&#10;hl6/P4jOwrPoEdPIZC+fhmxbSs2KLxURl1lSoYRq+bu9UcezYAGToTPY6YZwvoCRFithIcHVO6oy&#10;07u61zTGgdZDV/8brVv0XSH2GupVq0KT232pQPO9vuZJ6Fewe09znmwuxP6pwBwwTs3M0oPm4Rrs&#10;h5N18gcAAP//AwBQSwMEFAAGAAgAAAAhALnhuTPhAAAACQEAAA8AAABkcnMvZG93bnJldi54bWxM&#10;j0FPwkAQhe8m/ofNmHghsqVI0dopEdCDiQdBEuNtace2sTvbdBco/97xpMeX+fLme9lisK06Uu8b&#10;xwiTcQSKuHBlwxXC7v355g6UD4ZL0zomhDN5WOSXF5lJS3fiDR23oVJSwj41CHUIXaq1L2qyxo9d&#10;Ryy3L9dbEyT2lS57c5Jy2+o4ihJtTcPyoTYdrWoqvrcHi8DT1cfoLbh1/Ll7eT3Ho+XaPS0Rr6+G&#10;xwdQgYbwB8OvvqhDLk57d+DSqxZhNp8kgiLEU9kkgORbUHuE5H4GOs/0/wX5DwAAAP//AwBQSwEC&#10;LQAUAAYACAAAACEAtoM4kv4AAADhAQAAEwAAAAAAAAAAAAAAAAAAAAAAW0NvbnRlbnRfVHlwZXNd&#10;LnhtbFBLAQItABQABgAIAAAAIQA4/SH/1gAAAJQBAAALAAAAAAAAAAAAAAAAAC8BAABfcmVscy8u&#10;cmVsc1BLAQItABQABgAIAAAAIQBWaheh0AIAAKEFAAAOAAAAAAAAAAAAAAAAAC4CAABkcnMvZTJv&#10;RG9jLnhtbFBLAQItABQABgAIAAAAIQC54bkz4QAAAAkBAAAPAAAAAAAAAAAAAAAAACoFAABkcnMv&#10;ZG93bnJldi54bWxQSwUGAAAAAAQABADzAAAAOAYAAAAA&#10;" strokeweight=".26mm"/>
            </w:pict>
          </mc:Fallback>
        </mc:AlternateContent>
      </w:r>
      <w:r>
        <w:rPr>
          <w:color w:val="000000"/>
          <w:sz w:val="28"/>
          <w:szCs w:val="28"/>
          <w:lang w:val="uk-UA"/>
        </w:rPr>
        <w:t xml:space="preserve">     повідомлення                                                                      зображення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4777105</wp:posOffset>
                </wp:positionH>
                <wp:positionV relativeFrom="paragraph">
                  <wp:posOffset>147955</wp:posOffset>
                </wp:positionV>
                <wp:extent cx="1287780" cy="774700"/>
                <wp:effectExtent l="11430" t="13970" r="5715" b="11430"/>
                <wp:wrapNone/>
                <wp:docPr id="55" name="Овал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7780" cy="774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5" o:spid="_x0000_s1026" style="position:absolute;margin-left:376.15pt;margin-top:11.65pt;width:101.4pt;height:61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FTwQIAAIEFAAAOAAAAZHJzL2Uyb0RvYy54bWysVMuO0zAU3SPxD5b3nSRt2nSiSUedTouQ&#10;eIw0INau7SQWjh3ZbtMB8St8A2LLT/STuHba0mFYIEQiRb5+nJx77vG9ut41Em25sUKrAicXMUZc&#10;Uc2Eqgr8/t1qMMXIOqIYkVrxAj9wi69nz59ddW3Oh7rWknGDAETZvGsLXDvX5lFkac0bYi90yxUs&#10;lto0xEFoqogZ0gF6I6NhHE+iThvWGk25tTB72y/iWcAvS07d27K03CFZYODmwteE79p/o9kVyStD&#10;2lrQAw3yDywaIhT89AR1SxxBGyOeQDWCGm116S6obiJdloLykANkk8S/ZXNfk5aHXEAc255ksv8P&#10;lr7Z3hkkWIHHY4wUaaBG+6/77/tv+x8IpkCfrrU5bLtv74zP0LavNP1okdKLmqiKz43RXc0JA1aJ&#10;3x89OuADC0fRunutGaCTjdNBql1pGg8IIqBdqMjDqSJ85xCFyWQ4zbIpFI7CWpalWRxKFpH8eLo1&#10;1r3gukF+UGAupWitF43kZPvKOk+I5MddIQEtBVsJKUNgqvVCGrQlYJBVeEIOkOf5NqlQV+DL0SQO&#10;yI/W7DlEHJ4/QRi9USzYzYu1PIwdEbIfA0upPCUebNtTh2jnYBjmQZNgqc/z1TjO0tF0kGXj0SAd&#10;LePBzXS1GMwXyWSSLW8WN8vkiyeapHktGONqGTDt0eFJ+ncOOty13psnj58IelZ647i5r1mHmPAF&#10;GI0vhwmGAC7ZEMoFD0ZEVtAdqDMYGe0+CFcHa/tye4xHCk5j/x4UPKGHKp79OHqSW79jB1KBkkfV&#10;ghe9/XobrzV7ACsCh+A36FswqLX5hFEHPaDACpoURvKlAjNfJmnqW0YI0nE2hMCcr6zPV4iiAHRI&#10;sg8Wrm80m9aIqoY/JSFbpedwBUoRrOmvR88KePsA7nnI4NCTfCM5j8OuX51z9hMAAP//AwBQSwME&#10;FAAGAAgAAAAhAMmZbCLgAAAACgEAAA8AAABkcnMvZG93bnJldi54bWxMj01PwzAMhu9I/IfISNxY&#10;+rHCKE2nCcQFaQfGhOCWNaYtJE7VZF3595gTnCzLj14/b7WenRUTjqH3pCBdJCCQGm96ahXsXx6v&#10;ViBC1GS09YQKvjHAuj4/q3Rp/ImecdrFVnAIhVIr6GIcSilD06HTYeEHJL59+NHpyOvYSjPqE4c7&#10;K7MkuZZO98QfOj3gfYfN1+7oFLh3W/SrdOse5PT0Gvd6ufncvil1eTFv7kBEnOMfDL/6rA41Ox38&#10;kUwQVsFNkeWMKshyngzcFkUK4sDksshB1pX8X6H+AQAA//8DAFBLAQItABQABgAIAAAAIQC2gziS&#10;/gAAAOEBAAATAAAAAAAAAAAAAAAAAAAAAABbQ29udGVudF9UeXBlc10ueG1sUEsBAi0AFAAGAAgA&#10;AAAhADj9If/WAAAAlAEAAAsAAAAAAAAAAAAAAAAALwEAAF9yZWxzLy5yZWxzUEsBAi0AFAAGAAgA&#10;AAAhAD9U0VPBAgAAgQUAAA4AAAAAAAAAAAAAAAAALgIAAGRycy9lMm9Eb2MueG1sUEsBAi0AFAAG&#10;AAgAAAAhAMmZbCLgAAAACgEAAA8AAAAAAAAAAAAAAAAAGwUAAGRycy9kb3ducmV2LnhtbFBLBQYA&#10;AAAABAAEAPMAAAAoBgAAAAA=&#10;" strokeweight=".26mm"/>
            </w:pict>
          </mc:Fallback>
        </mc:AlternateContent>
      </w:r>
      <w:r>
        <w:rPr>
          <w:color w:val="000000"/>
          <w:sz w:val="28"/>
          <w:szCs w:val="28"/>
          <w:lang w:val="uk-UA"/>
        </w:rPr>
        <w:t xml:space="preserve">                                                  Комп'ютер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417195</wp:posOffset>
                </wp:positionH>
                <wp:positionV relativeFrom="paragraph">
                  <wp:posOffset>-75565</wp:posOffset>
                </wp:positionV>
                <wp:extent cx="1321435" cy="486410"/>
                <wp:effectExtent l="13970" t="13970" r="7620" b="13970"/>
                <wp:wrapNone/>
                <wp:docPr id="54" name="Овал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1435" cy="4864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4" o:spid="_x0000_s1026" style="position:absolute;margin-left:32.85pt;margin-top:-5.95pt;width:104.05pt;height:38.3pt;z-index:-251653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SwewAIAAIEFAAAOAAAAZHJzL2Uyb0RvYy54bWysVMuO0zAU3SPxD5b3nSRN+pho0lGn0yIk&#10;HiMNiLVrO4mFY0e223RA/ArfgNjyE/0krp22dBgWCJFIka8fJ+eee3yvrneNRFturNCqwMlFjBFX&#10;VDOhqgK/f7caTDGyjihGpFa8wA/c4uvZ82dXXZvzoa61ZNwgAFE279oC1861eRRZWvOG2AvdcgWL&#10;pTYNcRCaKmKGdIDeyGgYx+Oo04a1RlNuLcze9ot4FvDLklP3tiwtd0gWGLi58DXhu/bfaHZF8sqQ&#10;thb0QIP8A4uGCAU/PUHdEkfQxognUI2gRltduguqm0iXpaA85ADZJPFv2dzXpOUhFxDHtieZ7P+D&#10;pW+2dwYJVuBRhpEiDdRo/3X/ff9t/wPBFOjTtTaHbfftnfEZ2vaVph8tUnpRE1XxuTG6qzlhwCrx&#10;+6NHB3xg4Shad681A3SycTpItStN4wFBBLQLFXk4VYTvHKIwmaTDJEtHGFFYy6bjLAkli0h+PN0a&#10;615w3SA/KDCXUrTWi0Zysn1lnSdE8uOukICWgq2ElCEw1XohDdoSMMgqPCEHyPN8m1SoK/BlOo4D&#10;8qM1ew4Rh+dPEEZvFAt282ItD2NHhOzHwFIqT4kH2/bUIdo5GIZ50CRY6vN8NYonWTodTCajdJCl&#10;y3hwM10tBvNFMh5PljeLm2XyxRNNsrwWjHG1DJj26PAk+zsHHe5a782Tx08EPSu9cdzc16xDTPgC&#10;pKPLYYIhgEs2nPRqICIr6A7UGYyMdh+Eq4O1fbk9xiMFp7F/Dwqe0EMVz34cPcmt37EDqUDJo2rB&#10;i95+vY3Xmj2AFYFD8Bv0LRjU2nzCqIMeUGAFTQoj+VKBmS+TLPMtIwTZaDKEwJyvrM9XiKIAdEiy&#10;DxaubzSb1oiqhj8lIVul53AFShGs6a9Hzwp4+wDuecjg0JN8IzmPw65fnXP2EwAA//8DAFBLAwQU&#10;AAYACAAAACEAbFgLquAAAAAJAQAADwAAAGRycy9kb3ducmV2LnhtbEyPwU7DMBBE70j8g7VI3Fon&#10;pW1KiFNVIC5IPVCqqtzceEkC9jqK3TT8PcsJjqt5mn1TrEdnxYB9aD0pSKcJCKTKm5ZqBfu358kK&#10;RIiajLaeUME3BliX11eFzo2/0CsOu1gLLqGQawVNjF0uZagadDpMfYfE2YfvnY589rU0vb5wubNy&#10;liRL6XRL/KHRHT42WH3tzk6Be7eLdpVu3ZMcXg5xr+ebz+1RqdubcfMAIuIY/2D41Wd1KNnp5M9k&#10;grAKlouMSQWTNL0HwcAsu+MtJ07mGciykP8XlD8AAAD//wMAUEsBAi0AFAAGAAgAAAAhALaDOJL+&#10;AAAA4QEAABMAAAAAAAAAAAAAAAAAAAAAAFtDb250ZW50X1R5cGVzXS54bWxQSwECLQAUAAYACAAA&#10;ACEAOP0h/9YAAACUAQAACwAAAAAAAAAAAAAAAAAvAQAAX3JlbHMvLnJlbHNQSwECLQAUAAYACAAA&#10;ACEAtf0sHsACAACBBQAADgAAAAAAAAAAAAAAAAAuAgAAZHJzL2Uyb0RvYy54bWxQSwECLQAUAAYA&#10;CAAAACEAbFgLquAAAAAJAQAADwAAAAAAAAAAAAAAAAAaBQAAZHJzL2Rvd25yZXYueG1sUEsFBgAA&#10;AAAEAAQA8wAAACcGAAAAAA==&#10;" strokeweight=".26mm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1812290</wp:posOffset>
                </wp:positionH>
                <wp:positionV relativeFrom="paragraph">
                  <wp:posOffset>34290</wp:posOffset>
                </wp:positionV>
                <wp:extent cx="610235" cy="127000"/>
                <wp:effectExtent l="8890" t="9525" r="9525" b="635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0235" cy="1270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7pt,2.7pt" to="190.7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Pj0wIAAKEFAAAOAAAAZHJzL2Uyb0RvYy54bWysVEtu2zAQ3RfoHQjtFUmW/BMiB4ksd9NP&#10;gKTtmpYoi6hECiRtOSgKtF0XyBF6hS5aIEDankG+UYe0rcTppihiA8IMyXl8M/M4xyfrqkQrIiTl&#10;LLK8I9dChKU8o2wRWa8vZ/bIQlJhluGSMxJZV0RaJ5OnT46bOiQ9XvAyIwIBCJNhU0dWoVQdOo5M&#10;C1JhecRrwmAz56LCClyxcDKBG0CvSqfnugOn4SKrBU+JlLA63W5aE4Of5yRVr/JcEoXKyAJuynyF&#10;+c7115kc43AhcF3QdEcD/weLClMGl3ZQU6wwWgr6F1RFU8Elz9VRyiuH5zlNickBsvHcB9lcFLgm&#10;Jhcojqy7MsnHg01frs4Follk9X0LMVxBj9qvm4+b6/Zn+21zjTaf2t/tj/Z7e9P+am82n8G+3XwB&#10;W2+2t7vlawThUMumliFAxuxc6Gqka3ZRP+fpO4kYjwvMFsTkdHlVwz2ejnAOQrQja2A0b17wDM7g&#10;peKmsOtcVCgvaf1GB2pwKB5am05edZ0ka4VSWBx4bs/vWyiFLa83dF3TaQeHGkYH10KqZ4RXSBuR&#10;VVKmC41DvHoulaZ1d0QvMz6jZWnEUjLURNbYH7gmQPKSZnpTH5NiMY9LgVZYy838TI6wc/+Y4EuW&#10;GbCC4CzZ2QrTcmvD5SXTeMQoeMsIvLUC06xDmkZd78fuOBklo8AOeoPEDtzp1D6dxYE9mHnD/tSf&#10;xvHU+6CJekFY0CwjTHPdK90L/k1Juze31Win9a4oziG6qR6QPWR6Ouu7w8Af2cNh37cDP3Hts9Es&#10;tk9jbzAYJmfxWfKAaWKyl49DtiulZsWXioiLImtQRnX7/f6451ngwGQwagG9IFwuYKSlSlhIcPWW&#10;qsJoV2tNYxz0euTq/67XHfq2EPseaq/rwi63u1JBz/f9NU9Cv4Lte5rz7Opc7J8KzAETtJtZetDc&#10;98G+P1knfwAAAP//AwBQSwMEFAAGAAgAAAAhANqcAKngAAAACAEAAA8AAABkcnMvZG93bnJldi54&#10;bWxMj09rwkAQxe8Fv8MyQi+iG2MtIc1G/NMeCh5aFUpva3aaBLOzIbtq/PYdT+1pmHmPN7+XLXrb&#10;iAt2vnakYDqJQCAVztRUKjjs38YJCB80Gd04QgU39LDIBw+ZTo270idedqEUHEI+1QqqENpUSl9U&#10;aLWfuBaJtR/XWR147UppOn3lcNvIOIqepdU18YdKt7iusDjtzlYBzdZfo4/gNvH34X17i0erjXtd&#10;KfU47JcvIAL24c8Md3xGh5yZju5MxotGQZzMn9iq4D5YnyXTOYgjC3yQeSb/F8h/AQAA//8DAFBL&#10;AQItABQABgAIAAAAIQC2gziS/gAAAOEBAAATAAAAAAAAAAAAAAAAAAAAAABbQ29udGVudF9UeXBl&#10;c10ueG1sUEsBAi0AFAAGAAgAAAAhADj9If/WAAAAlAEAAAsAAAAAAAAAAAAAAAAALwEAAF9yZWxz&#10;Ly5yZWxzUEsBAi0AFAAGAAgAAAAhAGBAc+PTAgAAoQUAAA4AAAAAAAAAAAAAAAAALgIAAGRycy9l&#10;Mm9Eb2MueG1sUEsBAi0AFAAGAAgAAAAhANqcAKngAAAACAEAAA8AAAAAAAAAAAAAAAAALQUAAGRy&#10;cy9kb3ducmV2LnhtbFBLBQYAAAAABAAEAPMAAAA6BgAAAAA=&#10;" strokeweight=".26mm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3736975</wp:posOffset>
                </wp:positionH>
                <wp:positionV relativeFrom="paragraph">
                  <wp:posOffset>241935</wp:posOffset>
                </wp:positionV>
                <wp:extent cx="885825" cy="13335"/>
                <wp:effectExtent l="9525" t="7620" r="9525" b="762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5825" cy="1333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25pt,19.05pt" to="36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OxMyQIAAJYFAAAOAAAAZHJzL2Uyb0RvYy54bWysVM2OmzAQvlfqO1jcWSBAQtCS1S4hvfRn&#10;pd2qZwdMQAUb2c6fqkptz5X2EfoKPbTSStv2GcgbdewQutleqmpBsmZsz+dvvhn79GxTV2hFuCgZ&#10;jQznxDYQoSnLSrqIjNfXMzMwkJCYZrhilETGlgjjbPL0yem6CcmAFazKCEcAQkW4biKjkLIJLUuk&#10;BamxOGENobCYM15jCS5fWBnHa0CvK2tg20NrzXjWcJYSIWB2ul80Jho/z0kqX+W5IBJVkQHcpB65&#10;HudqtCanOFxw3BRl2tHA/8GixiWFQ3uoKZYYLXn5F1RdppwJlsuTlNUWy/MyJToHyMaxH2RzVeCG&#10;6FxAHNH0MonHg01fri45KrPI8AcGoriGGrVfdh92N+2P9uvuBu0+tr/a7+239rb92d7uPoF9t/sM&#10;tlps77rpGwThoOW6ESFAxvSSKzXSDb1qnrP0rUCUxQWmC6Jzut42cI6jIqyjEOWIBhjN1y9YBnvw&#10;UjIt7CbntYIEydBG12/b149sJEphMgj8YOAbKIUlx3VdXx+Aw0Nsw4V8RliNlBEZVUmVujjEq+dC&#10;Ki44PGxR05TNyqrSHVJRtI6MsTu0dYBgVZmpRbVN8MU8rjhaYdVj+uvOPdrG2ZJmGqwgOEs6W+Ky&#10;2ttweEUVHtFtu2cE3kaCqechS91S78b2OAmSwDO9wTAxPXs6Nc9nsWcOZ87In7rTOJ467xVRxwuL&#10;MssIVVwP7e14/9Y+3UXbN2bf4L0o1jG6Vg/IHjM9n/n2yHMDczTyXdNzE9u8CGaxeR47w+EouYgv&#10;kgdME529eByyvZSKFVtKwq+KbI2yUpXf9ccDxwAHnoPBaF83hKsFvGOp5AbiTL4pZaEbVrWawjiq&#10;dWCrv6t1j74X4lBD5fVV6HL7IxXU/FBffQ9U6+8v0Zxl20t+uB9w+XVQ91Cp1+W+D/b953TyGwAA&#10;//8DAFBLAwQUAAYACAAAACEAklHHt98AAAAJAQAADwAAAGRycy9kb3ducmV2LnhtbEyPQU7DMBBF&#10;90jcwRokNojaDYRGIU5FkFghIdHmAG48JIF4HMVuk3J6hhUsR/P0//vFdnGDOOEUek8a1isFAqnx&#10;tqdWQ71/uc1AhGjImsETajhjgG15eVGY3PqZ3vG0i63gEAq50dDFOOZShqZDZ8LKj0j8+/CTM5HP&#10;qZV2MjOHu0EmSj1IZ3rihs6M+Nxh87U7Og0qVXtXn29e67fPOfmuTNxUVdT6+mp5egQRcYl/MPzq&#10;szqU7HTwR7JBDBrSLEsZ1XCXrUEwsEkyHnfQcK8SkGUh/y8ofwAAAP//AwBQSwECLQAUAAYACAAA&#10;ACEAtoM4kv4AAADhAQAAEwAAAAAAAAAAAAAAAAAAAAAAW0NvbnRlbnRfVHlwZXNdLnhtbFBLAQIt&#10;ABQABgAIAAAAIQA4/SH/1gAAAJQBAAALAAAAAAAAAAAAAAAAAC8BAABfcmVscy8ucmVsc1BLAQIt&#10;ABQABgAIAAAAIQAOzOxMyQIAAJYFAAAOAAAAAAAAAAAAAAAAAC4CAABkcnMvZTJvRG9jLnhtbFBL&#10;AQItABQABgAIAAAAIQCSUce33wAAAAkBAAAPAAAAAAAAAAAAAAAAACMFAABkcnMvZG93bnJldi54&#10;bWxQSwUGAAAAAAQABADzAAAALwYAAAAA&#10;" strokeweight=".26mm"/>
            </w:pict>
          </mc:Fallback>
        </mc:AlternateContent>
      </w:r>
      <w:r>
        <w:rPr>
          <w:color w:val="000000"/>
          <w:sz w:val="28"/>
          <w:szCs w:val="28"/>
          <w:lang w:val="uk-UA"/>
        </w:rPr>
        <w:t xml:space="preserve"> Обчислювати                         допомагає                                  Поширювати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1919605</wp:posOffset>
                </wp:positionH>
                <wp:positionV relativeFrom="paragraph">
                  <wp:posOffset>236220</wp:posOffset>
                </wp:positionV>
                <wp:extent cx="704215" cy="449580"/>
                <wp:effectExtent l="11430" t="6350" r="8255" b="10795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4215" cy="44958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15pt,18.6pt" to="206.6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xS1QIAAKEFAAAOAAAAZHJzL2Uyb0RvYy54bWysVN1u0zAUvkfiHazcZ0na9C9aO21pys2A&#10;SRtw7cZOY5HYke02nRAScI20R+AVuABp0oBnSN+IY7fN6LhBaK1kHdvnfPnOd47P8cm6LNCKSsUE&#10;HzvBke8gylNBGF+MnVdXM3foIKUxJ7gQnI6da6qck8nTJ8d1FdGOyEVBqEQAwlVUV2Mn17qKPE+l&#10;OS2xOhIV5XCZCVliDVu58IjENaCXhdfx/b5XC0kqKVKqFJxOt5fOxOJnGU31yyxTVKNi7AA3bVdp&#10;17lZvckxjhYSVzlLdzTwf7AoMePw0RZqijVGS8n+gipZKoUSmT5KRemJLGMptTlANoH/IJvLHFfU&#10;5gLiqKqVST0ebPpidSERI2OnFziI4xJq1HzZfNjcND+ar5sbtPnY/Gq+N9+a2+Znc7v5BPbd5jPY&#10;5rK52x3fIAgHLetKRQAZ8wtp1EjX/LI6F+lbhbiIc8wX1OZ0dV3Bd2yEdxBiNqoCRvP6uSDgg5da&#10;WGHXmSxRVrDqtQk04CAeWttKXreVpGuNUjgc+GEn6DkohaswHPWGttIejgyMCa6k0s+oKJExxk7B&#10;uBEaR3h1rjQkAq57F3PMxYwVhW2WgqN67Iy6fd8GKFEwYi6Nm5KLeVxItMKm3ezPqAJgB25SLDmx&#10;YDnFJNnZGrNia4N/wQ0etR28ZQS7tQbTnkOatrvejfxRMkyGoRt2+okb+tOpezqLQ7c/Cwa9aXca&#10;x9PgvSEahFHOCKHccN13ehD+Wyft3ty2R9teb0XxDtFtwkD2kOnprOcPwu7QHQx6XTfsJr57NpzF&#10;7mkc9PuD5Cw+Sx4wTWz26nHItlIaVmKpqbzMSY0IM+Xv9kYdaH/CYDJ0Btu6IVwsYKSlWjpICv2G&#10;6dz2ruk1g3FQ66Fv/rtat+hbIfY1NLu2Crvc7qWCmu/ra5+EeQXb9zQX5PpCmjYyrwPmgA3azSwz&#10;aP7cW6/7yTr5DQAA//8DAFBLAwQUAAYACAAAACEAo9OZpuAAAAAKAQAADwAAAGRycy9kb3ducmV2&#10;LnhtbEyPwU7DMAyG70i8Q2QkLhNLliKYStOJbXBA2gHGJMQta0xb0ThVk23d22NOcPstf/r9uViM&#10;vhNHHGIbyMBsqkAgVcG1VBvYvT/fzEHEZMnZLhAaOGOERXl5UdjchRO94XGbasElFHNroEmpz6WM&#10;VYPexmnokXj3FQZvE49DLd1gT1zuO6mVupPetsQXGtvjqsHqe3vwBihbfUxeU1jrz93L5qwny3V4&#10;WhpzfTU+PoBIOKY/GH71WR1KdtqHA7koOgOZ0hmjHO41CAZuZxmHPZNqrkCWhfz/QvkDAAD//wMA&#10;UEsBAi0AFAAGAAgAAAAhALaDOJL+AAAA4QEAABMAAAAAAAAAAAAAAAAAAAAAAFtDb250ZW50X1R5&#10;cGVzXS54bWxQSwECLQAUAAYACAAAACEAOP0h/9YAAACUAQAACwAAAAAAAAAAAAAAAAAvAQAAX3Jl&#10;bHMvLnJlbHNQSwECLQAUAAYACAAAACEAgux8UtUCAAChBQAADgAAAAAAAAAAAAAAAAAuAgAAZHJz&#10;L2Uyb0RvYy54bWxQSwECLQAUAAYACAAAACEAo9OZpuAAAAAKAQAADwAAAAAAAAAAAAAAAAAvBQAA&#10;ZHJzL2Rvd25yZXYueG1sUEsFBgAAAAAEAAQA8wAAADwGAAAAAA==&#10;" strokeweight=".26mm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175895</wp:posOffset>
                </wp:positionV>
                <wp:extent cx="966470" cy="530225"/>
                <wp:effectExtent l="6350" t="12700" r="8255" b="9525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470" cy="53022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5pt,13.85pt" to="365.6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NCsyQIAAJcFAAAOAAAAZHJzL2Uyb0RvYy54bWysVM2K2zAQvhf6DsJ3r+3EcRKzybLrOL30&#10;Z2G39KzYcixqS0ZS4oRSaHsu7CP0FXpoYWHbPoPzRh0pjrvZXkrZBMyMpPnmm29GOj3blAVaEyEp&#10;ZxPLO3EtRFjCU8qWE+v19dweWUgqzFJccEYm1pZI62z69MlpXYWkx3NepEQgAGEyrKuJlStVhY4j&#10;k5yUWJ7wijDYzLgosQJXLJ1U4BrQy8LpuW7g1FykleAJkRJWZ/tNa2rws4wk6lWWSaJQMbGAmzJf&#10;Yb4L/XWmpzhcClzlNGlp4P9gUWLKIGkHNcMKo5Wgf0GVNBFc8kydJLx0eJbRhJgaoBrPfVDNVY4r&#10;YmoBcWTVySQfDzZ5ub4UiKYTawDyMFxCj5ovuw+7m+ZH83V3g3Yfm1/N9+Zbc9v8bG53n8C+230G&#10;W282d+3yDYJw0LKuZAiQEbsUWo1kw66q5zx5KxHjUY7ZkpiarrcV5PF0hHMUoh1ZAaNF/YKncAav&#10;FDfCbjJRakiQDG1M/7Zd/8hGoQQWx0HgD6GMBLYGfbfXG5gMODwEV0KqZ4SXSBsTq6BMy4tDvH4u&#10;lSaDw8MRvcz4nBaFGZGCoRoS9APXBEhe0FRv6mNSLBdRIdAa6yEzvzbv0THBVyw1YDnBadzaCtNi&#10;b0Pygmk8YuZ2zwi8jQLTrEOZZqbejd1xPIpHvu33gtj23dnMPp9Hvh3MveFg1p9F0cx7r4l6fpjT&#10;NCVMcz3Mt+f/2/y0N20/md2Ed6I4x+hGPSB7zPR8PnCHfn9kD4eDvu33Y9e+GM0j+zzygmAYX0QX&#10;8QOmsalePg7ZTkrNiq8UEVd5WqOU6vb3B+OeZ4ED70FvuO8bwsUSHrJECQsJrt5QlZuJ1bOmMY56&#10;PXL1v+11h74X4tBD7XVdaGv7IxX0/NBfcxH07O9v0YKn20txuCBw+01Q+1Lp5+W+D/b993T6GwAA&#10;//8DAFBLAwQUAAYACAAAACEARfalp98AAAAKAQAADwAAAGRycy9kb3ducmV2LnhtbEyPwU7DMAyG&#10;70i8Q2QkLoilLRqB0nSiSJyQkLb1AbwmtIUmqRpv7Xh6zAlutvzp9/cXm8UN4mSn2AevIV0lIKxv&#10;gul9q6Hev94+gIiE3uAQvNVwthE25eVFgbkJs9/a045awSE+5qihIxpzKWPTWYdxFUbr+fYRJofE&#10;69RKM+HM4W6QWZLcS4e95w8djvals83X7ug0JOtk7+rzzVv9/jln3xWSqirS+vpqeX4CQXahPxh+&#10;9VkdSnY6hKM3UQwa1uqRu5CGTCkQDKi7NANxYDLlQZaF/F+h/AEAAP//AwBQSwECLQAUAAYACAAA&#10;ACEAtoM4kv4AAADhAQAAEwAAAAAAAAAAAAAAAAAAAAAAW0NvbnRlbnRfVHlwZXNdLnhtbFBLAQIt&#10;ABQABgAIAAAAIQA4/SH/1gAAAJQBAAALAAAAAAAAAAAAAAAAAC8BAABfcmVscy8ucmVsc1BLAQIt&#10;ABQABgAIAAAAIQA4ANCsyQIAAJcFAAAOAAAAAAAAAAAAAAAAAC4CAABkcnMvZTJvRG9jLnhtbFBL&#10;AQItABQABgAIAAAAIQBF9qWn3wAAAAoBAAAPAAAAAAAAAAAAAAAAACMFAABkcnMvZG93bnJldi54&#10;bWxQSwUGAAAAAAQABADzAAAALwYAAAAA&#10;" strokeweight=".26mm"/>
            </w:pict>
          </mc:Fallback>
        </mc:AlternateContent>
      </w:r>
      <w:r>
        <w:rPr>
          <w:color w:val="000000"/>
          <w:sz w:val="28"/>
          <w:szCs w:val="28"/>
          <w:lang w:val="uk-UA"/>
        </w:rPr>
        <w:t xml:space="preserve">                                                    людині                                     інформацію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564515</wp:posOffset>
                </wp:positionH>
                <wp:positionV relativeFrom="paragraph">
                  <wp:posOffset>147320</wp:posOffset>
                </wp:positionV>
                <wp:extent cx="1321435" cy="824230"/>
                <wp:effectExtent l="8890" t="7620" r="12700" b="6350"/>
                <wp:wrapNone/>
                <wp:docPr id="49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1435" cy="8242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9" o:spid="_x0000_s1026" style="position:absolute;margin-left:44.45pt;margin-top:11.6pt;width:104.05pt;height:64.9pt;z-index:-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Yl2vwIAAIEFAAAOAAAAZHJzL2Uyb0RvYy54bWysVMuO0zAU3SPxD5b3nTz7iiYddTotQhpg&#10;pAGxdmMnsXDsyHabDiN+hW9AbPmJfhLXTls6DAuESKTI14+Tc889vpdXu0agLdOGK5nj6CLEiMlC&#10;US6rHH94vxpMMDKWSEqEkizHD8zgq9nLF5ddm7FY1UpQphGASJN1bY5ra9ssCExRs4aYC9UyCYul&#10;0g2xEOoqoJp0gN6IIA7DUdApTVutCmYMzN70i3jm8cuSFfZdWRpmkcgxcLP+q/137b7B7JJklSZt&#10;zYsDDfIPLBrCJfz0BHVDLEEbzZ9BNbzQyqjSXhSqCVRZ8oL5HCCbKPwtm/uatMznAuKY9iST+X+w&#10;xdvtnUac5jidYiRJAzXaf91/33/b/0AwBfp0rclg2317p12Gpr1VxSeDpFrURFZsrrXqakYosIrc&#10;/uDJARcYOIrW3RtFAZ1srPJS7UrdOEAQAe18RR5OFWE7iwqYjJI4SpMhRgWsTeI0TnzJApIdT7fa&#10;2FdMNcgNcsyE4K1xopGMbG+NdYRIdtzlE1CC0xUXwge6Wi+ERlsCBln5x+cAeZ5vExJ1OZ4mo9Aj&#10;P1kz5xChf/4EodVGUm83J9byMLaEi34MLIV0lJi3bU8dop2FoZ8HTbylHuerYThOk8lgPB4mgzRZ&#10;hoPryWoxmC+i0Wi8vF5cL6MvjmiUZjWnlMmlxzRHh0fp3znocNd6b548fiLoWKmNZfq+ph2i3BUg&#10;GU7jCEMAlywe92ogIiroDoXVGGllP3Jbe2u7cjuMJwpOQvceFDyh+yqe/Th4llu/YwdSgZJH1bwX&#10;nf16G68VfQArAgfvN+hbMKiV/oxRBz0gxxKaFEbitQQzT6M0dS3DB+lwHEOgz1fW5ytEFgB0SLIP&#10;FrZvNJtW86qGP0U+W6nmcAVK7q3prkfPCni7AO65z+DQk1wjOY/9rl+dc/YTAAD//wMAUEsDBBQA&#10;BgAIAAAAIQDNQQ9b3wAAAAkBAAAPAAAAZHJzL2Rvd25yZXYueG1sTI/BTsMwEETvSPyDtUjcqNOU&#10;QhriVBWIC1IPlArBbRsvSSBeR7Gbhr9nOcFxNU+zb4r15Do10hBazwbmswQUceVty7WB/cvjVQYq&#10;RGSLnWcy8E0B1uX5WYG59Sd+pnEXayUlHHI00MTY51qHqiGHYeZ7Ysk+/OAwyjnU2g54knLX6TRJ&#10;brTDluVDgz3dN1R97Y7OgHvvlm0237oHPT69xj1ebz63b8ZcXkybO1CRpvgHw6++qEMpTgd/ZBtU&#10;ZyDLVkIaSBcpKMnT1a1sOwi4XCSgy0L/X1D+AAAA//8DAFBLAQItABQABgAIAAAAIQC2gziS/gAA&#10;AOEBAAATAAAAAAAAAAAAAAAAAAAAAABbQ29udGVudF9UeXBlc10ueG1sUEsBAi0AFAAGAAgAAAAh&#10;ADj9If/WAAAAlAEAAAsAAAAAAAAAAAAAAAAALwEAAF9yZWxzLy5yZWxzUEsBAi0AFAAGAAgAAAAh&#10;ADVRiXa/AgAAgQUAAA4AAAAAAAAAAAAAAAAALgIAAGRycy9lMm9Eb2MueG1sUEsBAi0AFAAGAAgA&#10;AAAhAM1BD1vfAAAACQEAAA8AAAAAAAAAAAAAAAAAGQUAAGRycy9kb3ducmV2LnhtbFBLBQYAAAAA&#10;BAAEAPMAAAAlBgAAAAA=&#10;" strokeweight=".26mm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4643120</wp:posOffset>
                </wp:positionH>
                <wp:positionV relativeFrom="paragraph">
                  <wp:posOffset>186690</wp:posOffset>
                </wp:positionV>
                <wp:extent cx="1227455" cy="1044575"/>
                <wp:effectExtent l="10795" t="8890" r="9525" b="13335"/>
                <wp:wrapNone/>
                <wp:docPr id="48" name="Овал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7455" cy="1044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8" o:spid="_x0000_s1026" style="position:absolute;margin-left:365.6pt;margin-top:14.7pt;width:96.65pt;height:82.25pt;z-index:-251652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XlwAIAAIIFAAAOAAAAZHJzL2Uyb0RvYy54bWysVMuO0zAU3SPxD5b3nTyatJ1o0lGn0yIk&#10;HiMNiLUbO4mFY0e223RA/ArfgNjyE/0krp20dBgWCJFIka/tHJ977vG9ut43Au2YNlzJHEcXIUZM&#10;FopyWeX4/bv1aIaRsURSIpRkOX5gBl/Pnz+76tqMxapWgjKNAESarGtzXFvbZkFgipo1xFyolklY&#10;LJVuiIVQVwHVpAP0RgRxGE6CTmnaalUwY2D2tl/Ec49flqywb8vSMItEjoGb9V/tvxv3DeZXJKs0&#10;aWteDDTIP7BoCJdw6AnqlliCtpo/gWp4oZVRpb0oVBOosuQF8zlANlH4Wzb3NWmZzwXEMe1JJvP/&#10;YIs3uzuNOM1xApWSpIEaHb4evh++HX4gmAJ9utZksO2+vdMuQ9O+UsVHg6Ra1kRWbKG16mpGKLCK&#10;3P7g0Q8uMPAr2nSvFQV0srXKS7UvdeMAQQS09xV5OFWE7S0qYDKK42mSphgVsBaFSZJOU38GyY6/&#10;t9rYF0w1yA1yzITgrXGqkYzsXhnrGJHsuMtnoASnay6ED3S1WQqNdgQcsvbPcIA53yYk6nJ8OZ6E&#10;HvnRmjmHCP3zJwittpJ6vzm1VsPYEi76MbAU0lFi3rc9dYj2FoZ+HkTxnvq8WKfhNBnPRtNpOh4l&#10;41U4upmtl6PFMppMpqub5c0q+uKIRklWc0qZXHlMc7R4lPydhYbL1pvzZPITQcdKbS3T9zXtEOWu&#10;AOP0Mo4wBHDL4mmvBiKigvZQWI2RVvYDt7X3tqu3w3ik4Cx076DgCd1X8ezg4Elu/Y49SAVKHlXz&#10;ZnT+6328UfQBvAgcvOGgccGgVvoTRh00gRxL6FIYiZcS3HwZJYnrGT4A58UQ6POVzfkKkQUADUn2&#10;wdL2nWbbal7VcFLks5VqAXeg5N6a7n70rIC3C+Ci+wyGpuQ6yXnsd/1qnfOfAAAA//8DAFBLAwQU&#10;AAYACAAAACEAecLhb+EAAAAKAQAADwAAAGRycy9kb3ducmV2LnhtbEyPQU+DQBCF7yb+h82YeLML&#10;lGpBlqbReDHpobVp6m0LI6C7s4TdUvz3jic9Tt6X974pVpM1YsTBd44UxLMIBFLl6o4aBfu3l7sl&#10;CB801do4QgXf6GFVXl8VOq/dhbY47kIjuIR8rhW0IfS5lL5q0Wo/cz0SZx9usDrwOTSyHvSFy62R&#10;SRTdS6s74oVW9/jUYvW1O1sF9t0sumW8sc9yfD2EvU7Xn5ujUrc30/oRRMAp/MHwq8/qULLTyZ2p&#10;9sIoeJjHCaMKkiwFwUCWpAsQJyazeQayLOT/F8ofAAAA//8DAFBLAQItABQABgAIAAAAIQC2gziS&#10;/gAAAOEBAAATAAAAAAAAAAAAAAAAAAAAAABbQ29udGVudF9UeXBlc10ueG1sUEsBAi0AFAAGAAgA&#10;AAAhADj9If/WAAAAlAEAAAsAAAAAAAAAAAAAAAAALwEAAF9yZWxzLy5yZWxzUEsBAi0AFAAGAAgA&#10;AAAhAKdVReXAAgAAggUAAA4AAAAAAAAAAAAAAAAALgIAAGRycy9lMm9Eb2MueG1sUEsBAi0AFAAG&#10;AAgAAAAhAHnC4W/hAAAACgEAAA8AAAAAAAAAAAAAAAAAGgUAAGRycy9kb3ducmV2LnhtbFBLBQYA&#10;AAAABAAEAPMAAAAoBgAAAAA=&#10;" strokeweight=".26mm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2540</wp:posOffset>
                </wp:positionV>
                <wp:extent cx="13335" cy="314960"/>
                <wp:effectExtent l="6350" t="5715" r="8890" b="1270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" cy="31496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75pt,.2pt" to="247.8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U8yAIAAJYFAAAOAAAAZHJzL2Uyb0RvYy54bWysVN1u0zAUvkfiHSzfZ0ma9C9aOm1pys2A&#10;SRvi2k2cJiKxI9ttWiGkwTXSHoFX4AKkSQOeIX0jjt02bOMGobVSdI5/Pn/n+459fLKuSrSiQhac&#10;hdg9cjCiLOFpwRYhfnM1s0YYSUVYSkrOaIg3VOKTyfNnx00d0B7PeZlSgQCEyaCpQ5wrVQe2LZOc&#10;VkQe8ZoymMy4qIiCVCzsVJAG0KvS7jnOwG64SGvBEyoljE53k3hi8LOMJup1lkmqUBli4KbMV5jv&#10;XH/tyTEJFoLUeZHsaZD/YFGRgsGhHdSUKIKWovgLqioSwSXP1FHCK5tnWZFQUwNU4zqPqrnMSU1N&#10;LSCOrDuZ5NPBJq9WFwIVaYj9IUaMVOBR+2V7vb1pf7Rftzdo+7H91X5vv7W37c/2dvsJ4rvtZ4j1&#10;ZHu3H75BsB20bGoZAGTELoRWI1mzy/qcJ+8kYjzKCVtQU9PVpoZzXL3DfrBFJ7IGRvPmJU9hDVkq&#10;boRdZ6LSkCAZWhv/Np1/dK1QAoOu53l9jBKY8Vx/PDD22iQ47K2FVC8or5AOQlwWTKtLArI6l0pz&#10;IcFhiR5mfFaUpemQkqEmxGMPIPWM5GWR6kmTiMU8KgVaEd1j5mcKe7RM8CVLDVhOSRrvY0WKchfD&#10;4SXTeNS07Y4RZGsFoRmHKk1LvR8743gUj3zL7w1iy3emU+t0FvnWYOYO+1NvGkVT94Mm6vpBXqQp&#10;ZZrrob1d/9/aZ3/Rdo3ZNXgniv0Q3agHZB8yPZ31naHvjazhsO9Zvhc71tloFlmnkTsYDOOz6Cx+&#10;xDQ21cunIdtJqVnxpaLiMk8blBbafq8/7rkYEngOesOdb4iUC3jHEiUwEly9LVRuGla3msaQ970e&#10;Ofq/97pD3wlx8FBnnQv72v5IBZ4f/DX3QLf+7hLNebq5EIf7AZffbNo/VPp1uZ9DfP85nfwGAAD/&#10;/wMAUEsDBBQABgAIAAAAIQCKbDeB3QAAAAcBAAAPAAAAZHJzL2Rvd25yZXYueG1sTI7BTsMwEETv&#10;SPyDtUhcELUpTWlDnIogcUKqRJsP2MZuEojXUew2KV/PcoLbjGY087LN5DpxtkNoPWl4mCkQlipv&#10;Wqo1lPu3+xWIEJEMdp6shosNsMmvrzJMjR/pw553sRY8QiFFDU2MfSplqBrrMMx8b4mzox8cRrZD&#10;Lc2AI4+7Ts6VWkqHLfFDg719bWz1tTs5DSpRe1de7t7L7ec4/y4wPhVF1Pr2Znp5BhHtFP/K8IvP&#10;6JAz08GfyATRaVisHxOusgDB8WKdLEEcNCRKgcwz+Z8//wEAAP//AwBQSwECLQAUAAYACAAAACEA&#10;toM4kv4AAADhAQAAEwAAAAAAAAAAAAAAAAAAAAAAW0NvbnRlbnRfVHlwZXNdLnhtbFBLAQItABQA&#10;BgAIAAAAIQA4/SH/1gAAAJQBAAALAAAAAAAAAAAAAAAAAC8BAABfcmVscy8ucmVsc1BLAQItABQA&#10;BgAIAAAAIQBwSaU8yAIAAJYFAAAOAAAAAAAAAAAAAAAAAC4CAABkcnMvZTJvRG9jLnhtbFBLAQIt&#10;ABQABgAIAAAAIQCKbDeB3QAAAAcBAAAPAAAAAAAAAAAAAAAAACIFAABkcnMvZG93bnJldi54bWxQ&#10;SwUGAAAAAAQABADzAAAALAYAAAAA&#10;" strokeweight=".26mm"/>
            </w:pict>
          </mc:Fallback>
        </mc:AlternateConten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81915</wp:posOffset>
                </wp:positionV>
                <wp:extent cx="1281430" cy="1020445"/>
                <wp:effectExtent l="6350" t="13335" r="7620" b="13970"/>
                <wp:wrapNone/>
                <wp:docPr id="46" name="Овал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1430" cy="1020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6" o:spid="_x0000_s1026" style="position:absolute;margin-left:200.25pt;margin-top:6.45pt;width:100.9pt;height:80.35pt;z-index:-251649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ULbwAIAAIIFAAAOAAAAZHJzL2Uyb0RvYy54bWysVMuO0zAU3SPxD5b3nSRt+pho0lGn0yIk&#10;HiMNiLVrO4mFY0e223RA/ArfgNjyE/0krp20dBgWCJFIka/tHJ977vG9ut7XEu24sUKrHCcXMUZc&#10;Uc2EKnP8/t16MMPIOqIYkVrxHD9wi6/nz59dtU3Gh7rSknGDAETZrG1yXDnXZFFkacVrYi90wxUs&#10;FtrUxEFoyogZ0gJ6LaNhHE+iVhvWGE25tTB72y3iecAvCk7d26Kw3CGZY+DmwteE78Z/o/kVyUpD&#10;mkrQngb5BxY1EQoOPUHdEkfQ1ognULWgRltduAuq60gXhaA85ADZJPFv2dxXpOEhFxDHNieZ7P+D&#10;pW92dwYJluN0gpEiNdTo8PXw/fDt8APBFOjTNjaDbffNnfEZ2uaVph8tUnpZEVXyhTG6rThhwCrx&#10;+6NHP/jAwq9o077WDNDJ1ukg1b4wtQcEEdA+VOThVBG+d4jCZDKcJekICkdhLYmHcZqOwxkkO/7e&#10;GOtecF0jP8gxl1I01qtGMrJ7ZZ1nRLLjrpCBloKthZQhMOVmKQ3aEXDIOjz9AfZ8m1SozfHlaBIH&#10;5Edr9hwiDs+fIIzeKhb85tVa9WNHhOzGwFIqT4kH33bUIdo7GIZ5ECV46vNiPY6n6Wg2mE7Ho0E6&#10;WsWDm9l6OVgsk8lkurpZ3qySL55okmaVYIyrVcC0R4sn6d9ZqL9snTlPJj8R9Kz01nFzX7EWMeEL&#10;MBpfDhMMAdyy4bRTAxFZQnugzmBktPsgXBW87evtMR4pOIv92yt4Qg9VPDs4epJbt2MPUoGSR9WC&#10;Gb3/Oh9vNHsALwKHYDhoXDCotPmEUQtNIMcKuhRG8qUCN18maep7RgjS8XQIgTlf2ZyvEEUBqE+y&#10;C5au6zTbxoiygpOSkK3SC7gDhQjW9PejYwW8fQAXPWTQNyXfSc7jsOtX65z/BAAA//8DAFBLAwQU&#10;AAYACAAAACEAlfCiCeAAAAAKAQAADwAAAGRycy9kb3ducmV2LnhtbEyPwU7DMAyG70i8Q2QkbixZ&#10;t5VRmk4TiAvSDhvTNG5ZY9pC41RN1pW3x5zgaP+ffn/OV6NrxYB9aDxpmE4UCKTS24YqDfu3l7sl&#10;iBANWdN6Qg3fGGBVXF/lJrP+QlscdrESXEIhMxrqGLtMylDW6EyY+A6Jsw/fOxN57Ctpe3PhctfK&#10;RKlUOtMQX6hNh081ll+7s9Pg3ttFs5xu3LMcXg9xb+brz81R69ubcf0IIuIY/2D41Wd1KNjp5M9k&#10;g2g1zJVaMMpB8gCCgVQlMxAnXtzPUpBFLv+/UPwAAAD//wMAUEsBAi0AFAAGAAgAAAAhALaDOJL+&#10;AAAA4QEAABMAAAAAAAAAAAAAAAAAAAAAAFtDb250ZW50X1R5cGVzXS54bWxQSwECLQAUAAYACAAA&#10;ACEAOP0h/9YAAACUAQAACwAAAAAAAAAAAAAAAAAvAQAAX3JlbHMvLnJlbHNQSwECLQAUAAYACAAA&#10;ACEAx5VC28ACAACCBQAADgAAAAAAAAAAAAAAAAAuAgAAZHJzL2Uyb0RvYy54bWxQSwECLQAUAAYA&#10;CAAAACEAlfCiCeAAAAAKAQAADwAAAAAAAAAAAAAAAAAaBQAAZHJzL2Rvd25yZXYueG1sUEsFBgAA&#10;AAAEAAQA8wAAACcGAAAAAA==&#10;" strokeweight=".26mm"/>
            </w:pict>
          </mc:Fallback>
        </mc:AlternateContent>
      </w:r>
      <w:r>
        <w:rPr>
          <w:color w:val="000000"/>
          <w:sz w:val="28"/>
          <w:szCs w:val="28"/>
          <w:lang w:val="uk-UA"/>
        </w:rPr>
        <w:t xml:space="preserve">       Зберігати                                                                            Керувати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інформацію                       Відтворювати                         технічними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звуки та                               пристроями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</w:t>
      </w:r>
      <w:r>
        <w:t>музику</w:t>
      </w:r>
      <w:r>
        <w:rPr>
          <w:noProof/>
          <w:lang w:eastAsia="ru-RU"/>
        </w:rPr>
        <w:drawing>
          <wp:anchor distT="0" distB="0" distL="114935" distR="114935" simplePos="0" relativeHeight="251677696" behindDoc="0" locked="0" layoutInCell="1" allowOverlap="1">
            <wp:simplePos x="0" y="0"/>
            <wp:positionH relativeFrom="column">
              <wp:posOffset>3775710</wp:posOffset>
            </wp:positionH>
            <wp:positionV relativeFrom="paragraph">
              <wp:posOffset>-10795</wp:posOffset>
            </wp:positionV>
            <wp:extent cx="2037080" cy="1283970"/>
            <wp:effectExtent l="0" t="0" r="1270" b="0"/>
            <wp:wrapNone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080" cy="12839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 вам відомо про безпеку користування комп'ютером?</w:t>
      </w:r>
    </w:p>
    <w:p w:rsidR="00020BB4" w:rsidRDefault="00020BB4" w:rsidP="00020BB4">
      <w:pPr>
        <w:spacing w:before="120" w:after="120"/>
        <w:ind w:left="708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“ Сім правил роботи дитини за комп'ютером”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1.Маючи слабкий зір,можна сідати за комп'ютер тільки в окулярах.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2.Дотримуючись відстані від очей до екрану (50-70 см)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3.Робити невеликі перерви в роботі на гімнастику для зору через кожні 25 хвилин перед монітором.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4.Дотримуватись правильної робочої постави.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5.Не працювати на комп'ютері в темряві.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6.Стежити за змістом ігор та програм.</w:t>
      </w:r>
    </w:p>
    <w:p w:rsidR="00020BB4" w:rsidRDefault="00020BB4" w:rsidP="00020BB4">
      <w:pPr>
        <w:spacing w:before="120" w:after="120"/>
        <w:ind w:left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7.Після занять умитися прохолодною водою.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Чи вважаєте ви ,що спілкування із людьми по комп'ютеру замінить “живе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спілкування”? Доведіть свою думку.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Вправа “Соняшник”(Так-пелюстка,ні-зернятко)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Комп'ютер-явище суперечливе, він як дарує нам радість спілкування,так і таїть ряд небезпек.</w:t>
      </w:r>
    </w:p>
    <w:p w:rsidR="00020BB4" w:rsidRDefault="00020BB4" w:rsidP="00020BB4">
      <w:pPr>
        <w:spacing w:before="120" w:after="120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  <w:lang w:val="uk-UA"/>
        </w:rPr>
        <w:t xml:space="preserve"> Тест “Чи маєш ти комп'ютерну залежність?” 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(відповідь “так”-1бал)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1.Захоплення комп'ютерними іграми заважає тобі вчитися?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2.Ти надаєш перевагу комп'ютерним іграм,навіть коли є можливість погратися з друзями  на свіжому повітрі?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3.Не знаєш,чим зайнятися без комп'ютера?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4.Сердишся,коли дорослі обмежують час,який ти проводиш за комп'ютером?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5.У тебе немає справжніх друзів,зате багато “друзів” у соціальних мережах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(Якщо не набрав жодного бала, в тебе немає ознак комп'ютерної залежності.)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1-2 бали.Обмеж користування комп'ютером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3б і більше.Тобі знадобиться допомога дорослих,щоб позбутися комп'ютерної                  залежності</w:t>
      </w:r>
    </w:p>
    <w:p w:rsidR="00020BB4" w:rsidRDefault="00020BB4" w:rsidP="00020BB4">
      <w:pPr>
        <w:spacing w:before="120" w:after="12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Наші ручки: раз,два,три!</w:t>
      </w:r>
    </w:p>
    <w:p w:rsidR="00020BB4" w:rsidRDefault="00020BB4" w:rsidP="00020BB4">
      <w:pPr>
        <w:spacing w:before="120" w:after="12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Наші ніжки: раз,два,три!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</w:t>
      </w:r>
      <w:r>
        <w:rPr>
          <w:b/>
          <w:bCs/>
          <w:i/>
          <w:iCs/>
          <w:color w:val="000000"/>
          <w:sz w:val="32"/>
          <w:szCs w:val="32"/>
          <w:lang w:val="uk-UA"/>
        </w:rPr>
        <w:t xml:space="preserve">    Руханка:    </w:t>
      </w:r>
      <w:r>
        <w:rPr>
          <w:b/>
          <w:bCs/>
          <w:color w:val="000000"/>
          <w:sz w:val="28"/>
          <w:szCs w:val="28"/>
          <w:lang w:val="uk-UA"/>
        </w:rPr>
        <w:t xml:space="preserve">                     </w:t>
      </w:r>
      <w:r>
        <w:rPr>
          <w:color w:val="000000"/>
          <w:sz w:val="28"/>
          <w:szCs w:val="28"/>
          <w:lang w:val="uk-UA"/>
        </w:rPr>
        <w:t>На носок,на каблучок,</w:t>
      </w:r>
    </w:p>
    <w:p w:rsidR="00020BB4" w:rsidRDefault="00020BB4" w:rsidP="00020BB4">
      <w:pPr>
        <w:spacing w:before="120" w:after="12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Руку вліво,руку вправо:</w:t>
      </w:r>
    </w:p>
    <w:p w:rsidR="00020BB4" w:rsidRDefault="00020BB4" w:rsidP="00020BB4">
      <w:pPr>
        <w:spacing w:before="120" w:after="12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Ми танцюєм козачок.</w:t>
      </w:r>
    </w:p>
    <w:p w:rsidR="00020BB4" w:rsidRDefault="00020BB4" w:rsidP="00020BB4">
      <w:pPr>
        <w:spacing w:before="120" w:after="12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Раз-присядем,два-присядем,</w:t>
      </w:r>
    </w:p>
    <w:p w:rsidR="00020BB4" w:rsidRDefault="00020BB4" w:rsidP="00020BB4">
      <w:pPr>
        <w:spacing w:before="120" w:after="12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Гарний настрій-добре всім.</w:t>
      </w:r>
    </w:p>
    <w:p w:rsidR="00020BB4" w:rsidRDefault="00020BB4" w:rsidP="00020BB4">
      <w:pPr>
        <w:spacing w:before="120" w:after="12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Покружляли,повертілись</w:t>
      </w:r>
    </w:p>
    <w:p w:rsidR="00020BB4" w:rsidRDefault="00020BB4" w:rsidP="00020BB4">
      <w:pPr>
        <w:spacing w:before="120" w:after="12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 за парти тихо сіли.</w:t>
      </w:r>
    </w:p>
    <w:p w:rsidR="00020BB4" w:rsidRDefault="00020BB4" w:rsidP="00020BB4">
      <w:pPr>
        <w:spacing w:before="120" w:after="120"/>
        <w:rPr>
          <w:b/>
          <w:bCs/>
          <w:i/>
          <w:iCs/>
          <w:color w:val="000000"/>
          <w:sz w:val="32"/>
          <w:szCs w:val="32"/>
          <w:lang w:val="uk-UA"/>
        </w:rPr>
      </w:pPr>
      <w:r>
        <w:rPr>
          <w:b/>
          <w:bCs/>
          <w:i/>
          <w:iCs/>
          <w:color w:val="000000"/>
          <w:sz w:val="32"/>
          <w:szCs w:val="32"/>
          <w:lang w:val="uk-UA"/>
        </w:rPr>
        <w:t>Робота в групах.</w:t>
      </w:r>
    </w:p>
    <w:p w:rsidR="00020BB4" w:rsidRDefault="00020BB4" w:rsidP="00020BB4">
      <w:pPr>
        <w:spacing w:before="120" w:after="120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Об'єднати учнів у 4 групи за видами комп'ютерів: планшети,ноутбуки,нетбуки,смартфони</w:t>
      </w:r>
    </w:p>
    <w:p w:rsidR="00020BB4" w:rsidRDefault="00020BB4" w:rsidP="00020BB4">
      <w:pPr>
        <w:spacing w:before="120" w:after="120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Завдання 1.Закінчити речення</w:t>
      </w:r>
    </w:p>
    <w:p w:rsidR="00020BB4" w:rsidRDefault="00020BB4" w:rsidP="00020BB4">
      <w:pPr>
        <w:spacing w:before="120" w:after="120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32"/>
          <w:szCs w:val="32"/>
          <w:lang w:val="uk-UA"/>
        </w:rPr>
        <w:t xml:space="preserve">                               </w:t>
      </w:r>
      <w:r>
        <w:rPr>
          <w:b/>
          <w:bCs/>
          <w:color w:val="000000"/>
          <w:sz w:val="32"/>
          <w:szCs w:val="32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Безпека в мережі Інтернет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i/>
          <w:iCs/>
          <w:color w:val="000000"/>
          <w:sz w:val="28"/>
          <w:szCs w:val="28"/>
          <w:lang w:val="uk-UA"/>
        </w:rPr>
        <w:t>Інтернет</w:t>
      </w:r>
      <w:r>
        <w:rPr>
          <w:color w:val="000000"/>
          <w:sz w:val="28"/>
          <w:szCs w:val="28"/>
          <w:lang w:val="uk-UA"/>
        </w:rPr>
        <w:t xml:space="preserve"> — це всесвітня мережа,що з'єднує між собою велику кількість комп'ютерів 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Поради,як користуватись Інтернетом   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*   Поводитись чемно,не ображати ...                      (інших користувачів)   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*   Не слід повідомляти стороннім ...                (пароль своєї електронної пошти)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*   Відкривати лише ті повідомлення...                 (що надійшли від знайомих)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*   У соціальних мережах не слід зазначати...              (ім'я,адресу,телефон)     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Завдання 2.Аналіз ситуації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*Навантаження на зір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*Шкідливе випромінювання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*Віртуальні ігри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*Багато небезпечної,підступної і хибної інформації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Презентація груп,обговорення</w:t>
      </w:r>
    </w:p>
    <w:p w:rsidR="00020BB4" w:rsidRDefault="00020BB4" w:rsidP="00020BB4">
      <w:pPr>
        <w:spacing w:before="120" w:after="12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ІІІ.Заключна частина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Вправа для з'ясування очікувань учасників.”СМС-повідомлення”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Сьогодні на тренінгу я дізнався...</w:t>
      </w:r>
    </w:p>
    <w:p w:rsidR="00020BB4" w:rsidRDefault="00020BB4" w:rsidP="00020BB4">
      <w:pPr>
        <w:spacing w:before="120" w:after="120"/>
        <w:rPr>
          <w:i/>
          <w:iCs/>
          <w:color w:val="000000"/>
          <w:sz w:val="28"/>
          <w:szCs w:val="28"/>
          <w:lang w:val="uk-UA"/>
        </w:rPr>
      </w:pPr>
      <w:r>
        <w:rPr>
          <w:i/>
          <w:iCs/>
          <w:color w:val="000000"/>
          <w:sz w:val="28"/>
          <w:szCs w:val="28"/>
          <w:lang w:val="uk-UA"/>
        </w:rPr>
        <w:t>Побажання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Діти в колі по черзі кладуть руку на плече і передають свої побажання </w:t>
      </w:r>
    </w:p>
    <w:p w:rsidR="00020BB4" w:rsidRDefault="00020BB4" w:rsidP="00020BB4">
      <w:pPr>
        <w:spacing w:before="120" w:after="1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“ Я бажаю тобі...”</w:t>
      </w:r>
    </w:p>
    <w:p w:rsidR="00020BB4" w:rsidRDefault="00020BB4" w:rsidP="00020BB4">
      <w:pPr>
        <w:spacing w:before="120" w:after="120"/>
        <w:rPr>
          <w:b/>
          <w:bCs/>
          <w:i/>
          <w:iCs/>
          <w:color w:val="000000"/>
          <w:sz w:val="32"/>
          <w:szCs w:val="32"/>
          <w:lang w:val="uk-UA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78720" behindDoc="0" locked="0" layoutInCell="1" allowOverlap="1">
                <wp:simplePos x="0" y="0"/>
                <wp:positionH relativeFrom="column">
                  <wp:posOffset>4638040</wp:posOffset>
                </wp:positionH>
                <wp:positionV relativeFrom="paragraph">
                  <wp:posOffset>-34925</wp:posOffset>
                </wp:positionV>
                <wp:extent cx="1460500" cy="1516380"/>
                <wp:effectExtent l="0" t="4445" r="635" b="317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0" cy="1516380"/>
                          <a:chOff x="7304" y="-55"/>
                          <a:chExt cx="2299" cy="2387"/>
                        </a:xfrm>
                      </wpg:grpSpPr>
                      <wps:wsp>
                        <wps:cNvPr id="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7304" y="-55"/>
                            <a:ext cx="2202" cy="2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Freeform 23"/>
                        <wps:cNvSpPr>
                          <a:spLocks noChangeArrowheads="1"/>
                        </wps:cNvSpPr>
                        <wps:spPr bwMode="auto">
                          <a:xfrm>
                            <a:off x="7327" y="-55"/>
                            <a:ext cx="2276" cy="2387"/>
                          </a:xfrm>
                          <a:custGeom>
                            <a:avLst/>
                            <a:gdLst>
                              <a:gd name="T0" fmla="*/ 1021 w 2729"/>
                              <a:gd name="T1" fmla="*/ 2420 h 2442"/>
                              <a:gd name="T2" fmla="*/ 932 w 2729"/>
                              <a:gd name="T3" fmla="*/ 2404 h 2442"/>
                              <a:gd name="T4" fmla="*/ 905 w 2729"/>
                              <a:gd name="T5" fmla="*/ 2391 h 2442"/>
                              <a:gd name="T6" fmla="*/ 1025 w 2729"/>
                              <a:gd name="T7" fmla="*/ 2368 h 2442"/>
                              <a:gd name="T8" fmla="*/ 967 w 2729"/>
                              <a:gd name="T9" fmla="*/ 2357 h 2442"/>
                              <a:gd name="T10" fmla="*/ 751 w 2729"/>
                              <a:gd name="T11" fmla="*/ 2337 h 2442"/>
                              <a:gd name="T12" fmla="*/ 568 w 2729"/>
                              <a:gd name="T13" fmla="*/ 2246 h 2442"/>
                              <a:gd name="T14" fmla="*/ 731 w 2729"/>
                              <a:gd name="T15" fmla="*/ 2210 h 2442"/>
                              <a:gd name="T16" fmla="*/ 753 w 2729"/>
                              <a:gd name="T17" fmla="*/ 2186 h 2442"/>
                              <a:gd name="T18" fmla="*/ 1088 w 2729"/>
                              <a:gd name="T19" fmla="*/ 1949 h 2442"/>
                              <a:gd name="T20" fmla="*/ 1012 w 2729"/>
                              <a:gd name="T21" fmla="*/ 1864 h 2442"/>
                              <a:gd name="T22" fmla="*/ 709 w 2729"/>
                              <a:gd name="T23" fmla="*/ 1766 h 2442"/>
                              <a:gd name="T24" fmla="*/ 305 w 2729"/>
                              <a:gd name="T25" fmla="*/ 1742 h 2442"/>
                              <a:gd name="T26" fmla="*/ 191 w 2729"/>
                              <a:gd name="T27" fmla="*/ 1956 h 2442"/>
                              <a:gd name="T28" fmla="*/ 42 w 2729"/>
                              <a:gd name="T29" fmla="*/ 1985 h 2442"/>
                              <a:gd name="T30" fmla="*/ 96 w 2729"/>
                              <a:gd name="T31" fmla="*/ 1615 h 2442"/>
                              <a:gd name="T32" fmla="*/ 162 w 2729"/>
                              <a:gd name="T33" fmla="*/ 1456 h 2442"/>
                              <a:gd name="T34" fmla="*/ 437 w 2729"/>
                              <a:gd name="T35" fmla="*/ 1528 h 2442"/>
                              <a:gd name="T36" fmla="*/ 575 w 2729"/>
                              <a:gd name="T37" fmla="*/ 1024 h 2442"/>
                              <a:gd name="T38" fmla="*/ 724 w 2729"/>
                              <a:gd name="T39" fmla="*/ 861 h 2442"/>
                              <a:gd name="T40" fmla="*/ 1344 w 2729"/>
                              <a:gd name="T41" fmla="*/ 602 h 2442"/>
                              <a:gd name="T42" fmla="*/ 1204 w 2729"/>
                              <a:gd name="T43" fmla="*/ 464 h 2442"/>
                              <a:gd name="T44" fmla="*/ 1063 w 2729"/>
                              <a:gd name="T45" fmla="*/ 384 h 2442"/>
                              <a:gd name="T46" fmla="*/ 949 w 2729"/>
                              <a:gd name="T47" fmla="*/ 404 h 2442"/>
                              <a:gd name="T48" fmla="*/ 780 w 2729"/>
                              <a:gd name="T49" fmla="*/ 526 h 2442"/>
                              <a:gd name="T50" fmla="*/ 637 w 2729"/>
                              <a:gd name="T51" fmla="*/ 656 h 2442"/>
                              <a:gd name="T52" fmla="*/ 555 w 2729"/>
                              <a:gd name="T53" fmla="*/ 569 h 2442"/>
                              <a:gd name="T54" fmla="*/ 599 w 2729"/>
                              <a:gd name="T55" fmla="*/ 450 h 2442"/>
                              <a:gd name="T56" fmla="*/ 762 w 2729"/>
                              <a:gd name="T57" fmla="*/ 435 h 2442"/>
                              <a:gd name="T58" fmla="*/ 1063 w 2729"/>
                              <a:gd name="T59" fmla="*/ 364 h 2442"/>
                              <a:gd name="T60" fmla="*/ 1857 w 2729"/>
                              <a:gd name="T61" fmla="*/ 20 h 2442"/>
                              <a:gd name="T62" fmla="*/ 1939 w 2729"/>
                              <a:gd name="T63" fmla="*/ 98 h 2442"/>
                              <a:gd name="T64" fmla="*/ 2046 w 2729"/>
                              <a:gd name="T65" fmla="*/ 196 h 2442"/>
                              <a:gd name="T66" fmla="*/ 2158 w 2729"/>
                              <a:gd name="T67" fmla="*/ 281 h 2442"/>
                              <a:gd name="T68" fmla="*/ 2216 w 2729"/>
                              <a:gd name="T69" fmla="*/ 332 h 2442"/>
                              <a:gd name="T70" fmla="*/ 2372 w 2729"/>
                              <a:gd name="T71" fmla="*/ 459 h 2442"/>
                              <a:gd name="T72" fmla="*/ 1906 w 2729"/>
                              <a:gd name="T73" fmla="*/ 767 h 2442"/>
                              <a:gd name="T74" fmla="*/ 1971 w 2729"/>
                              <a:gd name="T75" fmla="*/ 1086 h 2442"/>
                              <a:gd name="T76" fmla="*/ 2296 w 2729"/>
                              <a:gd name="T77" fmla="*/ 789 h 2442"/>
                              <a:gd name="T78" fmla="*/ 2403 w 2729"/>
                              <a:gd name="T79" fmla="*/ 798 h 2442"/>
                              <a:gd name="T80" fmla="*/ 2465 w 2729"/>
                              <a:gd name="T81" fmla="*/ 977 h 2442"/>
                              <a:gd name="T82" fmla="*/ 2671 w 2729"/>
                              <a:gd name="T83" fmla="*/ 1050 h 2442"/>
                              <a:gd name="T84" fmla="*/ 2439 w 2729"/>
                              <a:gd name="T85" fmla="*/ 1173 h 2442"/>
                              <a:gd name="T86" fmla="*/ 1979 w 2729"/>
                              <a:gd name="T87" fmla="*/ 1581 h 2442"/>
                              <a:gd name="T88" fmla="*/ 1678 w 2729"/>
                              <a:gd name="T89" fmla="*/ 1809 h 2442"/>
                              <a:gd name="T90" fmla="*/ 1645 w 2729"/>
                              <a:gd name="T91" fmla="*/ 2005 h 2442"/>
                              <a:gd name="T92" fmla="*/ 2133 w 2729"/>
                              <a:gd name="T93" fmla="*/ 2228 h 2442"/>
                              <a:gd name="T94" fmla="*/ 2149 w 2729"/>
                              <a:gd name="T95" fmla="*/ 2215 h 2442"/>
                              <a:gd name="T96" fmla="*/ 2459 w 2729"/>
                              <a:gd name="T97" fmla="*/ 2237 h 2442"/>
                              <a:gd name="T98" fmla="*/ 2336 w 2729"/>
                              <a:gd name="T99" fmla="*/ 2252 h 2442"/>
                              <a:gd name="T100" fmla="*/ 2100 w 2729"/>
                              <a:gd name="T101" fmla="*/ 2286 h 2442"/>
                              <a:gd name="T102" fmla="*/ 1895 w 2729"/>
                              <a:gd name="T103" fmla="*/ 2313 h 2442"/>
                              <a:gd name="T104" fmla="*/ 1846 w 2729"/>
                              <a:gd name="T105" fmla="*/ 2330 h 2442"/>
                              <a:gd name="T106" fmla="*/ 1801 w 2729"/>
                              <a:gd name="T107" fmla="*/ 2348 h 2442"/>
                              <a:gd name="T108" fmla="*/ 1754 w 2729"/>
                              <a:gd name="T109" fmla="*/ 2375 h 2442"/>
                              <a:gd name="T110" fmla="*/ 1331 w 2729"/>
                              <a:gd name="T111" fmla="*/ 2402 h 2442"/>
                              <a:gd name="T112" fmla="*/ 1728 w 2729"/>
                              <a:gd name="T113" fmla="*/ 2368 h 2442"/>
                              <a:gd name="T114" fmla="*/ 1768 w 2729"/>
                              <a:gd name="T115" fmla="*/ 2346 h 2442"/>
                              <a:gd name="T116" fmla="*/ 1614 w 2729"/>
                              <a:gd name="T117" fmla="*/ 2322 h 2442"/>
                              <a:gd name="T118" fmla="*/ 1792 w 2729"/>
                              <a:gd name="T119" fmla="*/ 2342 h 2442"/>
                              <a:gd name="T120" fmla="*/ 1228 w 2729"/>
                              <a:gd name="T121" fmla="*/ 1853 h 2442"/>
                              <a:gd name="T122" fmla="*/ 1435 w 2729"/>
                              <a:gd name="T123" fmla="*/ 1762 h 2442"/>
                              <a:gd name="T124" fmla="*/ 1516 w 2729"/>
                              <a:gd name="T125" fmla="*/ 1864 h 24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2729" h="2442">
                                <a:moveTo>
                                  <a:pt x="985" y="2442"/>
                                </a:moveTo>
                                <a:lnTo>
                                  <a:pt x="985" y="2440"/>
                                </a:lnTo>
                                <a:lnTo>
                                  <a:pt x="985" y="2440"/>
                                </a:lnTo>
                                <a:lnTo>
                                  <a:pt x="985" y="2438"/>
                                </a:lnTo>
                                <a:lnTo>
                                  <a:pt x="985" y="2438"/>
                                </a:lnTo>
                                <a:lnTo>
                                  <a:pt x="985" y="2435"/>
                                </a:lnTo>
                                <a:lnTo>
                                  <a:pt x="985" y="2435"/>
                                </a:lnTo>
                                <a:lnTo>
                                  <a:pt x="985" y="2435"/>
                                </a:lnTo>
                                <a:lnTo>
                                  <a:pt x="985" y="2433"/>
                                </a:lnTo>
                                <a:lnTo>
                                  <a:pt x="990" y="2433"/>
                                </a:lnTo>
                                <a:lnTo>
                                  <a:pt x="996" y="2431"/>
                                </a:lnTo>
                                <a:lnTo>
                                  <a:pt x="1001" y="2431"/>
                                </a:lnTo>
                                <a:lnTo>
                                  <a:pt x="1005" y="2431"/>
                                </a:lnTo>
                                <a:lnTo>
                                  <a:pt x="1010" y="2431"/>
                                </a:lnTo>
                                <a:lnTo>
                                  <a:pt x="1016" y="2429"/>
                                </a:lnTo>
                                <a:lnTo>
                                  <a:pt x="1021" y="2429"/>
                                </a:lnTo>
                                <a:lnTo>
                                  <a:pt x="1025" y="2429"/>
                                </a:lnTo>
                                <a:lnTo>
                                  <a:pt x="1025" y="2426"/>
                                </a:lnTo>
                                <a:lnTo>
                                  <a:pt x="1025" y="2426"/>
                                </a:lnTo>
                                <a:lnTo>
                                  <a:pt x="1025" y="2424"/>
                                </a:lnTo>
                                <a:lnTo>
                                  <a:pt x="1025" y="2424"/>
                                </a:lnTo>
                                <a:lnTo>
                                  <a:pt x="1025" y="2422"/>
                                </a:lnTo>
                                <a:lnTo>
                                  <a:pt x="1025" y="2422"/>
                                </a:lnTo>
                                <a:lnTo>
                                  <a:pt x="1025" y="2422"/>
                                </a:lnTo>
                                <a:lnTo>
                                  <a:pt x="1025" y="2420"/>
                                </a:lnTo>
                                <a:lnTo>
                                  <a:pt x="1021" y="2420"/>
                                </a:lnTo>
                                <a:lnTo>
                                  <a:pt x="1016" y="2420"/>
                                </a:lnTo>
                                <a:lnTo>
                                  <a:pt x="1014" y="2420"/>
                                </a:lnTo>
                                <a:lnTo>
                                  <a:pt x="1010" y="2420"/>
                                </a:lnTo>
                                <a:lnTo>
                                  <a:pt x="1005" y="2420"/>
                                </a:lnTo>
                                <a:lnTo>
                                  <a:pt x="1001" y="2420"/>
                                </a:lnTo>
                                <a:lnTo>
                                  <a:pt x="999" y="2420"/>
                                </a:lnTo>
                                <a:lnTo>
                                  <a:pt x="994" y="2420"/>
                                </a:lnTo>
                                <a:lnTo>
                                  <a:pt x="994" y="2417"/>
                                </a:lnTo>
                                <a:lnTo>
                                  <a:pt x="994" y="2417"/>
                                </a:lnTo>
                                <a:lnTo>
                                  <a:pt x="994" y="2415"/>
                                </a:lnTo>
                                <a:lnTo>
                                  <a:pt x="994" y="2413"/>
                                </a:lnTo>
                                <a:lnTo>
                                  <a:pt x="994" y="2411"/>
                                </a:lnTo>
                                <a:lnTo>
                                  <a:pt x="994" y="2411"/>
                                </a:lnTo>
                                <a:lnTo>
                                  <a:pt x="994" y="2409"/>
                                </a:lnTo>
                                <a:lnTo>
                                  <a:pt x="994" y="2406"/>
                                </a:lnTo>
                                <a:lnTo>
                                  <a:pt x="985" y="2406"/>
                                </a:lnTo>
                                <a:lnTo>
                                  <a:pt x="978" y="2406"/>
                                </a:lnTo>
                                <a:lnTo>
                                  <a:pt x="972" y="2406"/>
                                </a:lnTo>
                                <a:lnTo>
                                  <a:pt x="963" y="2406"/>
                                </a:lnTo>
                                <a:lnTo>
                                  <a:pt x="956" y="2406"/>
                                </a:lnTo>
                                <a:lnTo>
                                  <a:pt x="947" y="2406"/>
                                </a:lnTo>
                                <a:lnTo>
                                  <a:pt x="941" y="2406"/>
                                </a:lnTo>
                                <a:lnTo>
                                  <a:pt x="932" y="2406"/>
                                </a:lnTo>
                                <a:lnTo>
                                  <a:pt x="932" y="2406"/>
                                </a:lnTo>
                                <a:lnTo>
                                  <a:pt x="932" y="2404"/>
                                </a:lnTo>
                                <a:lnTo>
                                  <a:pt x="932" y="2404"/>
                                </a:lnTo>
                                <a:lnTo>
                                  <a:pt x="932" y="2402"/>
                                </a:lnTo>
                                <a:lnTo>
                                  <a:pt x="932" y="2402"/>
                                </a:lnTo>
                                <a:lnTo>
                                  <a:pt x="932" y="2400"/>
                                </a:lnTo>
                                <a:lnTo>
                                  <a:pt x="932" y="2400"/>
                                </a:lnTo>
                                <a:lnTo>
                                  <a:pt x="932" y="2397"/>
                                </a:lnTo>
                                <a:lnTo>
                                  <a:pt x="956" y="2397"/>
                                </a:lnTo>
                                <a:lnTo>
                                  <a:pt x="981" y="2397"/>
                                </a:lnTo>
                                <a:lnTo>
                                  <a:pt x="1005" y="2395"/>
                                </a:lnTo>
                                <a:lnTo>
                                  <a:pt x="1030" y="2395"/>
                                </a:lnTo>
                                <a:lnTo>
                                  <a:pt x="1054" y="2395"/>
                                </a:lnTo>
                                <a:lnTo>
                                  <a:pt x="1081" y="2395"/>
                                </a:lnTo>
                                <a:lnTo>
                                  <a:pt x="1106" y="2393"/>
                                </a:lnTo>
                                <a:lnTo>
                                  <a:pt x="1130" y="2393"/>
                                </a:lnTo>
                                <a:lnTo>
                                  <a:pt x="1130" y="2393"/>
                                </a:lnTo>
                                <a:lnTo>
                                  <a:pt x="1130" y="2391"/>
                                </a:lnTo>
                                <a:lnTo>
                                  <a:pt x="1130" y="2391"/>
                                </a:lnTo>
                                <a:lnTo>
                                  <a:pt x="1130" y="2388"/>
                                </a:lnTo>
                                <a:lnTo>
                                  <a:pt x="1132" y="2388"/>
                                </a:lnTo>
                                <a:lnTo>
                                  <a:pt x="1132" y="2386"/>
                                </a:lnTo>
                                <a:lnTo>
                                  <a:pt x="1132" y="2386"/>
                                </a:lnTo>
                                <a:lnTo>
                                  <a:pt x="1132" y="2384"/>
                                </a:lnTo>
                                <a:lnTo>
                                  <a:pt x="1088" y="2384"/>
                                </a:lnTo>
                                <a:lnTo>
                                  <a:pt x="1041" y="2384"/>
                                </a:lnTo>
                                <a:lnTo>
                                  <a:pt x="996" y="2386"/>
                                </a:lnTo>
                                <a:lnTo>
                                  <a:pt x="952" y="2388"/>
                                </a:lnTo>
                                <a:lnTo>
                                  <a:pt x="905" y="2391"/>
                                </a:lnTo>
                                <a:lnTo>
                                  <a:pt x="860" y="2393"/>
                                </a:lnTo>
                                <a:lnTo>
                                  <a:pt x="816" y="2395"/>
                                </a:lnTo>
                                <a:lnTo>
                                  <a:pt x="771" y="2397"/>
                                </a:lnTo>
                                <a:lnTo>
                                  <a:pt x="771" y="2397"/>
                                </a:lnTo>
                                <a:lnTo>
                                  <a:pt x="771" y="2395"/>
                                </a:lnTo>
                                <a:lnTo>
                                  <a:pt x="771" y="2395"/>
                                </a:lnTo>
                                <a:lnTo>
                                  <a:pt x="771" y="2393"/>
                                </a:lnTo>
                                <a:lnTo>
                                  <a:pt x="771" y="2391"/>
                                </a:lnTo>
                                <a:lnTo>
                                  <a:pt x="771" y="2391"/>
                                </a:lnTo>
                                <a:lnTo>
                                  <a:pt x="771" y="2388"/>
                                </a:lnTo>
                                <a:lnTo>
                                  <a:pt x="771" y="2388"/>
                                </a:lnTo>
                                <a:lnTo>
                                  <a:pt x="802" y="2386"/>
                                </a:lnTo>
                                <a:lnTo>
                                  <a:pt x="834" y="2384"/>
                                </a:lnTo>
                                <a:lnTo>
                                  <a:pt x="867" y="2384"/>
                                </a:lnTo>
                                <a:lnTo>
                                  <a:pt x="898" y="2382"/>
                                </a:lnTo>
                                <a:lnTo>
                                  <a:pt x="929" y="2380"/>
                                </a:lnTo>
                                <a:lnTo>
                                  <a:pt x="963" y="2377"/>
                                </a:lnTo>
                                <a:lnTo>
                                  <a:pt x="994" y="2377"/>
                                </a:lnTo>
                                <a:lnTo>
                                  <a:pt x="1025" y="2375"/>
                                </a:lnTo>
                                <a:lnTo>
                                  <a:pt x="1025" y="2373"/>
                                </a:lnTo>
                                <a:lnTo>
                                  <a:pt x="1025" y="2373"/>
                                </a:lnTo>
                                <a:lnTo>
                                  <a:pt x="1025" y="2371"/>
                                </a:lnTo>
                                <a:lnTo>
                                  <a:pt x="1025" y="2371"/>
                                </a:lnTo>
                                <a:lnTo>
                                  <a:pt x="1025" y="2368"/>
                                </a:lnTo>
                                <a:lnTo>
                                  <a:pt x="1025" y="2368"/>
                                </a:lnTo>
                                <a:lnTo>
                                  <a:pt x="1025" y="2368"/>
                                </a:lnTo>
                                <a:lnTo>
                                  <a:pt x="1025" y="2366"/>
                                </a:lnTo>
                                <a:lnTo>
                                  <a:pt x="1010" y="2366"/>
                                </a:lnTo>
                                <a:lnTo>
                                  <a:pt x="996" y="2364"/>
                                </a:lnTo>
                                <a:lnTo>
                                  <a:pt x="978" y="2364"/>
                                </a:lnTo>
                                <a:lnTo>
                                  <a:pt x="956" y="2366"/>
                                </a:lnTo>
                                <a:lnTo>
                                  <a:pt x="927" y="2366"/>
                                </a:lnTo>
                                <a:lnTo>
                                  <a:pt x="883" y="2368"/>
                                </a:lnTo>
                                <a:lnTo>
                                  <a:pt x="825" y="2371"/>
                                </a:lnTo>
                                <a:lnTo>
                                  <a:pt x="749" y="2375"/>
                                </a:lnTo>
                                <a:lnTo>
                                  <a:pt x="749" y="2373"/>
                                </a:lnTo>
                                <a:lnTo>
                                  <a:pt x="749" y="2373"/>
                                </a:lnTo>
                                <a:lnTo>
                                  <a:pt x="749" y="2371"/>
                                </a:lnTo>
                                <a:lnTo>
                                  <a:pt x="749" y="2371"/>
                                </a:lnTo>
                                <a:lnTo>
                                  <a:pt x="749" y="2368"/>
                                </a:lnTo>
                                <a:lnTo>
                                  <a:pt x="749" y="2368"/>
                                </a:lnTo>
                                <a:lnTo>
                                  <a:pt x="749" y="2368"/>
                                </a:lnTo>
                                <a:lnTo>
                                  <a:pt x="749" y="2366"/>
                                </a:lnTo>
                                <a:lnTo>
                                  <a:pt x="776" y="2366"/>
                                </a:lnTo>
                                <a:lnTo>
                                  <a:pt x="802" y="2364"/>
                                </a:lnTo>
                                <a:lnTo>
                                  <a:pt x="831" y="2364"/>
                                </a:lnTo>
                                <a:lnTo>
                                  <a:pt x="858" y="2362"/>
                                </a:lnTo>
                                <a:lnTo>
                                  <a:pt x="885" y="2362"/>
                                </a:lnTo>
                                <a:lnTo>
                                  <a:pt x="912" y="2359"/>
                                </a:lnTo>
                                <a:lnTo>
                                  <a:pt x="941" y="2359"/>
                                </a:lnTo>
                                <a:lnTo>
                                  <a:pt x="967" y="2357"/>
                                </a:lnTo>
                                <a:lnTo>
                                  <a:pt x="967" y="2357"/>
                                </a:lnTo>
                                <a:lnTo>
                                  <a:pt x="967" y="2355"/>
                                </a:lnTo>
                                <a:lnTo>
                                  <a:pt x="967" y="2355"/>
                                </a:lnTo>
                                <a:lnTo>
                                  <a:pt x="967" y="2353"/>
                                </a:lnTo>
                                <a:lnTo>
                                  <a:pt x="967" y="2351"/>
                                </a:lnTo>
                                <a:lnTo>
                                  <a:pt x="967" y="2351"/>
                                </a:lnTo>
                                <a:lnTo>
                                  <a:pt x="967" y="2348"/>
                                </a:lnTo>
                                <a:lnTo>
                                  <a:pt x="967" y="2348"/>
                                </a:lnTo>
                                <a:lnTo>
                                  <a:pt x="920" y="2344"/>
                                </a:lnTo>
                                <a:lnTo>
                                  <a:pt x="871" y="2342"/>
                                </a:lnTo>
                                <a:lnTo>
                                  <a:pt x="825" y="2342"/>
                                </a:lnTo>
                                <a:lnTo>
                                  <a:pt x="778" y="2344"/>
                                </a:lnTo>
                                <a:lnTo>
                                  <a:pt x="731" y="2346"/>
                                </a:lnTo>
                                <a:lnTo>
                                  <a:pt x="684" y="2351"/>
                                </a:lnTo>
                                <a:lnTo>
                                  <a:pt x="637" y="2355"/>
                                </a:lnTo>
                                <a:lnTo>
                                  <a:pt x="593" y="2357"/>
                                </a:lnTo>
                                <a:lnTo>
                                  <a:pt x="593" y="2357"/>
                                </a:lnTo>
                                <a:lnTo>
                                  <a:pt x="593" y="2355"/>
                                </a:lnTo>
                                <a:lnTo>
                                  <a:pt x="593" y="2355"/>
                                </a:lnTo>
                                <a:lnTo>
                                  <a:pt x="593" y="2353"/>
                                </a:lnTo>
                                <a:lnTo>
                                  <a:pt x="593" y="2351"/>
                                </a:lnTo>
                                <a:lnTo>
                                  <a:pt x="593" y="2351"/>
                                </a:lnTo>
                                <a:lnTo>
                                  <a:pt x="593" y="2348"/>
                                </a:lnTo>
                                <a:lnTo>
                                  <a:pt x="593" y="2348"/>
                                </a:lnTo>
                                <a:lnTo>
                                  <a:pt x="660" y="2344"/>
                                </a:lnTo>
                                <a:lnTo>
                                  <a:pt x="713" y="2339"/>
                                </a:lnTo>
                                <a:lnTo>
                                  <a:pt x="751" y="2337"/>
                                </a:lnTo>
                                <a:lnTo>
                                  <a:pt x="782" y="2335"/>
                                </a:lnTo>
                                <a:lnTo>
                                  <a:pt x="807" y="2333"/>
                                </a:lnTo>
                                <a:lnTo>
                                  <a:pt x="829" y="2333"/>
                                </a:lnTo>
                                <a:lnTo>
                                  <a:pt x="851" y="2333"/>
                                </a:lnTo>
                                <a:lnTo>
                                  <a:pt x="878" y="2330"/>
                                </a:lnTo>
                                <a:lnTo>
                                  <a:pt x="878" y="2330"/>
                                </a:lnTo>
                                <a:lnTo>
                                  <a:pt x="878" y="2328"/>
                                </a:lnTo>
                                <a:lnTo>
                                  <a:pt x="878" y="2328"/>
                                </a:lnTo>
                                <a:lnTo>
                                  <a:pt x="878" y="2326"/>
                                </a:lnTo>
                                <a:lnTo>
                                  <a:pt x="878" y="2324"/>
                                </a:lnTo>
                                <a:lnTo>
                                  <a:pt x="878" y="2324"/>
                                </a:lnTo>
                                <a:lnTo>
                                  <a:pt x="878" y="2322"/>
                                </a:lnTo>
                                <a:lnTo>
                                  <a:pt x="878" y="2322"/>
                                </a:lnTo>
                                <a:lnTo>
                                  <a:pt x="854" y="2313"/>
                                </a:lnTo>
                                <a:lnTo>
                                  <a:pt x="831" y="2302"/>
                                </a:lnTo>
                                <a:lnTo>
                                  <a:pt x="816" y="2290"/>
                                </a:lnTo>
                                <a:lnTo>
                                  <a:pt x="800" y="2279"/>
                                </a:lnTo>
                                <a:lnTo>
                                  <a:pt x="787" y="2268"/>
                                </a:lnTo>
                                <a:lnTo>
                                  <a:pt x="773" y="2257"/>
                                </a:lnTo>
                                <a:lnTo>
                                  <a:pt x="758" y="2244"/>
                                </a:lnTo>
                                <a:lnTo>
                                  <a:pt x="740" y="2230"/>
                                </a:lnTo>
                                <a:lnTo>
                                  <a:pt x="686" y="2235"/>
                                </a:lnTo>
                                <a:lnTo>
                                  <a:pt x="646" y="2237"/>
                                </a:lnTo>
                                <a:lnTo>
                                  <a:pt x="615" y="2241"/>
                                </a:lnTo>
                                <a:lnTo>
                                  <a:pt x="591" y="2244"/>
                                </a:lnTo>
                                <a:lnTo>
                                  <a:pt x="568" y="2246"/>
                                </a:lnTo>
                                <a:lnTo>
                                  <a:pt x="550" y="2248"/>
                                </a:lnTo>
                                <a:lnTo>
                                  <a:pt x="528" y="2250"/>
                                </a:lnTo>
                                <a:lnTo>
                                  <a:pt x="504" y="2255"/>
                                </a:lnTo>
                                <a:lnTo>
                                  <a:pt x="504" y="2252"/>
                                </a:lnTo>
                                <a:lnTo>
                                  <a:pt x="504" y="2252"/>
                                </a:lnTo>
                                <a:lnTo>
                                  <a:pt x="504" y="2250"/>
                                </a:lnTo>
                                <a:lnTo>
                                  <a:pt x="504" y="2250"/>
                                </a:lnTo>
                                <a:lnTo>
                                  <a:pt x="504" y="2248"/>
                                </a:lnTo>
                                <a:lnTo>
                                  <a:pt x="504" y="2248"/>
                                </a:lnTo>
                                <a:lnTo>
                                  <a:pt x="504" y="2248"/>
                                </a:lnTo>
                                <a:lnTo>
                                  <a:pt x="504" y="2246"/>
                                </a:lnTo>
                                <a:lnTo>
                                  <a:pt x="533" y="2244"/>
                                </a:lnTo>
                                <a:lnTo>
                                  <a:pt x="562" y="2239"/>
                                </a:lnTo>
                                <a:lnTo>
                                  <a:pt x="591" y="2235"/>
                                </a:lnTo>
                                <a:lnTo>
                                  <a:pt x="620" y="2232"/>
                                </a:lnTo>
                                <a:lnTo>
                                  <a:pt x="649" y="2230"/>
                                </a:lnTo>
                                <a:lnTo>
                                  <a:pt x="677" y="2226"/>
                                </a:lnTo>
                                <a:lnTo>
                                  <a:pt x="706" y="2223"/>
                                </a:lnTo>
                                <a:lnTo>
                                  <a:pt x="735" y="2219"/>
                                </a:lnTo>
                                <a:lnTo>
                                  <a:pt x="735" y="2217"/>
                                </a:lnTo>
                                <a:lnTo>
                                  <a:pt x="733" y="2217"/>
                                </a:lnTo>
                                <a:lnTo>
                                  <a:pt x="733" y="2215"/>
                                </a:lnTo>
                                <a:lnTo>
                                  <a:pt x="733" y="2212"/>
                                </a:lnTo>
                                <a:lnTo>
                                  <a:pt x="733" y="2212"/>
                                </a:lnTo>
                                <a:lnTo>
                                  <a:pt x="731" y="2210"/>
                                </a:lnTo>
                                <a:lnTo>
                                  <a:pt x="731" y="2210"/>
                                </a:lnTo>
                                <a:lnTo>
                                  <a:pt x="731" y="2208"/>
                                </a:lnTo>
                                <a:lnTo>
                                  <a:pt x="695" y="2210"/>
                                </a:lnTo>
                                <a:lnTo>
                                  <a:pt x="662" y="2210"/>
                                </a:lnTo>
                                <a:lnTo>
                                  <a:pt x="626" y="2212"/>
                                </a:lnTo>
                                <a:lnTo>
                                  <a:pt x="591" y="2212"/>
                                </a:lnTo>
                                <a:lnTo>
                                  <a:pt x="555" y="2215"/>
                                </a:lnTo>
                                <a:lnTo>
                                  <a:pt x="519" y="2217"/>
                                </a:lnTo>
                                <a:lnTo>
                                  <a:pt x="486" y="2217"/>
                                </a:lnTo>
                                <a:lnTo>
                                  <a:pt x="450" y="2219"/>
                                </a:lnTo>
                                <a:lnTo>
                                  <a:pt x="450" y="2219"/>
                                </a:lnTo>
                                <a:lnTo>
                                  <a:pt x="450" y="2217"/>
                                </a:lnTo>
                                <a:lnTo>
                                  <a:pt x="450" y="2217"/>
                                </a:lnTo>
                                <a:lnTo>
                                  <a:pt x="450" y="2215"/>
                                </a:lnTo>
                                <a:lnTo>
                                  <a:pt x="450" y="2215"/>
                                </a:lnTo>
                                <a:lnTo>
                                  <a:pt x="450" y="2212"/>
                                </a:lnTo>
                                <a:lnTo>
                                  <a:pt x="450" y="2212"/>
                                </a:lnTo>
                                <a:lnTo>
                                  <a:pt x="450" y="2210"/>
                                </a:lnTo>
                                <a:lnTo>
                                  <a:pt x="488" y="2208"/>
                                </a:lnTo>
                                <a:lnTo>
                                  <a:pt x="524" y="2206"/>
                                </a:lnTo>
                                <a:lnTo>
                                  <a:pt x="562" y="2206"/>
                                </a:lnTo>
                                <a:lnTo>
                                  <a:pt x="599" y="2203"/>
                                </a:lnTo>
                                <a:lnTo>
                                  <a:pt x="637" y="2201"/>
                                </a:lnTo>
                                <a:lnTo>
                                  <a:pt x="673" y="2199"/>
                                </a:lnTo>
                                <a:lnTo>
                                  <a:pt x="711" y="2197"/>
                                </a:lnTo>
                                <a:lnTo>
                                  <a:pt x="749" y="2194"/>
                                </a:lnTo>
                                <a:lnTo>
                                  <a:pt x="753" y="2186"/>
                                </a:lnTo>
                                <a:lnTo>
                                  <a:pt x="760" y="2174"/>
                                </a:lnTo>
                                <a:lnTo>
                                  <a:pt x="767" y="2165"/>
                                </a:lnTo>
                                <a:lnTo>
                                  <a:pt x="773" y="2154"/>
                                </a:lnTo>
                                <a:lnTo>
                                  <a:pt x="782" y="2145"/>
                                </a:lnTo>
                                <a:lnTo>
                                  <a:pt x="791" y="2139"/>
                                </a:lnTo>
                                <a:lnTo>
                                  <a:pt x="800" y="2134"/>
                                </a:lnTo>
                                <a:lnTo>
                                  <a:pt x="811" y="2130"/>
                                </a:lnTo>
                                <a:lnTo>
                                  <a:pt x="811" y="2130"/>
                                </a:lnTo>
                                <a:lnTo>
                                  <a:pt x="811" y="2128"/>
                                </a:lnTo>
                                <a:lnTo>
                                  <a:pt x="811" y="2128"/>
                                </a:lnTo>
                                <a:lnTo>
                                  <a:pt x="811" y="2125"/>
                                </a:lnTo>
                                <a:lnTo>
                                  <a:pt x="811" y="2123"/>
                                </a:lnTo>
                                <a:lnTo>
                                  <a:pt x="811" y="2123"/>
                                </a:lnTo>
                                <a:lnTo>
                                  <a:pt x="811" y="2121"/>
                                </a:lnTo>
                                <a:lnTo>
                                  <a:pt x="811" y="2121"/>
                                </a:lnTo>
                                <a:lnTo>
                                  <a:pt x="847" y="2103"/>
                                </a:lnTo>
                                <a:lnTo>
                                  <a:pt x="892" y="2087"/>
                                </a:lnTo>
                                <a:lnTo>
                                  <a:pt x="936" y="2070"/>
                                </a:lnTo>
                                <a:lnTo>
                                  <a:pt x="983" y="2049"/>
                                </a:lnTo>
                                <a:lnTo>
                                  <a:pt x="1005" y="2038"/>
                                </a:lnTo>
                                <a:lnTo>
                                  <a:pt x="1025" y="2027"/>
                                </a:lnTo>
                                <a:lnTo>
                                  <a:pt x="1043" y="2014"/>
                                </a:lnTo>
                                <a:lnTo>
                                  <a:pt x="1059" y="2000"/>
                                </a:lnTo>
                                <a:lnTo>
                                  <a:pt x="1072" y="1985"/>
                                </a:lnTo>
                                <a:lnTo>
                                  <a:pt x="1081" y="1967"/>
                                </a:lnTo>
                                <a:lnTo>
                                  <a:pt x="1088" y="1949"/>
                                </a:lnTo>
                                <a:lnTo>
                                  <a:pt x="1090" y="1929"/>
                                </a:lnTo>
                                <a:lnTo>
                                  <a:pt x="1081" y="1916"/>
                                </a:lnTo>
                                <a:lnTo>
                                  <a:pt x="1074" y="1907"/>
                                </a:lnTo>
                                <a:lnTo>
                                  <a:pt x="1070" y="1898"/>
                                </a:lnTo>
                                <a:lnTo>
                                  <a:pt x="1065" y="1893"/>
                                </a:lnTo>
                                <a:lnTo>
                                  <a:pt x="1063" y="1889"/>
                                </a:lnTo>
                                <a:lnTo>
                                  <a:pt x="1063" y="1887"/>
                                </a:lnTo>
                                <a:lnTo>
                                  <a:pt x="1061" y="1882"/>
                                </a:lnTo>
                                <a:lnTo>
                                  <a:pt x="1061" y="1880"/>
                                </a:lnTo>
                                <a:lnTo>
                                  <a:pt x="1059" y="1880"/>
                                </a:lnTo>
                                <a:lnTo>
                                  <a:pt x="1059" y="1880"/>
                                </a:lnTo>
                                <a:lnTo>
                                  <a:pt x="1056" y="1880"/>
                                </a:lnTo>
                                <a:lnTo>
                                  <a:pt x="1056" y="1880"/>
                                </a:lnTo>
                                <a:lnTo>
                                  <a:pt x="1054" y="1880"/>
                                </a:lnTo>
                                <a:lnTo>
                                  <a:pt x="1054" y="1880"/>
                                </a:lnTo>
                                <a:lnTo>
                                  <a:pt x="1054" y="1880"/>
                                </a:lnTo>
                                <a:lnTo>
                                  <a:pt x="1052" y="1880"/>
                                </a:lnTo>
                                <a:lnTo>
                                  <a:pt x="1052" y="1878"/>
                                </a:lnTo>
                                <a:lnTo>
                                  <a:pt x="1050" y="1876"/>
                                </a:lnTo>
                                <a:lnTo>
                                  <a:pt x="1050" y="1876"/>
                                </a:lnTo>
                                <a:lnTo>
                                  <a:pt x="1048" y="1873"/>
                                </a:lnTo>
                                <a:lnTo>
                                  <a:pt x="1048" y="1871"/>
                                </a:lnTo>
                                <a:lnTo>
                                  <a:pt x="1048" y="1869"/>
                                </a:lnTo>
                                <a:lnTo>
                                  <a:pt x="1045" y="1869"/>
                                </a:lnTo>
                                <a:lnTo>
                                  <a:pt x="1045" y="1867"/>
                                </a:lnTo>
                                <a:lnTo>
                                  <a:pt x="1012" y="1864"/>
                                </a:lnTo>
                                <a:lnTo>
                                  <a:pt x="981" y="1860"/>
                                </a:lnTo>
                                <a:lnTo>
                                  <a:pt x="952" y="1855"/>
                                </a:lnTo>
                                <a:lnTo>
                                  <a:pt x="923" y="1851"/>
                                </a:lnTo>
                                <a:lnTo>
                                  <a:pt x="894" y="1844"/>
                                </a:lnTo>
                                <a:lnTo>
                                  <a:pt x="865" y="1838"/>
                                </a:lnTo>
                                <a:lnTo>
                                  <a:pt x="836" y="1831"/>
                                </a:lnTo>
                                <a:lnTo>
                                  <a:pt x="807" y="1822"/>
                                </a:lnTo>
                                <a:lnTo>
                                  <a:pt x="807" y="1822"/>
                                </a:lnTo>
                                <a:lnTo>
                                  <a:pt x="807" y="1820"/>
                                </a:lnTo>
                                <a:lnTo>
                                  <a:pt x="807" y="1820"/>
                                </a:lnTo>
                                <a:lnTo>
                                  <a:pt x="807" y="1818"/>
                                </a:lnTo>
                                <a:lnTo>
                                  <a:pt x="807" y="1815"/>
                                </a:lnTo>
                                <a:lnTo>
                                  <a:pt x="807" y="1815"/>
                                </a:lnTo>
                                <a:lnTo>
                                  <a:pt x="807" y="1813"/>
                                </a:lnTo>
                                <a:lnTo>
                                  <a:pt x="807" y="1813"/>
                                </a:lnTo>
                                <a:lnTo>
                                  <a:pt x="798" y="1806"/>
                                </a:lnTo>
                                <a:lnTo>
                                  <a:pt x="791" y="1802"/>
                                </a:lnTo>
                                <a:lnTo>
                                  <a:pt x="787" y="1795"/>
                                </a:lnTo>
                                <a:lnTo>
                                  <a:pt x="782" y="1791"/>
                                </a:lnTo>
                                <a:lnTo>
                                  <a:pt x="780" y="1784"/>
                                </a:lnTo>
                                <a:lnTo>
                                  <a:pt x="778" y="1777"/>
                                </a:lnTo>
                                <a:lnTo>
                                  <a:pt x="773" y="1771"/>
                                </a:lnTo>
                                <a:lnTo>
                                  <a:pt x="771" y="1764"/>
                                </a:lnTo>
                                <a:lnTo>
                                  <a:pt x="747" y="1766"/>
                                </a:lnTo>
                                <a:lnTo>
                                  <a:pt x="727" y="1766"/>
                                </a:lnTo>
                                <a:lnTo>
                                  <a:pt x="709" y="1766"/>
                                </a:lnTo>
                                <a:lnTo>
                                  <a:pt x="693" y="1764"/>
                                </a:lnTo>
                                <a:lnTo>
                                  <a:pt x="689" y="1762"/>
                                </a:lnTo>
                                <a:lnTo>
                                  <a:pt x="682" y="1757"/>
                                </a:lnTo>
                                <a:lnTo>
                                  <a:pt x="677" y="1753"/>
                                </a:lnTo>
                                <a:lnTo>
                                  <a:pt x="673" y="1746"/>
                                </a:lnTo>
                                <a:lnTo>
                                  <a:pt x="666" y="1733"/>
                                </a:lnTo>
                                <a:lnTo>
                                  <a:pt x="660" y="1711"/>
                                </a:lnTo>
                                <a:lnTo>
                                  <a:pt x="611" y="1715"/>
                                </a:lnTo>
                                <a:lnTo>
                                  <a:pt x="573" y="1717"/>
                                </a:lnTo>
                                <a:lnTo>
                                  <a:pt x="544" y="1719"/>
                                </a:lnTo>
                                <a:lnTo>
                                  <a:pt x="524" y="1717"/>
                                </a:lnTo>
                                <a:lnTo>
                                  <a:pt x="515" y="1715"/>
                                </a:lnTo>
                                <a:lnTo>
                                  <a:pt x="508" y="1711"/>
                                </a:lnTo>
                                <a:lnTo>
                                  <a:pt x="501" y="1704"/>
                                </a:lnTo>
                                <a:lnTo>
                                  <a:pt x="495" y="1693"/>
                                </a:lnTo>
                                <a:lnTo>
                                  <a:pt x="484" y="1666"/>
                                </a:lnTo>
                                <a:lnTo>
                                  <a:pt x="472" y="1626"/>
                                </a:lnTo>
                                <a:lnTo>
                                  <a:pt x="468" y="1626"/>
                                </a:lnTo>
                                <a:lnTo>
                                  <a:pt x="461" y="1628"/>
                                </a:lnTo>
                                <a:lnTo>
                                  <a:pt x="455" y="1632"/>
                                </a:lnTo>
                                <a:lnTo>
                                  <a:pt x="441" y="1639"/>
                                </a:lnTo>
                                <a:lnTo>
                                  <a:pt x="423" y="1650"/>
                                </a:lnTo>
                                <a:lnTo>
                                  <a:pt x="397" y="1668"/>
                                </a:lnTo>
                                <a:lnTo>
                                  <a:pt x="361" y="1693"/>
                                </a:lnTo>
                                <a:lnTo>
                                  <a:pt x="312" y="1724"/>
                                </a:lnTo>
                                <a:lnTo>
                                  <a:pt x="305" y="1742"/>
                                </a:lnTo>
                                <a:lnTo>
                                  <a:pt x="301" y="1755"/>
                                </a:lnTo>
                                <a:lnTo>
                                  <a:pt x="298" y="1768"/>
                                </a:lnTo>
                                <a:lnTo>
                                  <a:pt x="294" y="1780"/>
                                </a:lnTo>
                                <a:lnTo>
                                  <a:pt x="290" y="1791"/>
                                </a:lnTo>
                                <a:lnTo>
                                  <a:pt x="283" y="1802"/>
                                </a:lnTo>
                                <a:lnTo>
                                  <a:pt x="276" y="1820"/>
                                </a:lnTo>
                                <a:lnTo>
                                  <a:pt x="267" y="1840"/>
                                </a:lnTo>
                                <a:lnTo>
                                  <a:pt x="265" y="1840"/>
                                </a:lnTo>
                                <a:lnTo>
                                  <a:pt x="265" y="1840"/>
                                </a:lnTo>
                                <a:lnTo>
                                  <a:pt x="263" y="1840"/>
                                </a:lnTo>
                                <a:lnTo>
                                  <a:pt x="263" y="1840"/>
                                </a:lnTo>
                                <a:lnTo>
                                  <a:pt x="261" y="1840"/>
                                </a:lnTo>
                                <a:lnTo>
                                  <a:pt x="261" y="1840"/>
                                </a:lnTo>
                                <a:lnTo>
                                  <a:pt x="258" y="1840"/>
                                </a:lnTo>
                                <a:lnTo>
                                  <a:pt x="258" y="1840"/>
                                </a:lnTo>
                                <a:lnTo>
                                  <a:pt x="247" y="1853"/>
                                </a:lnTo>
                                <a:lnTo>
                                  <a:pt x="238" y="1862"/>
                                </a:lnTo>
                                <a:lnTo>
                                  <a:pt x="232" y="1871"/>
                                </a:lnTo>
                                <a:lnTo>
                                  <a:pt x="225" y="1876"/>
                                </a:lnTo>
                                <a:lnTo>
                                  <a:pt x="220" y="1882"/>
                                </a:lnTo>
                                <a:lnTo>
                                  <a:pt x="216" y="1887"/>
                                </a:lnTo>
                                <a:lnTo>
                                  <a:pt x="212" y="1891"/>
                                </a:lnTo>
                                <a:lnTo>
                                  <a:pt x="207" y="1898"/>
                                </a:lnTo>
                                <a:lnTo>
                                  <a:pt x="203" y="1918"/>
                                </a:lnTo>
                                <a:lnTo>
                                  <a:pt x="196" y="1938"/>
                                </a:lnTo>
                                <a:lnTo>
                                  <a:pt x="191" y="1956"/>
                                </a:lnTo>
                                <a:lnTo>
                                  <a:pt x="185" y="1974"/>
                                </a:lnTo>
                                <a:lnTo>
                                  <a:pt x="178" y="1992"/>
                                </a:lnTo>
                                <a:lnTo>
                                  <a:pt x="169" y="2009"/>
                                </a:lnTo>
                                <a:lnTo>
                                  <a:pt x="158" y="2027"/>
                                </a:lnTo>
                                <a:lnTo>
                                  <a:pt x="147" y="2043"/>
                                </a:lnTo>
                                <a:lnTo>
                                  <a:pt x="142" y="2043"/>
                                </a:lnTo>
                                <a:lnTo>
                                  <a:pt x="138" y="2043"/>
                                </a:lnTo>
                                <a:lnTo>
                                  <a:pt x="134" y="2043"/>
                                </a:lnTo>
                                <a:lnTo>
                                  <a:pt x="131" y="2041"/>
                                </a:lnTo>
                                <a:lnTo>
                                  <a:pt x="127" y="2041"/>
                                </a:lnTo>
                                <a:lnTo>
                                  <a:pt x="122" y="2041"/>
                                </a:lnTo>
                                <a:lnTo>
                                  <a:pt x="120" y="2041"/>
                                </a:lnTo>
                                <a:lnTo>
                                  <a:pt x="116" y="2041"/>
                                </a:lnTo>
                                <a:lnTo>
                                  <a:pt x="113" y="2036"/>
                                </a:lnTo>
                                <a:lnTo>
                                  <a:pt x="113" y="2032"/>
                                </a:lnTo>
                                <a:lnTo>
                                  <a:pt x="111" y="2029"/>
                                </a:lnTo>
                                <a:lnTo>
                                  <a:pt x="111" y="2025"/>
                                </a:lnTo>
                                <a:lnTo>
                                  <a:pt x="109" y="2021"/>
                                </a:lnTo>
                                <a:lnTo>
                                  <a:pt x="109" y="2018"/>
                                </a:lnTo>
                                <a:lnTo>
                                  <a:pt x="107" y="2014"/>
                                </a:lnTo>
                                <a:lnTo>
                                  <a:pt x="107" y="2009"/>
                                </a:lnTo>
                                <a:lnTo>
                                  <a:pt x="84" y="2007"/>
                                </a:lnTo>
                                <a:lnTo>
                                  <a:pt x="69" y="2005"/>
                                </a:lnTo>
                                <a:lnTo>
                                  <a:pt x="58" y="2000"/>
                                </a:lnTo>
                                <a:lnTo>
                                  <a:pt x="49" y="1994"/>
                                </a:lnTo>
                                <a:lnTo>
                                  <a:pt x="42" y="1985"/>
                                </a:lnTo>
                                <a:lnTo>
                                  <a:pt x="38" y="1974"/>
                                </a:lnTo>
                                <a:lnTo>
                                  <a:pt x="33" y="1960"/>
                                </a:lnTo>
                                <a:lnTo>
                                  <a:pt x="31" y="1945"/>
                                </a:lnTo>
                                <a:lnTo>
                                  <a:pt x="15" y="1936"/>
                                </a:lnTo>
                                <a:lnTo>
                                  <a:pt x="6" y="1929"/>
                                </a:lnTo>
                                <a:lnTo>
                                  <a:pt x="2" y="1920"/>
                                </a:lnTo>
                                <a:lnTo>
                                  <a:pt x="0" y="1911"/>
                                </a:lnTo>
                                <a:lnTo>
                                  <a:pt x="2" y="1900"/>
                                </a:lnTo>
                                <a:lnTo>
                                  <a:pt x="4" y="1891"/>
                                </a:lnTo>
                                <a:lnTo>
                                  <a:pt x="6" y="1880"/>
                                </a:lnTo>
                                <a:lnTo>
                                  <a:pt x="9" y="1867"/>
                                </a:lnTo>
                                <a:lnTo>
                                  <a:pt x="18" y="1862"/>
                                </a:lnTo>
                                <a:lnTo>
                                  <a:pt x="27" y="1855"/>
                                </a:lnTo>
                                <a:lnTo>
                                  <a:pt x="33" y="1847"/>
                                </a:lnTo>
                                <a:lnTo>
                                  <a:pt x="40" y="1835"/>
                                </a:lnTo>
                                <a:lnTo>
                                  <a:pt x="53" y="1811"/>
                                </a:lnTo>
                                <a:lnTo>
                                  <a:pt x="64" y="1782"/>
                                </a:lnTo>
                                <a:lnTo>
                                  <a:pt x="73" y="1753"/>
                                </a:lnTo>
                                <a:lnTo>
                                  <a:pt x="82" y="1724"/>
                                </a:lnTo>
                                <a:lnTo>
                                  <a:pt x="91" y="1697"/>
                                </a:lnTo>
                                <a:lnTo>
                                  <a:pt x="100" y="1675"/>
                                </a:lnTo>
                                <a:lnTo>
                                  <a:pt x="100" y="1659"/>
                                </a:lnTo>
                                <a:lnTo>
                                  <a:pt x="98" y="1646"/>
                                </a:lnTo>
                                <a:lnTo>
                                  <a:pt x="96" y="1635"/>
                                </a:lnTo>
                                <a:lnTo>
                                  <a:pt x="96" y="1624"/>
                                </a:lnTo>
                                <a:lnTo>
                                  <a:pt x="96" y="1615"/>
                                </a:lnTo>
                                <a:lnTo>
                                  <a:pt x="96" y="1603"/>
                                </a:lnTo>
                                <a:lnTo>
                                  <a:pt x="98" y="1590"/>
                                </a:lnTo>
                                <a:lnTo>
                                  <a:pt x="102" y="1577"/>
                                </a:lnTo>
                                <a:lnTo>
                                  <a:pt x="91" y="1574"/>
                                </a:lnTo>
                                <a:lnTo>
                                  <a:pt x="80" y="1572"/>
                                </a:lnTo>
                                <a:lnTo>
                                  <a:pt x="71" y="1568"/>
                                </a:lnTo>
                                <a:lnTo>
                                  <a:pt x="64" y="1563"/>
                                </a:lnTo>
                                <a:lnTo>
                                  <a:pt x="58" y="1557"/>
                                </a:lnTo>
                                <a:lnTo>
                                  <a:pt x="53" y="1552"/>
                                </a:lnTo>
                                <a:lnTo>
                                  <a:pt x="51" y="1545"/>
                                </a:lnTo>
                                <a:lnTo>
                                  <a:pt x="47" y="1537"/>
                                </a:lnTo>
                                <a:lnTo>
                                  <a:pt x="44" y="1523"/>
                                </a:lnTo>
                                <a:lnTo>
                                  <a:pt x="47" y="1505"/>
                                </a:lnTo>
                                <a:lnTo>
                                  <a:pt x="51" y="1490"/>
                                </a:lnTo>
                                <a:lnTo>
                                  <a:pt x="58" y="1472"/>
                                </a:lnTo>
                                <a:lnTo>
                                  <a:pt x="69" y="1456"/>
                                </a:lnTo>
                                <a:lnTo>
                                  <a:pt x="80" y="1443"/>
                                </a:lnTo>
                                <a:lnTo>
                                  <a:pt x="91" y="1430"/>
                                </a:lnTo>
                                <a:lnTo>
                                  <a:pt x="107" y="1421"/>
                                </a:lnTo>
                                <a:lnTo>
                                  <a:pt x="120" y="1414"/>
                                </a:lnTo>
                                <a:lnTo>
                                  <a:pt x="134" y="1409"/>
                                </a:lnTo>
                                <a:lnTo>
                                  <a:pt x="142" y="1409"/>
                                </a:lnTo>
                                <a:lnTo>
                                  <a:pt x="149" y="1412"/>
                                </a:lnTo>
                                <a:lnTo>
                                  <a:pt x="156" y="1414"/>
                                </a:lnTo>
                                <a:lnTo>
                                  <a:pt x="162" y="1416"/>
                                </a:lnTo>
                                <a:lnTo>
                                  <a:pt x="162" y="1456"/>
                                </a:lnTo>
                                <a:lnTo>
                                  <a:pt x="165" y="1485"/>
                                </a:lnTo>
                                <a:lnTo>
                                  <a:pt x="167" y="1494"/>
                                </a:lnTo>
                                <a:lnTo>
                                  <a:pt x="171" y="1503"/>
                                </a:lnTo>
                                <a:lnTo>
                                  <a:pt x="176" y="1510"/>
                                </a:lnTo>
                                <a:lnTo>
                                  <a:pt x="183" y="1514"/>
                                </a:lnTo>
                                <a:lnTo>
                                  <a:pt x="198" y="1521"/>
                                </a:lnTo>
                                <a:lnTo>
                                  <a:pt x="223" y="1528"/>
                                </a:lnTo>
                                <a:lnTo>
                                  <a:pt x="254" y="1537"/>
                                </a:lnTo>
                                <a:lnTo>
                                  <a:pt x="294" y="1552"/>
                                </a:lnTo>
                                <a:lnTo>
                                  <a:pt x="298" y="1561"/>
                                </a:lnTo>
                                <a:lnTo>
                                  <a:pt x="301" y="1568"/>
                                </a:lnTo>
                                <a:lnTo>
                                  <a:pt x="303" y="1577"/>
                                </a:lnTo>
                                <a:lnTo>
                                  <a:pt x="305" y="1583"/>
                                </a:lnTo>
                                <a:lnTo>
                                  <a:pt x="305" y="1592"/>
                                </a:lnTo>
                                <a:lnTo>
                                  <a:pt x="307" y="1601"/>
                                </a:lnTo>
                                <a:lnTo>
                                  <a:pt x="307" y="1610"/>
                                </a:lnTo>
                                <a:lnTo>
                                  <a:pt x="307" y="1621"/>
                                </a:lnTo>
                                <a:lnTo>
                                  <a:pt x="323" y="1612"/>
                                </a:lnTo>
                                <a:lnTo>
                                  <a:pt x="339" y="1603"/>
                                </a:lnTo>
                                <a:lnTo>
                                  <a:pt x="356" y="1592"/>
                                </a:lnTo>
                                <a:lnTo>
                                  <a:pt x="372" y="1583"/>
                                </a:lnTo>
                                <a:lnTo>
                                  <a:pt x="390" y="1574"/>
                                </a:lnTo>
                                <a:lnTo>
                                  <a:pt x="406" y="1566"/>
                                </a:lnTo>
                                <a:lnTo>
                                  <a:pt x="421" y="1554"/>
                                </a:lnTo>
                                <a:lnTo>
                                  <a:pt x="439" y="1545"/>
                                </a:lnTo>
                                <a:lnTo>
                                  <a:pt x="437" y="1528"/>
                                </a:lnTo>
                                <a:lnTo>
                                  <a:pt x="434" y="1510"/>
                                </a:lnTo>
                                <a:lnTo>
                                  <a:pt x="428" y="1490"/>
                                </a:lnTo>
                                <a:lnTo>
                                  <a:pt x="421" y="1470"/>
                                </a:lnTo>
                                <a:lnTo>
                                  <a:pt x="406" y="1430"/>
                                </a:lnTo>
                                <a:lnTo>
                                  <a:pt x="392" y="1389"/>
                                </a:lnTo>
                                <a:lnTo>
                                  <a:pt x="388" y="1369"/>
                                </a:lnTo>
                                <a:lnTo>
                                  <a:pt x="385" y="1349"/>
                                </a:lnTo>
                                <a:lnTo>
                                  <a:pt x="385" y="1331"/>
                                </a:lnTo>
                                <a:lnTo>
                                  <a:pt x="390" y="1314"/>
                                </a:lnTo>
                                <a:lnTo>
                                  <a:pt x="397" y="1296"/>
                                </a:lnTo>
                                <a:lnTo>
                                  <a:pt x="410" y="1280"/>
                                </a:lnTo>
                                <a:lnTo>
                                  <a:pt x="428" y="1264"/>
                                </a:lnTo>
                                <a:lnTo>
                                  <a:pt x="450" y="1251"/>
                                </a:lnTo>
                                <a:lnTo>
                                  <a:pt x="475" y="1220"/>
                                </a:lnTo>
                                <a:lnTo>
                                  <a:pt x="497" y="1193"/>
                                </a:lnTo>
                                <a:lnTo>
                                  <a:pt x="515" y="1169"/>
                                </a:lnTo>
                                <a:lnTo>
                                  <a:pt x="533" y="1146"/>
                                </a:lnTo>
                                <a:lnTo>
                                  <a:pt x="546" y="1122"/>
                                </a:lnTo>
                                <a:lnTo>
                                  <a:pt x="557" y="1095"/>
                                </a:lnTo>
                                <a:lnTo>
                                  <a:pt x="566" y="1062"/>
                                </a:lnTo>
                                <a:lnTo>
                                  <a:pt x="570" y="1024"/>
                                </a:lnTo>
                                <a:lnTo>
                                  <a:pt x="570" y="1024"/>
                                </a:lnTo>
                                <a:lnTo>
                                  <a:pt x="573" y="1024"/>
                                </a:lnTo>
                                <a:lnTo>
                                  <a:pt x="573" y="1024"/>
                                </a:lnTo>
                                <a:lnTo>
                                  <a:pt x="575" y="1024"/>
                                </a:lnTo>
                                <a:lnTo>
                                  <a:pt x="575" y="1024"/>
                                </a:lnTo>
                                <a:lnTo>
                                  <a:pt x="577" y="1024"/>
                                </a:lnTo>
                                <a:lnTo>
                                  <a:pt x="577" y="1024"/>
                                </a:lnTo>
                                <a:lnTo>
                                  <a:pt x="579" y="1024"/>
                                </a:lnTo>
                                <a:lnTo>
                                  <a:pt x="588" y="1010"/>
                                </a:lnTo>
                                <a:lnTo>
                                  <a:pt x="599" y="992"/>
                                </a:lnTo>
                                <a:lnTo>
                                  <a:pt x="615" y="972"/>
                                </a:lnTo>
                                <a:lnTo>
                                  <a:pt x="633" y="952"/>
                                </a:lnTo>
                                <a:lnTo>
                                  <a:pt x="651" y="932"/>
                                </a:lnTo>
                                <a:lnTo>
                                  <a:pt x="666" y="917"/>
                                </a:lnTo>
                                <a:lnTo>
                                  <a:pt x="680" y="905"/>
                                </a:lnTo>
                                <a:lnTo>
                                  <a:pt x="691" y="899"/>
                                </a:lnTo>
                                <a:lnTo>
                                  <a:pt x="691" y="899"/>
                                </a:lnTo>
                                <a:lnTo>
                                  <a:pt x="691" y="897"/>
                                </a:lnTo>
                                <a:lnTo>
                                  <a:pt x="691" y="897"/>
                                </a:lnTo>
                                <a:lnTo>
                                  <a:pt x="691" y="894"/>
                                </a:lnTo>
                                <a:lnTo>
                                  <a:pt x="691" y="892"/>
                                </a:lnTo>
                                <a:lnTo>
                                  <a:pt x="691" y="892"/>
                                </a:lnTo>
                                <a:lnTo>
                                  <a:pt x="691" y="890"/>
                                </a:lnTo>
                                <a:lnTo>
                                  <a:pt x="691" y="890"/>
                                </a:lnTo>
                                <a:lnTo>
                                  <a:pt x="695" y="888"/>
                                </a:lnTo>
                                <a:lnTo>
                                  <a:pt x="698" y="888"/>
                                </a:lnTo>
                                <a:lnTo>
                                  <a:pt x="700" y="885"/>
                                </a:lnTo>
                                <a:lnTo>
                                  <a:pt x="704" y="881"/>
                                </a:lnTo>
                                <a:lnTo>
                                  <a:pt x="709" y="876"/>
                                </a:lnTo>
                                <a:lnTo>
                                  <a:pt x="715" y="870"/>
                                </a:lnTo>
                                <a:lnTo>
                                  <a:pt x="724" y="861"/>
                                </a:lnTo>
                                <a:lnTo>
                                  <a:pt x="735" y="847"/>
                                </a:lnTo>
                                <a:lnTo>
                                  <a:pt x="756" y="841"/>
                                </a:lnTo>
                                <a:lnTo>
                                  <a:pt x="789" y="830"/>
                                </a:lnTo>
                                <a:lnTo>
                                  <a:pt x="836" y="814"/>
                                </a:lnTo>
                                <a:lnTo>
                                  <a:pt x="900" y="794"/>
                                </a:lnTo>
                                <a:lnTo>
                                  <a:pt x="985" y="769"/>
                                </a:lnTo>
                                <a:lnTo>
                                  <a:pt x="1094" y="736"/>
                                </a:lnTo>
                                <a:lnTo>
                                  <a:pt x="1233" y="694"/>
                                </a:lnTo>
                                <a:lnTo>
                                  <a:pt x="1400" y="640"/>
                                </a:lnTo>
                                <a:lnTo>
                                  <a:pt x="1400" y="640"/>
                                </a:lnTo>
                                <a:lnTo>
                                  <a:pt x="1400" y="638"/>
                                </a:lnTo>
                                <a:lnTo>
                                  <a:pt x="1400" y="638"/>
                                </a:lnTo>
                                <a:lnTo>
                                  <a:pt x="1400" y="636"/>
                                </a:lnTo>
                                <a:lnTo>
                                  <a:pt x="1400" y="636"/>
                                </a:lnTo>
                                <a:lnTo>
                                  <a:pt x="1400" y="633"/>
                                </a:lnTo>
                                <a:lnTo>
                                  <a:pt x="1400" y="633"/>
                                </a:lnTo>
                                <a:lnTo>
                                  <a:pt x="1400" y="631"/>
                                </a:lnTo>
                                <a:lnTo>
                                  <a:pt x="1384" y="627"/>
                                </a:lnTo>
                                <a:lnTo>
                                  <a:pt x="1371" y="622"/>
                                </a:lnTo>
                                <a:lnTo>
                                  <a:pt x="1362" y="620"/>
                                </a:lnTo>
                                <a:lnTo>
                                  <a:pt x="1355" y="618"/>
                                </a:lnTo>
                                <a:lnTo>
                                  <a:pt x="1351" y="616"/>
                                </a:lnTo>
                                <a:lnTo>
                                  <a:pt x="1349" y="613"/>
                                </a:lnTo>
                                <a:lnTo>
                                  <a:pt x="1346" y="611"/>
                                </a:lnTo>
                                <a:lnTo>
                                  <a:pt x="1344" y="609"/>
                                </a:lnTo>
                                <a:lnTo>
                                  <a:pt x="1344" y="602"/>
                                </a:lnTo>
                                <a:lnTo>
                                  <a:pt x="1344" y="595"/>
                                </a:lnTo>
                                <a:lnTo>
                                  <a:pt x="1346" y="589"/>
                                </a:lnTo>
                                <a:lnTo>
                                  <a:pt x="1346" y="582"/>
                                </a:lnTo>
                                <a:lnTo>
                                  <a:pt x="1346" y="575"/>
                                </a:lnTo>
                                <a:lnTo>
                                  <a:pt x="1346" y="569"/>
                                </a:lnTo>
                                <a:lnTo>
                                  <a:pt x="1349" y="562"/>
                                </a:lnTo>
                                <a:lnTo>
                                  <a:pt x="1349" y="555"/>
                                </a:lnTo>
                                <a:lnTo>
                                  <a:pt x="1308" y="529"/>
                                </a:lnTo>
                                <a:lnTo>
                                  <a:pt x="1277" y="511"/>
                                </a:lnTo>
                                <a:lnTo>
                                  <a:pt x="1255" y="495"/>
                                </a:lnTo>
                                <a:lnTo>
                                  <a:pt x="1239" y="486"/>
                                </a:lnTo>
                                <a:lnTo>
                                  <a:pt x="1230" y="482"/>
                                </a:lnTo>
                                <a:lnTo>
                                  <a:pt x="1221" y="477"/>
                                </a:lnTo>
                                <a:lnTo>
                                  <a:pt x="1217" y="475"/>
                                </a:lnTo>
                                <a:lnTo>
                                  <a:pt x="1213" y="475"/>
                                </a:lnTo>
                                <a:lnTo>
                                  <a:pt x="1213" y="473"/>
                                </a:lnTo>
                                <a:lnTo>
                                  <a:pt x="1213" y="473"/>
                                </a:lnTo>
                                <a:lnTo>
                                  <a:pt x="1213" y="471"/>
                                </a:lnTo>
                                <a:lnTo>
                                  <a:pt x="1213" y="471"/>
                                </a:lnTo>
                                <a:lnTo>
                                  <a:pt x="1213" y="468"/>
                                </a:lnTo>
                                <a:lnTo>
                                  <a:pt x="1213" y="468"/>
                                </a:lnTo>
                                <a:lnTo>
                                  <a:pt x="1213" y="468"/>
                                </a:lnTo>
                                <a:lnTo>
                                  <a:pt x="1213" y="466"/>
                                </a:lnTo>
                                <a:lnTo>
                                  <a:pt x="1210" y="466"/>
                                </a:lnTo>
                                <a:lnTo>
                                  <a:pt x="1206" y="464"/>
                                </a:lnTo>
                                <a:lnTo>
                                  <a:pt x="1204" y="464"/>
                                </a:lnTo>
                                <a:lnTo>
                                  <a:pt x="1199" y="464"/>
                                </a:lnTo>
                                <a:lnTo>
                                  <a:pt x="1197" y="464"/>
                                </a:lnTo>
                                <a:lnTo>
                                  <a:pt x="1192" y="462"/>
                                </a:lnTo>
                                <a:lnTo>
                                  <a:pt x="1190" y="462"/>
                                </a:lnTo>
                                <a:lnTo>
                                  <a:pt x="1186" y="462"/>
                                </a:lnTo>
                                <a:lnTo>
                                  <a:pt x="1186" y="459"/>
                                </a:lnTo>
                                <a:lnTo>
                                  <a:pt x="1186" y="459"/>
                                </a:lnTo>
                                <a:lnTo>
                                  <a:pt x="1186" y="457"/>
                                </a:lnTo>
                                <a:lnTo>
                                  <a:pt x="1186" y="457"/>
                                </a:lnTo>
                                <a:lnTo>
                                  <a:pt x="1186" y="455"/>
                                </a:lnTo>
                                <a:lnTo>
                                  <a:pt x="1186" y="455"/>
                                </a:lnTo>
                                <a:lnTo>
                                  <a:pt x="1186" y="455"/>
                                </a:lnTo>
                                <a:lnTo>
                                  <a:pt x="1186" y="453"/>
                                </a:lnTo>
                                <a:lnTo>
                                  <a:pt x="1170" y="446"/>
                                </a:lnTo>
                                <a:lnTo>
                                  <a:pt x="1157" y="437"/>
                                </a:lnTo>
                                <a:lnTo>
                                  <a:pt x="1141" y="430"/>
                                </a:lnTo>
                                <a:lnTo>
                                  <a:pt x="1126" y="424"/>
                                </a:lnTo>
                                <a:lnTo>
                                  <a:pt x="1110" y="415"/>
                                </a:lnTo>
                                <a:lnTo>
                                  <a:pt x="1097" y="408"/>
                                </a:lnTo>
                                <a:lnTo>
                                  <a:pt x="1081" y="399"/>
                                </a:lnTo>
                                <a:lnTo>
                                  <a:pt x="1065" y="393"/>
                                </a:lnTo>
                                <a:lnTo>
                                  <a:pt x="1065" y="390"/>
                                </a:lnTo>
                                <a:lnTo>
                                  <a:pt x="1063" y="388"/>
                                </a:lnTo>
                                <a:lnTo>
                                  <a:pt x="1063" y="386"/>
                                </a:lnTo>
                                <a:lnTo>
                                  <a:pt x="1063" y="386"/>
                                </a:lnTo>
                                <a:lnTo>
                                  <a:pt x="1063" y="384"/>
                                </a:lnTo>
                                <a:lnTo>
                                  <a:pt x="1061" y="381"/>
                                </a:lnTo>
                                <a:lnTo>
                                  <a:pt x="1061" y="379"/>
                                </a:lnTo>
                                <a:lnTo>
                                  <a:pt x="1061" y="377"/>
                                </a:lnTo>
                                <a:lnTo>
                                  <a:pt x="1059" y="377"/>
                                </a:lnTo>
                                <a:lnTo>
                                  <a:pt x="1059" y="377"/>
                                </a:lnTo>
                                <a:lnTo>
                                  <a:pt x="1056" y="377"/>
                                </a:lnTo>
                                <a:lnTo>
                                  <a:pt x="1056" y="377"/>
                                </a:lnTo>
                                <a:lnTo>
                                  <a:pt x="1054" y="377"/>
                                </a:lnTo>
                                <a:lnTo>
                                  <a:pt x="1054" y="377"/>
                                </a:lnTo>
                                <a:lnTo>
                                  <a:pt x="1054" y="377"/>
                                </a:lnTo>
                                <a:lnTo>
                                  <a:pt x="1052" y="377"/>
                                </a:lnTo>
                                <a:lnTo>
                                  <a:pt x="1052" y="377"/>
                                </a:lnTo>
                                <a:lnTo>
                                  <a:pt x="1052" y="375"/>
                                </a:lnTo>
                                <a:lnTo>
                                  <a:pt x="1052" y="375"/>
                                </a:lnTo>
                                <a:lnTo>
                                  <a:pt x="1052" y="372"/>
                                </a:lnTo>
                                <a:lnTo>
                                  <a:pt x="1052" y="370"/>
                                </a:lnTo>
                                <a:lnTo>
                                  <a:pt x="1052" y="370"/>
                                </a:lnTo>
                                <a:lnTo>
                                  <a:pt x="1052" y="368"/>
                                </a:lnTo>
                                <a:lnTo>
                                  <a:pt x="1052" y="368"/>
                                </a:lnTo>
                                <a:lnTo>
                                  <a:pt x="1032" y="364"/>
                                </a:lnTo>
                                <a:lnTo>
                                  <a:pt x="1014" y="361"/>
                                </a:lnTo>
                                <a:lnTo>
                                  <a:pt x="999" y="364"/>
                                </a:lnTo>
                                <a:lnTo>
                                  <a:pt x="985" y="370"/>
                                </a:lnTo>
                                <a:lnTo>
                                  <a:pt x="972" y="379"/>
                                </a:lnTo>
                                <a:lnTo>
                                  <a:pt x="961" y="390"/>
                                </a:lnTo>
                                <a:lnTo>
                                  <a:pt x="949" y="404"/>
                                </a:lnTo>
                                <a:lnTo>
                                  <a:pt x="938" y="417"/>
                                </a:lnTo>
                                <a:lnTo>
                                  <a:pt x="920" y="444"/>
                                </a:lnTo>
                                <a:lnTo>
                                  <a:pt x="900" y="471"/>
                                </a:lnTo>
                                <a:lnTo>
                                  <a:pt x="892" y="479"/>
                                </a:lnTo>
                                <a:lnTo>
                                  <a:pt x="880" y="488"/>
                                </a:lnTo>
                                <a:lnTo>
                                  <a:pt x="869" y="493"/>
                                </a:lnTo>
                                <a:lnTo>
                                  <a:pt x="856" y="495"/>
                                </a:lnTo>
                                <a:lnTo>
                                  <a:pt x="845" y="491"/>
                                </a:lnTo>
                                <a:lnTo>
                                  <a:pt x="838" y="486"/>
                                </a:lnTo>
                                <a:lnTo>
                                  <a:pt x="829" y="482"/>
                                </a:lnTo>
                                <a:lnTo>
                                  <a:pt x="822" y="479"/>
                                </a:lnTo>
                                <a:lnTo>
                                  <a:pt x="816" y="477"/>
                                </a:lnTo>
                                <a:lnTo>
                                  <a:pt x="809" y="477"/>
                                </a:lnTo>
                                <a:lnTo>
                                  <a:pt x="802" y="475"/>
                                </a:lnTo>
                                <a:lnTo>
                                  <a:pt x="793" y="475"/>
                                </a:lnTo>
                                <a:lnTo>
                                  <a:pt x="793" y="482"/>
                                </a:lnTo>
                                <a:lnTo>
                                  <a:pt x="791" y="486"/>
                                </a:lnTo>
                                <a:lnTo>
                                  <a:pt x="791" y="493"/>
                                </a:lnTo>
                                <a:lnTo>
                                  <a:pt x="791" y="497"/>
                                </a:lnTo>
                                <a:lnTo>
                                  <a:pt x="791" y="504"/>
                                </a:lnTo>
                                <a:lnTo>
                                  <a:pt x="789" y="511"/>
                                </a:lnTo>
                                <a:lnTo>
                                  <a:pt x="789" y="515"/>
                                </a:lnTo>
                                <a:lnTo>
                                  <a:pt x="789" y="522"/>
                                </a:lnTo>
                                <a:lnTo>
                                  <a:pt x="787" y="524"/>
                                </a:lnTo>
                                <a:lnTo>
                                  <a:pt x="782" y="524"/>
                                </a:lnTo>
                                <a:lnTo>
                                  <a:pt x="780" y="526"/>
                                </a:lnTo>
                                <a:lnTo>
                                  <a:pt x="778" y="526"/>
                                </a:lnTo>
                                <a:lnTo>
                                  <a:pt x="773" y="526"/>
                                </a:lnTo>
                                <a:lnTo>
                                  <a:pt x="767" y="526"/>
                                </a:lnTo>
                                <a:lnTo>
                                  <a:pt x="760" y="526"/>
                                </a:lnTo>
                                <a:lnTo>
                                  <a:pt x="749" y="526"/>
                                </a:lnTo>
                                <a:lnTo>
                                  <a:pt x="738" y="535"/>
                                </a:lnTo>
                                <a:lnTo>
                                  <a:pt x="729" y="549"/>
                                </a:lnTo>
                                <a:lnTo>
                                  <a:pt x="722" y="560"/>
                                </a:lnTo>
                                <a:lnTo>
                                  <a:pt x="718" y="575"/>
                                </a:lnTo>
                                <a:lnTo>
                                  <a:pt x="711" y="604"/>
                                </a:lnTo>
                                <a:lnTo>
                                  <a:pt x="706" y="636"/>
                                </a:lnTo>
                                <a:lnTo>
                                  <a:pt x="704" y="649"/>
                                </a:lnTo>
                                <a:lnTo>
                                  <a:pt x="702" y="665"/>
                                </a:lnTo>
                                <a:lnTo>
                                  <a:pt x="698" y="676"/>
                                </a:lnTo>
                                <a:lnTo>
                                  <a:pt x="693" y="687"/>
                                </a:lnTo>
                                <a:lnTo>
                                  <a:pt x="686" y="696"/>
                                </a:lnTo>
                                <a:lnTo>
                                  <a:pt x="680" y="702"/>
                                </a:lnTo>
                                <a:lnTo>
                                  <a:pt x="669" y="707"/>
                                </a:lnTo>
                                <a:lnTo>
                                  <a:pt x="655" y="709"/>
                                </a:lnTo>
                                <a:lnTo>
                                  <a:pt x="646" y="700"/>
                                </a:lnTo>
                                <a:lnTo>
                                  <a:pt x="642" y="694"/>
                                </a:lnTo>
                                <a:lnTo>
                                  <a:pt x="640" y="685"/>
                                </a:lnTo>
                                <a:lnTo>
                                  <a:pt x="637" y="678"/>
                                </a:lnTo>
                                <a:lnTo>
                                  <a:pt x="637" y="671"/>
                                </a:lnTo>
                                <a:lnTo>
                                  <a:pt x="637" y="662"/>
                                </a:lnTo>
                                <a:lnTo>
                                  <a:pt x="637" y="656"/>
                                </a:lnTo>
                                <a:lnTo>
                                  <a:pt x="637" y="645"/>
                                </a:lnTo>
                                <a:lnTo>
                                  <a:pt x="633" y="647"/>
                                </a:lnTo>
                                <a:lnTo>
                                  <a:pt x="628" y="647"/>
                                </a:lnTo>
                                <a:lnTo>
                                  <a:pt x="622" y="649"/>
                                </a:lnTo>
                                <a:lnTo>
                                  <a:pt x="617" y="649"/>
                                </a:lnTo>
                                <a:lnTo>
                                  <a:pt x="613" y="651"/>
                                </a:lnTo>
                                <a:lnTo>
                                  <a:pt x="608" y="651"/>
                                </a:lnTo>
                                <a:lnTo>
                                  <a:pt x="602" y="653"/>
                                </a:lnTo>
                                <a:lnTo>
                                  <a:pt x="597" y="653"/>
                                </a:lnTo>
                                <a:lnTo>
                                  <a:pt x="597" y="640"/>
                                </a:lnTo>
                                <a:lnTo>
                                  <a:pt x="599" y="629"/>
                                </a:lnTo>
                                <a:lnTo>
                                  <a:pt x="604" y="618"/>
                                </a:lnTo>
                                <a:lnTo>
                                  <a:pt x="606" y="609"/>
                                </a:lnTo>
                                <a:lnTo>
                                  <a:pt x="611" y="600"/>
                                </a:lnTo>
                                <a:lnTo>
                                  <a:pt x="613" y="589"/>
                                </a:lnTo>
                                <a:lnTo>
                                  <a:pt x="617" y="580"/>
                                </a:lnTo>
                                <a:lnTo>
                                  <a:pt x="620" y="569"/>
                                </a:lnTo>
                                <a:lnTo>
                                  <a:pt x="611" y="571"/>
                                </a:lnTo>
                                <a:lnTo>
                                  <a:pt x="602" y="575"/>
                                </a:lnTo>
                                <a:lnTo>
                                  <a:pt x="593" y="578"/>
                                </a:lnTo>
                                <a:lnTo>
                                  <a:pt x="586" y="580"/>
                                </a:lnTo>
                                <a:lnTo>
                                  <a:pt x="579" y="580"/>
                                </a:lnTo>
                                <a:lnTo>
                                  <a:pt x="570" y="582"/>
                                </a:lnTo>
                                <a:lnTo>
                                  <a:pt x="564" y="582"/>
                                </a:lnTo>
                                <a:lnTo>
                                  <a:pt x="555" y="582"/>
                                </a:lnTo>
                                <a:lnTo>
                                  <a:pt x="555" y="569"/>
                                </a:lnTo>
                                <a:lnTo>
                                  <a:pt x="557" y="555"/>
                                </a:lnTo>
                                <a:lnTo>
                                  <a:pt x="562" y="546"/>
                                </a:lnTo>
                                <a:lnTo>
                                  <a:pt x="566" y="537"/>
                                </a:lnTo>
                                <a:lnTo>
                                  <a:pt x="573" y="529"/>
                                </a:lnTo>
                                <a:lnTo>
                                  <a:pt x="579" y="522"/>
                                </a:lnTo>
                                <a:lnTo>
                                  <a:pt x="588" y="513"/>
                                </a:lnTo>
                                <a:lnTo>
                                  <a:pt x="597" y="502"/>
                                </a:lnTo>
                                <a:lnTo>
                                  <a:pt x="588" y="502"/>
                                </a:lnTo>
                                <a:lnTo>
                                  <a:pt x="582" y="504"/>
                                </a:lnTo>
                                <a:lnTo>
                                  <a:pt x="573" y="504"/>
                                </a:lnTo>
                                <a:lnTo>
                                  <a:pt x="566" y="506"/>
                                </a:lnTo>
                                <a:lnTo>
                                  <a:pt x="557" y="508"/>
                                </a:lnTo>
                                <a:lnTo>
                                  <a:pt x="550" y="508"/>
                                </a:lnTo>
                                <a:lnTo>
                                  <a:pt x="541" y="511"/>
                                </a:lnTo>
                                <a:lnTo>
                                  <a:pt x="535" y="511"/>
                                </a:lnTo>
                                <a:lnTo>
                                  <a:pt x="537" y="500"/>
                                </a:lnTo>
                                <a:lnTo>
                                  <a:pt x="541" y="488"/>
                                </a:lnTo>
                                <a:lnTo>
                                  <a:pt x="550" y="482"/>
                                </a:lnTo>
                                <a:lnTo>
                                  <a:pt x="557" y="473"/>
                                </a:lnTo>
                                <a:lnTo>
                                  <a:pt x="566" y="468"/>
                                </a:lnTo>
                                <a:lnTo>
                                  <a:pt x="577" y="462"/>
                                </a:lnTo>
                                <a:lnTo>
                                  <a:pt x="588" y="457"/>
                                </a:lnTo>
                                <a:lnTo>
                                  <a:pt x="599" y="453"/>
                                </a:lnTo>
                                <a:lnTo>
                                  <a:pt x="599" y="453"/>
                                </a:lnTo>
                                <a:lnTo>
                                  <a:pt x="599" y="450"/>
                                </a:lnTo>
                                <a:lnTo>
                                  <a:pt x="599" y="450"/>
                                </a:lnTo>
                                <a:lnTo>
                                  <a:pt x="599" y="448"/>
                                </a:lnTo>
                                <a:lnTo>
                                  <a:pt x="599" y="448"/>
                                </a:lnTo>
                                <a:lnTo>
                                  <a:pt x="602" y="446"/>
                                </a:lnTo>
                                <a:lnTo>
                                  <a:pt x="602" y="446"/>
                                </a:lnTo>
                                <a:lnTo>
                                  <a:pt x="602" y="444"/>
                                </a:lnTo>
                                <a:lnTo>
                                  <a:pt x="586" y="439"/>
                                </a:lnTo>
                                <a:lnTo>
                                  <a:pt x="575" y="433"/>
                                </a:lnTo>
                                <a:lnTo>
                                  <a:pt x="564" y="428"/>
                                </a:lnTo>
                                <a:lnTo>
                                  <a:pt x="557" y="421"/>
                                </a:lnTo>
                                <a:lnTo>
                                  <a:pt x="553" y="415"/>
                                </a:lnTo>
                                <a:lnTo>
                                  <a:pt x="550" y="406"/>
                                </a:lnTo>
                                <a:lnTo>
                                  <a:pt x="553" y="395"/>
                                </a:lnTo>
                                <a:lnTo>
                                  <a:pt x="559" y="381"/>
                                </a:lnTo>
                                <a:lnTo>
                                  <a:pt x="570" y="379"/>
                                </a:lnTo>
                                <a:lnTo>
                                  <a:pt x="582" y="379"/>
                                </a:lnTo>
                                <a:lnTo>
                                  <a:pt x="593" y="381"/>
                                </a:lnTo>
                                <a:lnTo>
                                  <a:pt x="604" y="384"/>
                                </a:lnTo>
                                <a:lnTo>
                                  <a:pt x="624" y="393"/>
                                </a:lnTo>
                                <a:lnTo>
                                  <a:pt x="644" y="401"/>
                                </a:lnTo>
                                <a:lnTo>
                                  <a:pt x="666" y="415"/>
                                </a:lnTo>
                                <a:lnTo>
                                  <a:pt x="689" y="426"/>
                                </a:lnTo>
                                <a:lnTo>
                                  <a:pt x="713" y="435"/>
                                </a:lnTo>
                                <a:lnTo>
                                  <a:pt x="740" y="442"/>
                                </a:lnTo>
                                <a:lnTo>
                                  <a:pt x="747" y="437"/>
                                </a:lnTo>
                                <a:lnTo>
                                  <a:pt x="756" y="435"/>
                                </a:lnTo>
                                <a:lnTo>
                                  <a:pt x="762" y="435"/>
                                </a:lnTo>
                                <a:lnTo>
                                  <a:pt x="769" y="437"/>
                                </a:lnTo>
                                <a:lnTo>
                                  <a:pt x="787" y="442"/>
                                </a:lnTo>
                                <a:lnTo>
                                  <a:pt x="802" y="448"/>
                                </a:lnTo>
                                <a:lnTo>
                                  <a:pt x="820" y="457"/>
                                </a:lnTo>
                                <a:lnTo>
                                  <a:pt x="840" y="466"/>
                                </a:lnTo>
                                <a:lnTo>
                                  <a:pt x="858" y="475"/>
                                </a:lnTo>
                                <a:lnTo>
                                  <a:pt x="878" y="479"/>
                                </a:lnTo>
                                <a:lnTo>
                                  <a:pt x="887" y="464"/>
                                </a:lnTo>
                                <a:lnTo>
                                  <a:pt x="898" y="446"/>
                                </a:lnTo>
                                <a:lnTo>
                                  <a:pt x="914" y="426"/>
                                </a:lnTo>
                                <a:lnTo>
                                  <a:pt x="932" y="406"/>
                                </a:lnTo>
                                <a:lnTo>
                                  <a:pt x="952" y="388"/>
                                </a:lnTo>
                                <a:lnTo>
                                  <a:pt x="972" y="370"/>
                                </a:lnTo>
                                <a:lnTo>
                                  <a:pt x="990" y="357"/>
                                </a:lnTo>
                                <a:lnTo>
                                  <a:pt x="1007" y="348"/>
                                </a:lnTo>
                                <a:lnTo>
                                  <a:pt x="1014" y="350"/>
                                </a:lnTo>
                                <a:lnTo>
                                  <a:pt x="1021" y="350"/>
                                </a:lnTo>
                                <a:lnTo>
                                  <a:pt x="1028" y="352"/>
                                </a:lnTo>
                                <a:lnTo>
                                  <a:pt x="1034" y="352"/>
                                </a:lnTo>
                                <a:lnTo>
                                  <a:pt x="1041" y="355"/>
                                </a:lnTo>
                                <a:lnTo>
                                  <a:pt x="1048" y="357"/>
                                </a:lnTo>
                                <a:lnTo>
                                  <a:pt x="1054" y="357"/>
                                </a:lnTo>
                                <a:lnTo>
                                  <a:pt x="1061" y="359"/>
                                </a:lnTo>
                                <a:lnTo>
                                  <a:pt x="1061" y="361"/>
                                </a:lnTo>
                                <a:lnTo>
                                  <a:pt x="1061" y="361"/>
                                </a:lnTo>
                                <a:lnTo>
                                  <a:pt x="1063" y="364"/>
                                </a:lnTo>
                                <a:lnTo>
                                  <a:pt x="1063" y="364"/>
                                </a:lnTo>
                                <a:lnTo>
                                  <a:pt x="1063" y="366"/>
                                </a:lnTo>
                                <a:lnTo>
                                  <a:pt x="1063" y="368"/>
                                </a:lnTo>
                                <a:lnTo>
                                  <a:pt x="1065" y="368"/>
                                </a:lnTo>
                                <a:lnTo>
                                  <a:pt x="1065" y="370"/>
                                </a:lnTo>
                                <a:lnTo>
                                  <a:pt x="1074" y="368"/>
                                </a:lnTo>
                                <a:lnTo>
                                  <a:pt x="1081" y="368"/>
                                </a:lnTo>
                                <a:lnTo>
                                  <a:pt x="1088" y="366"/>
                                </a:lnTo>
                                <a:lnTo>
                                  <a:pt x="1094" y="364"/>
                                </a:lnTo>
                                <a:lnTo>
                                  <a:pt x="1101" y="361"/>
                                </a:lnTo>
                                <a:lnTo>
                                  <a:pt x="1110" y="359"/>
                                </a:lnTo>
                                <a:lnTo>
                                  <a:pt x="1121" y="355"/>
                                </a:lnTo>
                                <a:lnTo>
                                  <a:pt x="1137" y="348"/>
                                </a:lnTo>
                                <a:lnTo>
                                  <a:pt x="1219" y="303"/>
                                </a:lnTo>
                                <a:lnTo>
                                  <a:pt x="1304" y="256"/>
                                </a:lnTo>
                                <a:lnTo>
                                  <a:pt x="1389" y="212"/>
                                </a:lnTo>
                                <a:lnTo>
                                  <a:pt x="1476" y="165"/>
                                </a:lnTo>
                                <a:lnTo>
                                  <a:pt x="1563" y="120"/>
                                </a:lnTo>
                                <a:lnTo>
                                  <a:pt x="1650" y="76"/>
                                </a:lnTo>
                                <a:lnTo>
                                  <a:pt x="1736" y="36"/>
                                </a:lnTo>
                                <a:lnTo>
                                  <a:pt x="1823" y="0"/>
                                </a:lnTo>
                                <a:lnTo>
                                  <a:pt x="1830" y="4"/>
                                </a:lnTo>
                                <a:lnTo>
                                  <a:pt x="1837" y="9"/>
                                </a:lnTo>
                                <a:lnTo>
                                  <a:pt x="1843" y="13"/>
                                </a:lnTo>
                                <a:lnTo>
                                  <a:pt x="1850" y="16"/>
                                </a:lnTo>
                                <a:lnTo>
                                  <a:pt x="1857" y="20"/>
                                </a:lnTo>
                                <a:lnTo>
                                  <a:pt x="1864" y="25"/>
                                </a:lnTo>
                                <a:lnTo>
                                  <a:pt x="1870" y="29"/>
                                </a:lnTo>
                                <a:lnTo>
                                  <a:pt x="1877" y="33"/>
                                </a:lnTo>
                                <a:lnTo>
                                  <a:pt x="1877" y="33"/>
                                </a:lnTo>
                                <a:lnTo>
                                  <a:pt x="1877" y="36"/>
                                </a:lnTo>
                                <a:lnTo>
                                  <a:pt x="1877" y="36"/>
                                </a:lnTo>
                                <a:lnTo>
                                  <a:pt x="1877" y="38"/>
                                </a:lnTo>
                                <a:lnTo>
                                  <a:pt x="1877" y="40"/>
                                </a:lnTo>
                                <a:lnTo>
                                  <a:pt x="1877" y="40"/>
                                </a:lnTo>
                                <a:lnTo>
                                  <a:pt x="1877" y="42"/>
                                </a:lnTo>
                                <a:lnTo>
                                  <a:pt x="1877" y="42"/>
                                </a:lnTo>
                                <a:lnTo>
                                  <a:pt x="1879" y="42"/>
                                </a:lnTo>
                                <a:lnTo>
                                  <a:pt x="1879" y="42"/>
                                </a:lnTo>
                                <a:lnTo>
                                  <a:pt x="1881" y="42"/>
                                </a:lnTo>
                                <a:lnTo>
                                  <a:pt x="1881" y="42"/>
                                </a:lnTo>
                                <a:lnTo>
                                  <a:pt x="1881" y="42"/>
                                </a:lnTo>
                                <a:lnTo>
                                  <a:pt x="1884" y="42"/>
                                </a:lnTo>
                                <a:lnTo>
                                  <a:pt x="1884" y="42"/>
                                </a:lnTo>
                                <a:lnTo>
                                  <a:pt x="1886" y="42"/>
                                </a:lnTo>
                                <a:lnTo>
                                  <a:pt x="1890" y="54"/>
                                </a:lnTo>
                                <a:lnTo>
                                  <a:pt x="1897" y="62"/>
                                </a:lnTo>
                                <a:lnTo>
                                  <a:pt x="1906" y="69"/>
                                </a:lnTo>
                                <a:lnTo>
                                  <a:pt x="1915" y="76"/>
                                </a:lnTo>
                                <a:lnTo>
                                  <a:pt x="1924" y="80"/>
                                </a:lnTo>
                                <a:lnTo>
                                  <a:pt x="1933" y="89"/>
                                </a:lnTo>
                                <a:lnTo>
                                  <a:pt x="1939" y="98"/>
                                </a:lnTo>
                                <a:lnTo>
                                  <a:pt x="1944" y="109"/>
                                </a:lnTo>
                                <a:lnTo>
                                  <a:pt x="1946" y="109"/>
                                </a:lnTo>
                                <a:lnTo>
                                  <a:pt x="1946" y="109"/>
                                </a:lnTo>
                                <a:lnTo>
                                  <a:pt x="1948" y="109"/>
                                </a:lnTo>
                                <a:lnTo>
                                  <a:pt x="1948" y="109"/>
                                </a:lnTo>
                                <a:lnTo>
                                  <a:pt x="1948" y="109"/>
                                </a:lnTo>
                                <a:lnTo>
                                  <a:pt x="1950" y="109"/>
                                </a:lnTo>
                                <a:lnTo>
                                  <a:pt x="1953" y="109"/>
                                </a:lnTo>
                                <a:lnTo>
                                  <a:pt x="1953" y="109"/>
                                </a:lnTo>
                                <a:lnTo>
                                  <a:pt x="1959" y="120"/>
                                </a:lnTo>
                                <a:lnTo>
                                  <a:pt x="1968" y="129"/>
                                </a:lnTo>
                                <a:lnTo>
                                  <a:pt x="1977" y="140"/>
                                </a:lnTo>
                                <a:lnTo>
                                  <a:pt x="1988" y="149"/>
                                </a:lnTo>
                                <a:lnTo>
                                  <a:pt x="2000" y="158"/>
                                </a:lnTo>
                                <a:lnTo>
                                  <a:pt x="2013" y="165"/>
                                </a:lnTo>
                                <a:lnTo>
                                  <a:pt x="2026" y="174"/>
                                </a:lnTo>
                                <a:lnTo>
                                  <a:pt x="2037" y="181"/>
                                </a:lnTo>
                                <a:lnTo>
                                  <a:pt x="2037" y="181"/>
                                </a:lnTo>
                                <a:lnTo>
                                  <a:pt x="2037" y="183"/>
                                </a:lnTo>
                                <a:lnTo>
                                  <a:pt x="2037" y="183"/>
                                </a:lnTo>
                                <a:lnTo>
                                  <a:pt x="2037" y="185"/>
                                </a:lnTo>
                                <a:lnTo>
                                  <a:pt x="2037" y="187"/>
                                </a:lnTo>
                                <a:lnTo>
                                  <a:pt x="2037" y="187"/>
                                </a:lnTo>
                                <a:lnTo>
                                  <a:pt x="2037" y="190"/>
                                </a:lnTo>
                                <a:lnTo>
                                  <a:pt x="2037" y="190"/>
                                </a:lnTo>
                                <a:lnTo>
                                  <a:pt x="2046" y="196"/>
                                </a:lnTo>
                                <a:lnTo>
                                  <a:pt x="2057" y="203"/>
                                </a:lnTo>
                                <a:lnTo>
                                  <a:pt x="2066" y="210"/>
                                </a:lnTo>
                                <a:lnTo>
                                  <a:pt x="2075" y="216"/>
                                </a:lnTo>
                                <a:lnTo>
                                  <a:pt x="2084" y="225"/>
                                </a:lnTo>
                                <a:lnTo>
                                  <a:pt x="2095" y="232"/>
                                </a:lnTo>
                                <a:lnTo>
                                  <a:pt x="2107" y="241"/>
                                </a:lnTo>
                                <a:lnTo>
                                  <a:pt x="2118" y="248"/>
                                </a:lnTo>
                                <a:lnTo>
                                  <a:pt x="2118" y="248"/>
                                </a:lnTo>
                                <a:lnTo>
                                  <a:pt x="2118" y="250"/>
                                </a:lnTo>
                                <a:lnTo>
                                  <a:pt x="2118" y="250"/>
                                </a:lnTo>
                                <a:lnTo>
                                  <a:pt x="2118" y="252"/>
                                </a:lnTo>
                                <a:lnTo>
                                  <a:pt x="2118" y="254"/>
                                </a:lnTo>
                                <a:lnTo>
                                  <a:pt x="2118" y="254"/>
                                </a:lnTo>
                                <a:lnTo>
                                  <a:pt x="2118" y="256"/>
                                </a:lnTo>
                                <a:lnTo>
                                  <a:pt x="2118" y="256"/>
                                </a:lnTo>
                                <a:lnTo>
                                  <a:pt x="2122" y="259"/>
                                </a:lnTo>
                                <a:lnTo>
                                  <a:pt x="2129" y="263"/>
                                </a:lnTo>
                                <a:lnTo>
                                  <a:pt x="2133" y="265"/>
                                </a:lnTo>
                                <a:lnTo>
                                  <a:pt x="2138" y="268"/>
                                </a:lnTo>
                                <a:lnTo>
                                  <a:pt x="2142" y="270"/>
                                </a:lnTo>
                                <a:lnTo>
                                  <a:pt x="2149" y="274"/>
                                </a:lnTo>
                                <a:lnTo>
                                  <a:pt x="2153" y="277"/>
                                </a:lnTo>
                                <a:lnTo>
                                  <a:pt x="2158" y="279"/>
                                </a:lnTo>
                                <a:lnTo>
                                  <a:pt x="2158" y="281"/>
                                </a:lnTo>
                                <a:lnTo>
                                  <a:pt x="2158" y="281"/>
                                </a:lnTo>
                                <a:lnTo>
                                  <a:pt x="2158" y="281"/>
                                </a:lnTo>
                                <a:lnTo>
                                  <a:pt x="2158" y="283"/>
                                </a:lnTo>
                                <a:lnTo>
                                  <a:pt x="2158" y="283"/>
                                </a:lnTo>
                                <a:lnTo>
                                  <a:pt x="2158" y="285"/>
                                </a:lnTo>
                                <a:lnTo>
                                  <a:pt x="2158" y="285"/>
                                </a:lnTo>
                                <a:lnTo>
                                  <a:pt x="2158" y="288"/>
                                </a:lnTo>
                                <a:lnTo>
                                  <a:pt x="2162" y="290"/>
                                </a:lnTo>
                                <a:lnTo>
                                  <a:pt x="2165" y="290"/>
                                </a:lnTo>
                                <a:lnTo>
                                  <a:pt x="2169" y="292"/>
                                </a:lnTo>
                                <a:lnTo>
                                  <a:pt x="2171" y="294"/>
                                </a:lnTo>
                                <a:lnTo>
                                  <a:pt x="2176" y="297"/>
                                </a:lnTo>
                                <a:lnTo>
                                  <a:pt x="2178" y="297"/>
                                </a:lnTo>
                                <a:lnTo>
                                  <a:pt x="2182" y="299"/>
                                </a:lnTo>
                                <a:lnTo>
                                  <a:pt x="2185" y="301"/>
                                </a:lnTo>
                                <a:lnTo>
                                  <a:pt x="2185" y="301"/>
                                </a:lnTo>
                                <a:lnTo>
                                  <a:pt x="2185" y="303"/>
                                </a:lnTo>
                                <a:lnTo>
                                  <a:pt x="2185" y="303"/>
                                </a:lnTo>
                                <a:lnTo>
                                  <a:pt x="2185" y="306"/>
                                </a:lnTo>
                                <a:lnTo>
                                  <a:pt x="2185" y="308"/>
                                </a:lnTo>
                                <a:lnTo>
                                  <a:pt x="2185" y="308"/>
                                </a:lnTo>
                                <a:lnTo>
                                  <a:pt x="2185" y="310"/>
                                </a:lnTo>
                                <a:lnTo>
                                  <a:pt x="2185" y="310"/>
                                </a:lnTo>
                                <a:lnTo>
                                  <a:pt x="2193" y="314"/>
                                </a:lnTo>
                                <a:lnTo>
                                  <a:pt x="2200" y="319"/>
                                </a:lnTo>
                                <a:lnTo>
                                  <a:pt x="2205" y="323"/>
                                </a:lnTo>
                                <a:lnTo>
                                  <a:pt x="2211" y="328"/>
                                </a:lnTo>
                                <a:lnTo>
                                  <a:pt x="2216" y="332"/>
                                </a:lnTo>
                                <a:lnTo>
                                  <a:pt x="2222" y="337"/>
                                </a:lnTo>
                                <a:lnTo>
                                  <a:pt x="2229" y="341"/>
                                </a:lnTo>
                                <a:lnTo>
                                  <a:pt x="2238" y="346"/>
                                </a:lnTo>
                                <a:lnTo>
                                  <a:pt x="2238" y="348"/>
                                </a:lnTo>
                                <a:lnTo>
                                  <a:pt x="2238" y="348"/>
                                </a:lnTo>
                                <a:lnTo>
                                  <a:pt x="2238" y="348"/>
                                </a:lnTo>
                                <a:lnTo>
                                  <a:pt x="2238" y="350"/>
                                </a:lnTo>
                                <a:lnTo>
                                  <a:pt x="2238" y="350"/>
                                </a:lnTo>
                                <a:lnTo>
                                  <a:pt x="2238" y="352"/>
                                </a:lnTo>
                                <a:lnTo>
                                  <a:pt x="2238" y="352"/>
                                </a:lnTo>
                                <a:lnTo>
                                  <a:pt x="2238" y="355"/>
                                </a:lnTo>
                                <a:lnTo>
                                  <a:pt x="2254" y="364"/>
                                </a:lnTo>
                                <a:lnTo>
                                  <a:pt x="2269" y="375"/>
                                </a:lnTo>
                                <a:lnTo>
                                  <a:pt x="2285" y="388"/>
                                </a:lnTo>
                                <a:lnTo>
                                  <a:pt x="2300" y="401"/>
                                </a:lnTo>
                                <a:lnTo>
                                  <a:pt x="2316" y="417"/>
                                </a:lnTo>
                                <a:lnTo>
                                  <a:pt x="2332" y="430"/>
                                </a:lnTo>
                                <a:lnTo>
                                  <a:pt x="2352" y="444"/>
                                </a:lnTo>
                                <a:lnTo>
                                  <a:pt x="2372" y="453"/>
                                </a:lnTo>
                                <a:lnTo>
                                  <a:pt x="2372" y="455"/>
                                </a:lnTo>
                                <a:lnTo>
                                  <a:pt x="2372" y="455"/>
                                </a:lnTo>
                                <a:lnTo>
                                  <a:pt x="2372" y="455"/>
                                </a:lnTo>
                                <a:lnTo>
                                  <a:pt x="2372" y="457"/>
                                </a:lnTo>
                                <a:lnTo>
                                  <a:pt x="2372" y="457"/>
                                </a:lnTo>
                                <a:lnTo>
                                  <a:pt x="2372" y="459"/>
                                </a:lnTo>
                                <a:lnTo>
                                  <a:pt x="2372" y="459"/>
                                </a:lnTo>
                                <a:lnTo>
                                  <a:pt x="2372" y="462"/>
                                </a:lnTo>
                                <a:lnTo>
                                  <a:pt x="2374" y="462"/>
                                </a:lnTo>
                                <a:lnTo>
                                  <a:pt x="2374" y="462"/>
                                </a:lnTo>
                                <a:lnTo>
                                  <a:pt x="2376" y="462"/>
                                </a:lnTo>
                                <a:lnTo>
                                  <a:pt x="2376" y="462"/>
                                </a:lnTo>
                                <a:lnTo>
                                  <a:pt x="2379" y="462"/>
                                </a:lnTo>
                                <a:lnTo>
                                  <a:pt x="2379" y="462"/>
                                </a:lnTo>
                                <a:lnTo>
                                  <a:pt x="2381" y="462"/>
                                </a:lnTo>
                                <a:lnTo>
                                  <a:pt x="2381" y="462"/>
                                </a:lnTo>
                                <a:lnTo>
                                  <a:pt x="2372" y="477"/>
                                </a:lnTo>
                                <a:lnTo>
                                  <a:pt x="2358" y="491"/>
                                </a:lnTo>
                                <a:lnTo>
                                  <a:pt x="2345" y="504"/>
                                </a:lnTo>
                                <a:lnTo>
                                  <a:pt x="2327" y="515"/>
                                </a:lnTo>
                                <a:lnTo>
                                  <a:pt x="2309" y="526"/>
                                </a:lnTo>
                                <a:lnTo>
                                  <a:pt x="2294" y="537"/>
                                </a:lnTo>
                                <a:lnTo>
                                  <a:pt x="2276" y="549"/>
                                </a:lnTo>
                                <a:lnTo>
                                  <a:pt x="2260" y="558"/>
                                </a:lnTo>
                                <a:lnTo>
                                  <a:pt x="2229" y="575"/>
                                </a:lnTo>
                                <a:lnTo>
                                  <a:pt x="2187" y="598"/>
                                </a:lnTo>
                                <a:lnTo>
                                  <a:pt x="2133" y="624"/>
                                </a:lnTo>
                                <a:lnTo>
                                  <a:pt x="2078" y="656"/>
                                </a:lnTo>
                                <a:lnTo>
                                  <a:pt x="2022" y="689"/>
                                </a:lnTo>
                                <a:lnTo>
                                  <a:pt x="1968" y="723"/>
                                </a:lnTo>
                                <a:lnTo>
                                  <a:pt x="1946" y="738"/>
                                </a:lnTo>
                                <a:lnTo>
                                  <a:pt x="1924" y="754"/>
                                </a:lnTo>
                                <a:lnTo>
                                  <a:pt x="1906" y="767"/>
                                </a:lnTo>
                                <a:lnTo>
                                  <a:pt x="1890" y="781"/>
                                </a:lnTo>
                                <a:lnTo>
                                  <a:pt x="1881" y="778"/>
                                </a:lnTo>
                                <a:lnTo>
                                  <a:pt x="1872" y="776"/>
                                </a:lnTo>
                                <a:lnTo>
                                  <a:pt x="1864" y="774"/>
                                </a:lnTo>
                                <a:lnTo>
                                  <a:pt x="1855" y="769"/>
                                </a:lnTo>
                                <a:lnTo>
                                  <a:pt x="1848" y="767"/>
                                </a:lnTo>
                                <a:lnTo>
                                  <a:pt x="1841" y="765"/>
                                </a:lnTo>
                                <a:lnTo>
                                  <a:pt x="1832" y="765"/>
                                </a:lnTo>
                                <a:lnTo>
                                  <a:pt x="1826" y="765"/>
                                </a:lnTo>
                                <a:lnTo>
                                  <a:pt x="1821" y="772"/>
                                </a:lnTo>
                                <a:lnTo>
                                  <a:pt x="1817" y="778"/>
                                </a:lnTo>
                                <a:lnTo>
                                  <a:pt x="1812" y="783"/>
                                </a:lnTo>
                                <a:lnTo>
                                  <a:pt x="1806" y="785"/>
                                </a:lnTo>
                                <a:lnTo>
                                  <a:pt x="1801" y="789"/>
                                </a:lnTo>
                                <a:lnTo>
                                  <a:pt x="1794" y="792"/>
                                </a:lnTo>
                                <a:lnTo>
                                  <a:pt x="1786" y="794"/>
                                </a:lnTo>
                                <a:lnTo>
                                  <a:pt x="1779" y="796"/>
                                </a:lnTo>
                                <a:lnTo>
                                  <a:pt x="1790" y="850"/>
                                </a:lnTo>
                                <a:lnTo>
                                  <a:pt x="1801" y="894"/>
                                </a:lnTo>
                                <a:lnTo>
                                  <a:pt x="1812" y="932"/>
                                </a:lnTo>
                                <a:lnTo>
                                  <a:pt x="1821" y="968"/>
                                </a:lnTo>
                                <a:lnTo>
                                  <a:pt x="1828" y="999"/>
                                </a:lnTo>
                                <a:lnTo>
                                  <a:pt x="1837" y="1033"/>
                                </a:lnTo>
                                <a:lnTo>
                                  <a:pt x="1846" y="1066"/>
                                </a:lnTo>
                                <a:lnTo>
                                  <a:pt x="1855" y="1104"/>
                                </a:lnTo>
                                <a:lnTo>
                                  <a:pt x="1971" y="1086"/>
                                </a:lnTo>
                                <a:lnTo>
                                  <a:pt x="2057" y="1075"/>
                                </a:lnTo>
                                <a:lnTo>
                                  <a:pt x="2118" y="1064"/>
                                </a:lnTo>
                                <a:lnTo>
                                  <a:pt x="2160" y="1057"/>
                                </a:lnTo>
                                <a:lnTo>
                                  <a:pt x="2187" y="1053"/>
                                </a:lnTo>
                                <a:lnTo>
                                  <a:pt x="2202" y="1050"/>
                                </a:lnTo>
                                <a:lnTo>
                                  <a:pt x="2209" y="1048"/>
                                </a:lnTo>
                                <a:lnTo>
                                  <a:pt x="2214" y="1046"/>
                                </a:lnTo>
                                <a:lnTo>
                                  <a:pt x="2209" y="1012"/>
                                </a:lnTo>
                                <a:lnTo>
                                  <a:pt x="2207" y="988"/>
                                </a:lnTo>
                                <a:lnTo>
                                  <a:pt x="2207" y="977"/>
                                </a:lnTo>
                                <a:lnTo>
                                  <a:pt x="2207" y="966"/>
                                </a:lnTo>
                                <a:lnTo>
                                  <a:pt x="2209" y="959"/>
                                </a:lnTo>
                                <a:lnTo>
                                  <a:pt x="2211" y="950"/>
                                </a:lnTo>
                                <a:lnTo>
                                  <a:pt x="2218" y="943"/>
                                </a:lnTo>
                                <a:lnTo>
                                  <a:pt x="2222" y="937"/>
                                </a:lnTo>
                                <a:lnTo>
                                  <a:pt x="2231" y="928"/>
                                </a:lnTo>
                                <a:lnTo>
                                  <a:pt x="2240" y="921"/>
                                </a:lnTo>
                                <a:lnTo>
                                  <a:pt x="2265" y="905"/>
                                </a:lnTo>
                                <a:lnTo>
                                  <a:pt x="2296" y="885"/>
                                </a:lnTo>
                                <a:lnTo>
                                  <a:pt x="2300" y="874"/>
                                </a:lnTo>
                                <a:lnTo>
                                  <a:pt x="2303" y="865"/>
                                </a:lnTo>
                                <a:lnTo>
                                  <a:pt x="2305" y="854"/>
                                </a:lnTo>
                                <a:lnTo>
                                  <a:pt x="2305" y="845"/>
                                </a:lnTo>
                                <a:lnTo>
                                  <a:pt x="2305" y="825"/>
                                </a:lnTo>
                                <a:lnTo>
                                  <a:pt x="2300" y="807"/>
                                </a:lnTo>
                                <a:lnTo>
                                  <a:pt x="2296" y="789"/>
                                </a:lnTo>
                                <a:lnTo>
                                  <a:pt x="2292" y="774"/>
                                </a:lnTo>
                                <a:lnTo>
                                  <a:pt x="2287" y="756"/>
                                </a:lnTo>
                                <a:lnTo>
                                  <a:pt x="2287" y="740"/>
                                </a:lnTo>
                                <a:lnTo>
                                  <a:pt x="2296" y="740"/>
                                </a:lnTo>
                                <a:lnTo>
                                  <a:pt x="2305" y="738"/>
                                </a:lnTo>
                                <a:lnTo>
                                  <a:pt x="2314" y="738"/>
                                </a:lnTo>
                                <a:lnTo>
                                  <a:pt x="2323" y="736"/>
                                </a:lnTo>
                                <a:lnTo>
                                  <a:pt x="2332" y="736"/>
                                </a:lnTo>
                                <a:lnTo>
                                  <a:pt x="2341" y="738"/>
                                </a:lnTo>
                                <a:lnTo>
                                  <a:pt x="2350" y="738"/>
                                </a:lnTo>
                                <a:lnTo>
                                  <a:pt x="2358" y="743"/>
                                </a:lnTo>
                                <a:lnTo>
                                  <a:pt x="2358" y="743"/>
                                </a:lnTo>
                                <a:lnTo>
                                  <a:pt x="2358" y="745"/>
                                </a:lnTo>
                                <a:lnTo>
                                  <a:pt x="2358" y="745"/>
                                </a:lnTo>
                                <a:lnTo>
                                  <a:pt x="2358" y="747"/>
                                </a:lnTo>
                                <a:lnTo>
                                  <a:pt x="2358" y="749"/>
                                </a:lnTo>
                                <a:lnTo>
                                  <a:pt x="2358" y="749"/>
                                </a:lnTo>
                                <a:lnTo>
                                  <a:pt x="2358" y="752"/>
                                </a:lnTo>
                                <a:lnTo>
                                  <a:pt x="2358" y="752"/>
                                </a:lnTo>
                                <a:lnTo>
                                  <a:pt x="2367" y="756"/>
                                </a:lnTo>
                                <a:lnTo>
                                  <a:pt x="2376" y="760"/>
                                </a:lnTo>
                                <a:lnTo>
                                  <a:pt x="2385" y="767"/>
                                </a:lnTo>
                                <a:lnTo>
                                  <a:pt x="2390" y="774"/>
                                </a:lnTo>
                                <a:lnTo>
                                  <a:pt x="2396" y="783"/>
                                </a:lnTo>
                                <a:lnTo>
                                  <a:pt x="2399" y="789"/>
                                </a:lnTo>
                                <a:lnTo>
                                  <a:pt x="2403" y="798"/>
                                </a:lnTo>
                                <a:lnTo>
                                  <a:pt x="2403" y="807"/>
                                </a:lnTo>
                                <a:lnTo>
                                  <a:pt x="2405" y="818"/>
                                </a:lnTo>
                                <a:lnTo>
                                  <a:pt x="2403" y="827"/>
                                </a:lnTo>
                                <a:lnTo>
                                  <a:pt x="2401" y="836"/>
                                </a:lnTo>
                                <a:lnTo>
                                  <a:pt x="2399" y="845"/>
                                </a:lnTo>
                                <a:lnTo>
                                  <a:pt x="2394" y="854"/>
                                </a:lnTo>
                                <a:lnTo>
                                  <a:pt x="2387" y="861"/>
                                </a:lnTo>
                                <a:lnTo>
                                  <a:pt x="2379" y="870"/>
                                </a:lnTo>
                                <a:lnTo>
                                  <a:pt x="2370" y="876"/>
                                </a:lnTo>
                                <a:lnTo>
                                  <a:pt x="2372" y="885"/>
                                </a:lnTo>
                                <a:lnTo>
                                  <a:pt x="2376" y="894"/>
                                </a:lnTo>
                                <a:lnTo>
                                  <a:pt x="2381" y="901"/>
                                </a:lnTo>
                                <a:lnTo>
                                  <a:pt x="2385" y="905"/>
                                </a:lnTo>
                                <a:lnTo>
                                  <a:pt x="2390" y="912"/>
                                </a:lnTo>
                                <a:lnTo>
                                  <a:pt x="2394" y="919"/>
                                </a:lnTo>
                                <a:lnTo>
                                  <a:pt x="2396" y="928"/>
                                </a:lnTo>
                                <a:lnTo>
                                  <a:pt x="2399" y="939"/>
                                </a:lnTo>
                                <a:lnTo>
                                  <a:pt x="2416" y="950"/>
                                </a:lnTo>
                                <a:lnTo>
                                  <a:pt x="2430" y="959"/>
                                </a:lnTo>
                                <a:lnTo>
                                  <a:pt x="2441" y="963"/>
                                </a:lnTo>
                                <a:lnTo>
                                  <a:pt x="2448" y="968"/>
                                </a:lnTo>
                                <a:lnTo>
                                  <a:pt x="2452" y="970"/>
                                </a:lnTo>
                                <a:lnTo>
                                  <a:pt x="2457" y="972"/>
                                </a:lnTo>
                                <a:lnTo>
                                  <a:pt x="2461" y="975"/>
                                </a:lnTo>
                                <a:lnTo>
                                  <a:pt x="2465" y="975"/>
                                </a:lnTo>
                                <a:lnTo>
                                  <a:pt x="2465" y="977"/>
                                </a:lnTo>
                                <a:lnTo>
                                  <a:pt x="2465" y="977"/>
                                </a:lnTo>
                                <a:lnTo>
                                  <a:pt x="2465" y="977"/>
                                </a:lnTo>
                                <a:lnTo>
                                  <a:pt x="2465" y="979"/>
                                </a:lnTo>
                                <a:lnTo>
                                  <a:pt x="2465" y="979"/>
                                </a:lnTo>
                                <a:lnTo>
                                  <a:pt x="2465" y="981"/>
                                </a:lnTo>
                                <a:lnTo>
                                  <a:pt x="2465" y="981"/>
                                </a:lnTo>
                                <a:lnTo>
                                  <a:pt x="2465" y="983"/>
                                </a:lnTo>
                                <a:lnTo>
                                  <a:pt x="2490" y="992"/>
                                </a:lnTo>
                                <a:lnTo>
                                  <a:pt x="2515" y="999"/>
                                </a:lnTo>
                                <a:lnTo>
                                  <a:pt x="2537" y="1006"/>
                                </a:lnTo>
                                <a:lnTo>
                                  <a:pt x="2561" y="1012"/>
                                </a:lnTo>
                                <a:lnTo>
                                  <a:pt x="2584" y="1019"/>
                                </a:lnTo>
                                <a:lnTo>
                                  <a:pt x="2608" y="1024"/>
                                </a:lnTo>
                                <a:lnTo>
                                  <a:pt x="2635" y="1028"/>
                                </a:lnTo>
                                <a:lnTo>
                                  <a:pt x="2662" y="1033"/>
                                </a:lnTo>
                                <a:lnTo>
                                  <a:pt x="2664" y="1035"/>
                                </a:lnTo>
                                <a:lnTo>
                                  <a:pt x="2664" y="1037"/>
                                </a:lnTo>
                                <a:lnTo>
                                  <a:pt x="2664" y="1039"/>
                                </a:lnTo>
                                <a:lnTo>
                                  <a:pt x="2664" y="1041"/>
                                </a:lnTo>
                                <a:lnTo>
                                  <a:pt x="2666" y="1044"/>
                                </a:lnTo>
                                <a:lnTo>
                                  <a:pt x="2666" y="1046"/>
                                </a:lnTo>
                                <a:lnTo>
                                  <a:pt x="2666" y="1048"/>
                                </a:lnTo>
                                <a:lnTo>
                                  <a:pt x="2666" y="1050"/>
                                </a:lnTo>
                                <a:lnTo>
                                  <a:pt x="2668" y="1050"/>
                                </a:lnTo>
                                <a:lnTo>
                                  <a:pt x="2668" y="1050"/>
                                </a:lnTo>
                                <a:lnTo>
                                  <a:pt x="2671" y="1050"/>
                                </a:lnTo>
                                <a:lnTo>
                                  <a:pt x="2671" y="1050"/>
                                </a:lnTo>
                                <a:lnTo>
                                  <a:pt x="2673" y="1050"/>
                                </a:lnTo>
                                <a:lnTo>
                                  <a:pt x="2673" y="1050"/>
                                </a:lnTo>
                                <a:lnTo>
                                  <a:pt x="2675" y="1050"/>
                                </a:lnTo>
                                <a:lnTo>
                                  <a:pt x="2675" y="1050"/>
                                </a:lnTo>
                                <a:lnTo>
                                  <a:pt x="2684" y="1070"/>
                                </a:lnTo>
                                <a:lnTo>
                                  <a:pt x="2693" y="1093"/>
                                </a:lnTo>
                                <a:lnTo>
                                  <a:pt x="2704" y="1115"/>
                                </a:lnTo>
                                <a:lnTo>
                                  <a:pt x="2713" y="1142"/>
                                </a:lnTo>
                                <a:lnTo>
                                  <a:pt x="2720" y="1166"/>
                                </a:lnTo>
                                <a:lnTo>
                                  <a:pt x="2726" y="1191"/>
                                </a:lnTo>
                                <a:lnTo>
                                  <a:pt x="2729" y="1215"/>
                                </a:lnTo>
                                <a:lnTo>
                                  <a:pt x="2729" y="1240"/>
                                </a:lnTo>
                                <a:lnTo>
                                  <a:pt x="2722" y="1244"/>
                                </a:lnTo>
                                <a:lnTo>
                                  <a:pt x="2713" y="1247"/>
                                </a:lnTo>
                                <a:lnTo>
                                  <a:pt x="2706" y="1249"/>
                                </a:lnTo>
                                <a:lnTo>
                                  <a:pt x="2697" y="1251"/>
                                </a:lnTo>
                                <a:lnTo>
                                  <a:pt x="2679" y="1249"/>
                                </a:lnTo>
                                <a:lnTo>
                                  <a:pt x="2664" y="1244"/>
                                </a:lnTo>
                                <a:lnTo>
                                  <a:pt x="2646" y="1238"/>
                                </a:lnTo>
                                <a:lnTo>
                                  <a:pt x="2633" y="1231"/>
                                </a:lnTo>
                                <a:lnTo>
                                  <a:pt x="2617" y="1222"/>
                                </a:lnTo>
                                <a:lnTo>
                                  <a:pt x="2604" y="1213"/>
                                </a:lnTo>
                                <a:lnTo>
                                  <a:pt x="2552" y="1198"/>
                                </a:lnTo>
                                <a:lnTo>
                                  <a:pt x="2497" y="1184"/>
                                </a:lnTo>
                                <a:lnTo>
                                  <a:pt x="2439" y="1173"/>
                                </a:lnTo>
                                <a:lnTo>
                                  <a:pt x="2381" y="1164"/>
                                </a:lnTo>
                                <a:lnTo>
                                  <a:pt x="2323" y="1155"/>
                                </a:lnTo>
                                <a:lnTo>
                                  <a:pt x="2265" y="1151"/>
                                </a:lnTo>
                                <a:lnTo>
                                  <a:pt x="2209" y="1146"/>
                                </a:lnTo>
                                <a:lnTo>
                                  <a:pt x="2158" y="1146"/>
                                </a:lnTo>
                                <a:lnTo>
                                  <a:pt x="2122" y="1153"/>
                                </a:lnTo>
                                <a:lnTo>
                                  <a:pt x="2089" y="1160"/>
                                </a:lnTo>
                                <a:lnTo>
                                  <a:pt x="2053" y="1164"/>
                                </a:lnTo>
                                <a:lnTo>
                                  <a:pt x="2017" y="1171"/>
                                </a:lnTo>
                                <a:lnTo>
                                  <a:pt x="1982" y="1178"/>
                                </a:lnTo>
                                <a:lnTo>
                                  <a:pt x="1948" y="1184"/>
                                </a:lnTo>
                                <a:lnTo>
                                  <a:pt x="1913" y="1191"/>
                                </a:lnTo>
                                <a:lnTo>
                                  <a:pt x="1877" y="1198"/>
                                </a:lnTo>
                                <a:lnTo>
                                  <a:pt x="1881" y="1244"/>
                                </a:lnTo>
                                <a:lnTo>
                                  <a:pt x="1890" y="1293"/>
                                </a:lnTo>
                                <a:lnTo>
                                  <a:pt x="1901" y="1340"/>
                                </a:lnTo>
                                <a:lnTo>
                                  <a:pt x="1915" y="1389"/>
                                </a:lnTo>
                                <a:lnTo>
                                  <a:pt x="1928" y="1436"/>
                                </a:lnTo>
                                <a:lnTo>
                                  <a:pt x="1944" y="1485"/>
                                </a:lnTo>
                                <a:lnTo>
                                  <a:pt x="1957" y="1534"/>
                                </a:lnTo>
                                <a:lnTo>
                                  <a:pt x="1971" y="1581"/>
                                </a:lnTo>
                                <a:lnTo>
                                  <a:pt x="1973" y="1581"/>
                                </a:lnTo>
                                <a:lnTo>
                                  <a:pt x="1975" y="1581"/>
                                </a:lnTo>
                                <a:lnTo>
                                  <a:pt x="1975" y="1581"/>
                                </a:lnTo>
                                <a:lnTo>
                                  <a:pt x="1977" y="1581"/>
                                </a:lnTo>
                                <a:lnTo>
                                  <a:pt x="1979" y="1581"/>
                                </a:lnTo>
                                <a:lnTo>
                                  <a:pt x="1982" y="1581"/>
                                </a:lnTo>
                                <a:lnTo>
                                  <a:pt x="1982" y="1581"/>
                                </a:lnTo>
                                <a:lnTo>
                                  <a:pt x="1984" y="1581"/>
                                </a:lnTo>
                                <a:lnTo>
                                  <a:pt x="1982" y="1588"/>
                                </a:lnTo>
                                <a:lnTo>
                                  <a:pt x="1975" y="1597"/>
                                </a:lnTo>
                                <a:lnTo>
                                  <a:pt x="1971" y="1603"/>
                                </a:lnTo>
                                <a:lnTo>
                                  <a:pt x="1962" y="1610"/>
                                </a:lnTo>
                                <a:lnTo>
                                  <a:pt x="1946" y="1621"/>
                                </a:lnTo>
                                <a:lnTo>
                                  <a:pt x="1924" y="1632"/>
                                </a:lnTo>
                                <a:lnTo>
                                  <a:pt x="1899" y="1644"/>
                                </a:lnTo>
                                <a:lnTo>
                                  <a:pt x="1872" y="1653"/>
                                </a:lnTo>
                                <a:lnTo>
                                  <a:pt x="1843" y="1659"/>
                                </a:lnTo>
                                <a:lnTo>
                                  <a:pt x="1812" y="1668"/>
                                </a:lnTo>
                                <a:lnTo>
                                  <a:pt x="1752" y="1682"/>
                                </a:lnTo>
                                <a:lnTo>
                                  <a:pt x="1694" y="1690"/>
                                </a:lnTo>
                                <a:lnTo>
                                  <a:pt x="1645" y="1699"/>
                                </a:lnTo>
                                <a:lnTo>
                                  <a:pt x="1609" y="1706"/>
                                </a:lnTo>
                                <a:lnTo>
                                  <a:pt x="1612" y="1719"/>
                                </a:lnTo>
                                <a:lnTo>
                                  <a:pt x="1618" y="1731"/>
                                </a:lnTo>
                                <a:lnTo>
                                  <a:pt x="1627" y="1744"/>
                                </a:lnTo>
                                <a:lnTo>
                                  <a:pt x="1636" y="1755"/>
                                </a:lnTo>
                                <a:lnTo>
                                  <a:pt x="1647" y="1768"/>
                                </a:lnTo>
                                <a:lnTo>
                                  <a:pt x="1658" y="1782"/>
                                </a:lnTo>
                                <a:lnTo>
                                  <a:pt x="1667" y="1795"/>
                                </a:lnTo>
                                <a:lnTo>
                                  <a:pt x="1676" y="1809"/>
                                </a:lnTo>
                                <a:lnTo>
                                  <a:pt x="1678" y="1809"/>
                                </a:lnTo>
                                <a:lnTo>
                                  <a:pt x="1678" y="1809"/>
                                </a:lnTo>
                                <a:lnTo>
                                  <a:pt x="1678" y="1809"/>
                                </a:lnTo>
                                <a:lnTo>
                                  <a:pt x="1681" y="1809"/>
                                </a:lnTo>
                                <a:lnTo>
                                  <a:pt x="1681" y="1809"/>
                                </a:lnTo>
                                <a:lnTo>
                                  <a:pt x="1683" y="1809"/>
                                </a:lnTo>
                                <a:lnTo>
                                  <a:pt x="1683" y="1809"/>
                                </a:lnTo>
                                <a:lnTo>
                                  <a:pt x="1685" y="1809"/>
                                </a:lnTo>
                                <a:lnTo>
                                  <a:pt x="1694" y="1831"/>
                                </a:lnTo>
                                <a:lnTo>
                                  <a:pt x="1703" y="1853"/>
                                </a:lnTo>
                                <a:lnTo>
                                  <a:pt x="1710" y="1873"/>
                                </a:lnTo>
                                <a:lnTo>
                                  <a:pt x="1714" y="1896"/>
                                </a:lnTo>
                                <a:lnTo>
                                  <a:pt x="1714" y="1907"/>
                                </a:lnTo>
                                <a:lnTo>
                                  <a:pt x="1712" y="1916"/>
                                </a:lnTo>
                                <a:lnTo>
                                  <a:pt x="1710" y="1925"/>
                                </a:lnTo>
                                <a:lnTo>
                                  <a:pt x="1703" y="1934"/>
                                </a:lnTo>
                                <a:lnTo>
                                  <a:pt x="1696" y="1942"/>
                                </a:lnTo>
                                <a:lnTo>
                                  <a:pt x="1685" y="1951"/>
                                </a:lnTo>
                                <a:lnTo>
                                  <a:pt x="1674" y="1958"/>
                                </a:lnTo>
                                <a:lnTo>
                                  <a:pt x="1658" y="1965"/>
                                </a:lnTo>
                                <a:lnTo>
                                  <a:pt x="1658" y="1969"/>
                                </a:lnTo>
                                <a:lnTo>
                                  <a:pt x="1656" y="1976"/>
                                </a:lnTo>
                                <a:lnTo>
                                  <a:pt x="1654" y="1980"/>
                                </a:lnTo>
                                <a:lnTo>
                                  <a:pt x="1652" y="1987"/>
                                </a:lnTo>
                                <a:lnTo>
                                  <a:pt x="1650" y="1992"/>
                                </a:lnTo>
                                <a:lnTo>
                                  <a:pt x="1647" y="1998"/>
                                </a:lnTo>
                                <a:lnTo>
                                  <a:pt x="1645" y="2005"/>
                                </a:lnTo>
                                <a:lnTo>
                                  <a:pt x="1645" y="2014"/>
                                </a:lnTo>
                                <a:lnTo>
                                  <a:pt x="1703" y="2025"/>
                                </a:lnTo>
                                <a:lnTo>
                                  <a:pt x="1759" y="2036"/>
                                </a:lnTo>
                                <a:lnTo>
                                  <a:pt x="1810" y="2049"/>
                                </a:lnTo>
                                <a:lnTo>
                                  <a:pt x="1861" y="2065"/>
                                </a:lnTo>
                                <a:lnTo>
                                  <a:pt x="1910" y="2083"/>
                                </a:lnTo>
                                <a:lnTo>
                                  <a:pt x="1959" y="2103"/>
                                </a:lnTo>
                                <a:lnTo>
                                  <a:pt x="2011" y="2128"/>
                                </a:lnTo>
                                <a:lnTo>
                                  <a:pt x="2064" y="2157"/>
                                </a:lnTo>
                                <a:lnTo>
                                  <a:pt x="2064" y="2159"/>
                                </a:lnTo>
                                <a:lnTo>
                                  <a:pt x="2064" y="2159"/>
                                </a:lnTo>
                                <a:lnTo>
                                  <a:pt x="2064" y="2161"/>
                                </a:lnTo>
                                <a:lnTo>
                                  <a:pt x="2064" y="2161"/>
                                </a:lnTo>
                                <a:lnTo>
                                  <a:pt x="2064" y="2163"/>
                                </a:lnTo>
                                <a:lnTo>
                                  <a:pt x="2064" y="2163"/>
                                </a:lnTo>
                                <a:lnTo>
                                  <a:pt x="2064" y="2165"/>
                                </a:lnTo>
                                <a:lnTo>
                                  <a:pt x="2064" y="2165"/>
                                </a:lnTo>
                                <a:lnTo>
                                  <a:pt x="2075" y="2170"/>
                                </a:lnTo>
                                <a:lnTo>
                                  <a:pt x="2082" y="2174"/>
                                </a:lnTo>
                                <a:lnTo>
                                  <a:pt x="2089" y="2181"/>
                                </a:lnTo>
                                <a:lnTo>
                                  <a:pt x="2095" y="2188"/>
                                </a:lnTo>
                                <a:lnTo>
                                  <a:pt x="2100" y="2194"/>
                                </a:lnTo>
                                <a:lnTo>
                                  <a:pt x="2104" y="2206"/>
                                </a:lnTo>
                                <a:lnTo>
                                  <a:pt x="2109" y="2215"/>
                                </a:lnTo>
                                <a:lnTo>
                                  <a:pt x="2113" y="2228"/>
                                </a:lnTo>
                                <a:lnTo>
                                  <a:pt x="2133" y="2228"/>
                                </a:lnTo>
                                <a:lnTo>
                                  <a:pt x="2156" y="2228"/>
                                </a:lnTo>
                                <a:lnTo>
                                  <a:pt x="2176" y="2226"/>
                                </a:lnTo>
                                <a:lnTo>
                                  <a:pt x="2196" y="2226"/>
                                </a:lnTo>
                                <a:lnTo>
                                  <a:pt x="2216" y="2226"/>
                                </a:lnTo>
                                <a:lnTo>
                                  <a:pt x="2238" y="2226"/>
                                </a:lnTo>
                                <a:lnTo>
                                  <a:pt x="2258" y="2223"/>
                                </a:lnTo>
                                <a:lnTo>
                                  <a:pt x="2278" y="2223"/>
                                </a:lnTo>
                                <a:lnTo>
                                  <a:pt x="2278" y="2223"/>
                                </a:lnTo>
                                <a:lnTo>
                                  <a:pt x="2278" y="2221"/>
                                </a:lnTo>
                                <a:lnTo>
                                  <a:pt x="2278" y="2221"/>
                                </a:lnTo>
                                <a:lnTo>
                                  <a:pt x="2278" y="2219"/>
                                </a:lnTo>
                                <a:lnTo>
                                  <a:pt x="2278" y="2217"/>
                                </a:lnTo>
                                <a:lnTo>
                                  <a:pt x="2278" y="2217"/>
                                </a:lnTo>
                                <a:lnTo>
                                  <a:pt x="2278" y="2215"/>
                                </a:lnTo>
                                <a:lnTo>
                                  <a:pt x="2278" y="2215"/>
                                </a:lnTo>
                                <a:lnTo>
                                  <a:pt x="2251" y="2215"/>
                                </a:lnTo>
                                <a:lnTo>
                                  <a:pt x="2231" y="2215"/>
                                </a:lnTo>
                                <a:lnTo>
                                  <a:pt x="2216" y="2212"/>
                                </a:lnTo>
                                <a:lnTo>
                                  <a:pt x="2202" y="2215"/>
                                </a:lnTo>
                                <a:lnTo>
                                  <a:pt x="2191" y="2215"/>
                                </a:lnTo>
                                <a:lnTo>
                                  <a:pt x="2180" y="2215"/>
                                </a:lnTo>
                                <a:lnTo>
                                  <a:pt x="2167" y="2217"/>
                                </a:lnTo>
                                <a:lnTo>
                                  <a:pt x="2149" y="2219"/>
                                </a:lnTo>
                                <a:lnTo>
                                  <a:pt x="2149" y="2217"/>
                                </a:lnTo>
                                <a:lnTo>
                                  <a:pt x="2149" y="2217"/>
                                </a:lnTo>
                                <a:lnTo>
                                  <a:pt x="2149" y="2215"/>
                                </a:lnTo>
                                <a:lnTo>
                                  <a:pt x="2149" y="2212"/>
                                </a:lnTo>
                                <a:lnTo>
                                  <a:pt x="2149" y="2210"/>
                                </a:lnTo>
                                <a:lnTo>
                                  <a:pt x="2149" y="2210"/>
                                </a:lnTo>
                                <a:lnTo>
                                  <a:pt x="2149" y="2208"/>
                                </a:lnTo>
                                <a:lnTo>
                                  <a:pt x="2149" y="2206"/>
                                </a:lnTo>
                                <a:lnTo>
                                  <a:pt x="2202" y="2206"/>
                                </a:lnTo>
                                <a:lnTo>
                                  <a:pt x="2256" y="2208"/>
                                </a:lnTo>
                                <a:lnTo>
                                  <a:pt x="2309" y="2210"/>
                                </a:lnTo>
                                <a:lnTo>
                                  <a:pt x="2365" y="2215"/>
                                </a:lnTo>
                                <a:lnTo>
                                  <a:pt x="2419" y="2219"/>
                                </a:lnTo>
                                <a:lnTo>
                                  <a:pt x="2474" y="2226"/>
                                </a:lnTo>
                                <a:lnTo>
                                  <a:pt x="2528" y="2232"/>
                                </a:lnTo>
                                <a:lnTo>
                                  <a:pt x="2581" y="2237"/>
                                </a:lnTo>
                                <a:lnTo>
                                  <a:pt x="2581" y="2239"/>
                                </a:lnTo>
                                <a:lnTo>
                                  <a:pt x="2581" y="2239"/>
                                </a:lnTo>
                                <a:lnTo>
                                  <a:pt x="2581" y="2241"/>
                                </a:lnTo>
                                <a:lnTo>
                                  <a:pt x="2581" y="2241"/>
                                </a:lnTo>
                                <a:lnTo>
                                  <a:pt x="2581" y="2244"/>
                                </a:lnTo>
                                <a:lnTo>
                                  <a:pt x="2581" y="2244"/>
                                </a:lnTo>
                                <a:lnTo>
                                  <a:pt x="2581" y="2246"/>
                                </a:lnTo>
                                <a:lnTo>
                                  <a:pt x="2581" y="2246"/>
                                </a:lnTo>
                                <a:lnTo>
                                  <a:pt x="2557" y="2244"/>
                                </a:lnTo>
                                <a:lnTo>
                                  <a:pt x="2532" y="2241"/>
                                </a:lnTo>
                                <a:lnTo>
                                  <a:pt x="2508" y="2239"/>
                                </a:lnTo>
                                <a:lnTo>
                                  <a:pt x="2483" y="2239"/>
                                </a:lnTo>
                                <a:lnTo>
                                  <a:pt x="2459" y="2237"/>
                                </a:lnTo>
                                <a:lnTo>
                                  <a:pt x="2434" y="2235"/>
                                </a:lnTo>
                                <a:lnTo>
                                  <a:pt x="2410" y="2232"/>
                                </a:lnTo>
                                <a:lnTo>
                                  <a:pt x="2385" y="2230"/>
                                </a:lnTo>
                                <a:lnTo>
                                  <a:pt x="2372" y="2235"/>
                                </a:lnTo>
                                <a:lnTo>
                                  <a:pt x="2343" y="2239"/>
                                </a:lnTo>
                                <a:lnTo>
                                  <a:pt x="2303" y="2241"/>
                                </a:lnTo>
                                <a:lnTo>
                                  <a:pt x="2258" y="2244"/>
                                </a:lnTo>
                                <a:lnTo>
                                  <a:pt x="2211" y="2246"/>
                                </a:lnTo>
                                <a:lnTo>
                                  <a:pt x="2167" y="2248"/>
                                </a:lnTo>
                                <a:lnTo>
                                  <a:pt x="2131" y="2248"/>
                                </a:lnTo>
                                <a:lnTo>
                                  <a:pt x="2104" y="2250"/>
                                </a:lnTo>
                                <a:lnTo>
                                  <a:pt x="2104" y="2252"/>
                                </a:lnTo>
                                <a:lnTo>
                                  <a:pt x="2104" y="2252"/>
                                </a:lnTo>
                                <a:lnTo>
                                  <a:pt x="2104" y="2255"/>
                                </a:lnTo>
                                <a:lnTo>
                                  <a:pt x="2104" y="2255"/>
                                </a:lnTo>
                                <a:lnTo>
                                  <a:pt x="2104" y="2257"/>
                                </a:lnTo>
                                <a:lnTo>
                                  <a:pt x="2104" y="2257"/>
                                </a:lnTo>
                                <a:lnTo>
                                  <a:pt x="2104" y="2259"/>
                                </a:lnTo>
                                <a:lnTo>
                                  <a:pt x="2104" y="2259"/>
                                </a:lnTo>
                                <a:lnTo>
                                  <a:pt x="2138" y="2259"/>
                                </a:lnTo>
                                <a:lnTo>
                                  <a:pt x="2171" y="2257"/>
                                </a:lnTo>
                                <a:lnTo>
                                  <a:pt x="2202" y="2257"/>
                                </a:lnTo>
                                <a:lnTo>
                                  <a:pt x="2236" y="2255"/>
                                </a:lnTo>
                                <a:lnTo>
                                  <a:pt x="2269" y="2255"/>
                                </a:lnTo>
                                <a:lnTo>
                                  <a:pt x="2303" y="2252"/>
                                </a:lnTo>
                                <a:lnTo>
                                  <a:pt x="2336" y="2252"/>
                                </a:lnTo>
                                <a:lnTo>
                                  <a:pt x="2367" y="2250"/>
                                </a:lnTo>
                                <a:lnTo>
                                  <a:pt x="2367" y="2252"/>
                                </a:lnTo>
                                <a:lnTo>
                                  <a:pt x="2367" y="2252"/>
                                </a:lnTo>
                                <a:lnTo>
                                  <a:pt x="2367" y="2255"/>
                                </a:lnTo>
                                <a:lnTo>
                                  <a:pt x="2367" y="2255"/>
                                </a:lnTo>
                                <a:lnTo>
                                  <a:pt x="2367" y="2257"/>
                                </a:lnTo>
                                <a:lnTo>
                                  <a:pt x="2367" y="2257"/>
                                </a:lnTo>
                                <a:lnTo>
                                  <a:pt x="2367" y="2259"/>
                                </a:lnTo>
                                <a:lnTo>
                                  <a:pt x="2367" y="2259"/>
                                </a:lnTo>
                                <a:lnTo>
                                  <a:pt x="2329" y="2261"/>
                                </a:lnTo>
                                <a:lnTo>
                                  <a:pt x="2292" y="2264"/>
                                </a:lnTo>
                                <a:lnTo>
                                  <a:pt x="2254" y="2264"/>
                                </a:lnTo>
                                <a:lnTo>
                                  <a:pt x="2216" y="2266"/>
                                </a:lnTo>
                                <a:lnTo>
                                  <a:pt x="2178" y="2268"/>
                                </a:lnTo>
                                <a:lnTo>
                                  <a:pt x="2140" y="2270"/>
                                </a:lnTo>
                                <a:lnTo>
                                  <a:pt x="2102" y="2270"/>
                                </a:lnTo>
                                <a:lnTo>
                                  <a:pt x="2064" y="2273"/>
                                </a:lnTo>
                                <a:lnTo>
                                  <a:pt x="2064" y="2275"/>
                                </a:lnTo>
                                <a:lnTo>
                                  <a:pt x="2064" y="2277"/>
                                </a:lnTo>
                                <a:lnTo>
                                  <a:pt x="2064" y="2277"/>
                                </a:lnTo>
                                <a:lnTo>
                                  <a:pt x="2064" y="2279"/>
                                </a:lnTo>
                                <a:lnTo>
                                  <a:pt x="2064" y="2281"/>
                                </a:lnTo>
                                <a:lnTo>
                                  <a:pt x="2064" y="2284"/>
                                </a:lnTo>
                                <a:lnTo>
                                  <a:pt x="2064" y="2284"/>
                                </a:lnTo>
                                <a:lnTo>
                                  <a:pt x="2064" y="2286"/>
                                </a:lnTo>
                                <a:lnTo>
                                  <a:pt x="2100" y="2286"/>
                                </a:lnTo>
                                <a:lnTo>
                                  <a:pt x="2138" y="2284"/>
                                </a:lnTo>
                                <a:lnTo>
                                  <a:pt x="2173" y="2284"/>
                                </a:lnTo>
                                <a:lnTo>
                                  <a:pt x="2209" y="2281"/>
                                </a:lnTo>
                                <a:lnTo>
                                  <a:pt x="2245" y="2281"/>
                                </a:lnTo>
                                <a:lnTo>
                                  <a:pt x="2283" y="2279"/>
                                </a:lnTo>
                                <a:lnTo>
                                  <a:pt x="2318" y="2279"/>
                                </a:lnTo>
                                <a:lnTo>
                                  <a:pt x="2354" y="2277"/>
                                </a:lnTo>
                                <a:lnTo>
                                  <a:pt x="2354" y="2279"/>
                                </a:lnTo>
                                <a:lnTo>
                                  <a:pt x="2354" y="2279"/>
                                </a:lnTo>
                                <a:lnTo>
                                  <a:pt x="2354" y="2281"/>
                                </a:lnTo>
                                <a:lnTo>
                                  <a:pt x="2354" y="2281"/>
                                </a:lnTo>
                                <a:lnTo>
                                  <a:pt x="2354" y="2284"/>
                                </a:lnTo>
                                <a:lnTo>
                                  <a:pt x="2354" y="2284"/>
                                </a:lnTo>
                                <a:lnTo>
                                  <a:pt x="2354" y="2286"/>
                                </a:lnTo>
                                <a:lnTo>
                                  <a:pt x="2354" y="2286"/>
                                </a:lnTo>
                                <a:lnTo>
                                  <a:pt x="2323" y="2288"/>
                                </a:lnTo>
                                <a:lnTo>
                                  <a:pt x="2283" y="2290"/>
                                </a:lnTo>
                                <a:lnTo>
                                  <a:pt x="2238" y="2293"/>
                                </a:lnTo>
                                <a:lnTo>
                                  <a:pt x="2187" y="2293"/>
                                </a:lnTo>
                                <a:lnTo>
                                  <a:pt x="2131" y="2295"/>
                                </a:lnTo>
                                <a:lnTo>
                                  <a:pt x="2071" y="2297"/>
                                </a:lnTo>
                                <a:lnTo>
                                  <a:pt x="2008" y="2299"/>
                                </a:lnTo>
                                <a:lnTo>
                                  <a:pt x="1944" y="2302"/>
                                </a:lnTo>
                                <a:lnTo>
                                  <a:pt x="1924" y="2306"/>
                                </a:lnTo>
                                <a:lnTo>
                                  <a:pt x="1908" y="2308"/>
                                </a:lnTo>
                                <a:lnTo>
                                  <a:pt x="1895" y="2313"/>
                                </a:lnTo>
                                <a:lnTo>
                                  <a:pt x="1881" y="2313"/>
                                </a:lnTo>
                                <a:lnTo>
                                  <a:pt x="1870" y="2315"/>
                                </a:lnTo>
                                <a:lnTo>
                                  <a:pt x="1859" y="2315"/>
                                </a:lnTo>
                                <a:lnTo>
                                  <a:pt x="1843" y="2317"/>
                                </a:lnTo>
                                <a:lnTo>
                                  <a:pt x="1823" y="2317"/>
                                </a:lnTo>
                                <a:lnTo>
                                  <a:pt x="1823" y="2319"/>
                                </a:lnTo>
                                <a:lnTo>
                                  <a:pt x="1823" y="2319"/>
                                </a:lnTo>
                                <a:lnTo>
                                  <a:pt x="1823" y="2322"/>
                                </a:lnTo>
                                <a:lnTo>
                                  <a:pt x="1823" y="2322"/>
                                </a:lnTo>
                                <a:lnTo>
                                  <a:pt x="1823" y="2324"/>
                                </a:lnTo>
                                <a:lnTo>
                                  <a:pt x="1823" y="2324"/>
                                </a:lnTo>
                                <a:lnTo>
                                  <a:pt x="1823" y="2326"/>
                                </a:lnTo>
                                <a:lnTo>
                                  <a:pt x="1823" y="2326"/>
                                </a:lnTo>
                                <a:lnTo>
                                  <a:pt x="1826" y="2326"/>
                                </a:lnTo>
                                <a:lnTo>
                                  <a:pt x="1830" y="2326"/>
                                </a:lnTo>
                                <a:lnTo>
                                  <a:pt x="1832" y="2326"/>
                                </a:lnTo>
                                <a:lnTo>
                                  <a:pt x="1835" y="2326"/>
                                </a:lnTo>
                                <a:lnTo>
                                  <a:pt x="1837" y="2326"/>
                                </a:lnTo>
                                <a:lnTo>
                                  <a:pt x="1841" y="2326"/>
                                </a:lnTo>
                                <a:lnTo>
                                  <a:pt x="1843" y="2326"/>
                                </a:lnTo>
                                <a:lnTo>
                                  <a:pt x="1846" y="2326"/>
                                </a:lnTo>
                                <a:lnTo>
                                  <a:pt x="1846" y="2328"/>
                                </a:lnTo>
                                <a:lnTo>
                                  <a:pt x="1846" y="2328"/>
                                </a:lnTo>
                                <a:lnTo>
                                  <a:pt x="1846" y="2328"/>
                                </a:lnTo>
                                <a:lnTo>
                                  <a:pt x="1846" y="2330"/>
                                </a:lnTo>
                                <a:lnTo>
                                  <a:pt x="1846" y="2330"/>
                                </a:lnTo>
                                <a:lnTo>
                                  <a:pt x="1846" y="2333"/>
                                </a:lnTo>
                                <a:lnTo>
                                  <a:pt x="1846" y="2333"/>
                                </a:lnTo>
                                <a:lnTo>
                                  <a:pt x="1846" y="2335"/>
                                </a:lnTo>
                                <a:lnTo>
                                  <a:pt x="1843" y="2335"/>
                                </a:lnTo>
                                <a:lnTo>
                                  <a:pt x="1841" y="2335"/>
                                </a:lnTo>
                                <a:lnTo>
                                  <a:pt x="1837" y="2335"/>
                                </a:lnTo>
                                <a:lnTo>
                                  <a:pt x="1835" y="2335"/>
                                </a:lnTo>
                                <a:lnTo>
                                  <a:pt x="1832" y="2335"/>
                                </a:lnTo>
                                <a:lnTo>
                                  <a:pt x="1830" y="2335"/>
                                </a:lnTo>
                                <a:lnTo>
                                  <a:pt x="1826" y="2335"/>
                                </a:lnTo>
                                <a:lnTo>
                                  <a:pt x="1823" y="2335"/>
                                </a:lnTo>
                                <a:lnTo>
                                  <a:pt x="1823" y="2337"/>
                                </a:lnTo>
                                <a:lnTo>
                                  <a:pt x="1823" y="2337"/>
                                </a:lnTo>
                                <a:lnTo>
                                  <a:pt x="1823" y="2339"/>
                                </a:lnTo>
                                <a:lnTo>
                                  <a:pt x="1823" y="2342"/>
                                </a:lnTo>
                                <a:lnTo>
                                  <a:pt x="1823" y="2344"/>
                                </a:lnTo>
                                <a:lnTo>
                                  <a:pt x="1823" y="2344"/>
                                </a:lnTo>
                                <a:lnTo>
                                  <a:pt x="1823" y="2346"/>
                                </a:lnTo>
                                <a:lnTo>
                                  <a:pt x="1823" y="2348"/>
                                </a:lnTo>
                                <a:lnTo>
                                  <a:pt x="1821" y="2348"/>
                                </a:lnTo>
                                <a:lnTo>
                                  <a:pt x="1817" y="2348"/>
                                </a:lnTo>
                                <a:lnTo>
                                  <a:pt x="1814" y="2348"/>
                                </a:lnTo>
                                <a:lnTo>
                                  <a:pt x="1810" y="2348"/>
                                </a:lnTo>
                                <a:lnTo>
                                  <a:pt x="1808" y="2348"/>
                                </a:lnTo>
                                <a:lnTo>
                                  <a:pt x="1803" y="2348"/>
                                </a:lnTo>
                                <a:lnTo>
                                  <a:pt x="1801" y="2348"/>
                                </a:lnTo>
                                <a:lnTo>
                                  <a:pt x="1797" y="2348"/>
                                </a:lnTo>
                                <a:lnTo>
                                  <a:pt x="1797" y="2351"/>
                                </a:lnTo>
                                <a:lnTo>
                                  <a:pt x="1797" y="2353"/>
                                </a:lnTo>
                                <a:lnTo>
                                  <a:pt x="1794" y="2353"/>
                                </a:lnTo>
                                <a:lnTo>
                                  <a:pt x="1794" y="2355"/>
                                </a:lnTo>
                                <a:lnTo>
                                  <a:pt x="1794" y="2357"/>
                                </a:lnTo>
                                <a:lnTo>
                                  <a:pt x="1792" y="2359"/>
                                </a:lnTo>
                                <a:lnTo>
                                  <a:pt x="1792" y="2362"/>
                                </a:lnTo>
                                <a:lnTo>
                                  <a:pt x="1792" y="2364"/>
                                </a:lnTo>
                                <a:lnTo>
                                  <a:pt x="1788" y="2364"/>
                                </a:lnTo>
                                <a:lnTo>
                                  <a:pt x="1781" y="2364"/>
                                </a:lnTo>
                                <a:lnTo>
                                  <a:pt x="1777" y="2364"/>
                                </a:lnTo>
                                <a:lnTo>
                                  <a:pt x="1770" y="2364"/>
                                </a:lnTo>
                                <a:lnTo>
                                  <a:pt x="1765" y="2366"/>
                                </a:lnTo>
                                <a:lnTo>
                                  <a:pt x="1759" y="2366"/>
                                </a:lnTo>
                                <a:lnTo>
                                  <a:pt x="1754" y="2366"/>
                                </a:lnTo>
                                <a:lnTo>
                                  <a:pt x="1748" y="2366"/>
                                </a:lnTo>
                                <a:lnTo>
                                  <a:pt x="1748" y="2368"/>
                                </a:lnTo>
                                <a:lnTo>
                                  <a:pt x="1748" y="2368"/>
                                </a:lnTo>
                                <a:lnTo>
                                  <a:pt x="1748" y="2368"/>
                                </a:lnTo>
                                <a:lnTo>
                                  <a:pt x="1748" y="2371"/>
                                </a:lnTo>
                                <a:lnTo>
                                  <a:pt x="1748" y="2371"/>
                                </a:lnTo>
                                <a:lnTo>
                                  <a:pt x="1748" y="2373"/>
                                </a:lnTo>
                                <a:lnTo>
                                  <a:pt x="1748" y="2373"/>
                                </a:lnTo>
                                <a:lnTo>
                                  <a:pt x="1748" y="2375"/>
                                </a:lnTo>
                                <a:lnTo>
                                  <a:pt x="1754" y="2375"/>
                                </a:lnTo>
                                <a:lnTo>
                                  <a:pt x="1763" y="2375"/>
                                </a:lnTo>
                                <a:lnTo>
                                  <a:pt x="1770" y="2377"/>
                                </a:lnTo>
                                <a:lnTo>
                                  <a:pt x="1777" y="2377"/>
                                </a:lnTo>
                                <a:lnTo>
                                  <a:pt x="1783" y="2377"/>
                                </a:lnTo>
                                <a:lnTo>
                                  <a:pt x="1792" y="2377"/>
                                </a:lnTo>
                                <a:lnTo>
                                  <a:pt x="1799" y="2380"/>
                                </a:lnTo>
                                <a:lnTo>
                                  <a:pt x="1806" y="2380"/>
                                </a:lnTo>
                                <a:lnTo>
                                  <a:pt x="1806" y="2382"/>
                                </a:lnTo>
                                <a:lnTo>
                                  <a:pt x="1806" y="2382"/>
                                </a:lnTo>
                                <a:lnTo>
                                  <a:pt x="1806" y="2382"/>
                                </a:lnTo>
                                <a:lnTo>
                                  <a:pt x="1806" y="2384"/>
                                </a:lnTo>
                                <a:lnTo>
                                  <a:pt x="1806" y="2384"/>
                                </a:lnTo>
                                <a:lnTo>
                                  <a:pt x="1806" y="2386"/>
                                </a:lnTo>
                                <a:lnTo>
                                  <a:pt x="1806" y="2386"/>
                                </a:lnTo>
                                <a:lnTo>
                                  <a:pt x="1806" y="2388"/>
                                </a:lnTo>
                                <a:lnTo>
                                  <a:pt x="1770" y="2386"/>
                                </a:lnTo>
                                <a:lnTo>
                                  <a:pt x="1736" y="2382"/>
                                </a:lnTo>
                                <a:lnTo>
                                  <a:pt x="1703" y="2380"/>
                                </a:lnTo>
                                <a:lnTo>
                                  <a:pt x="1670" y="2377"/>
                                </a:lnTo>
                                <a:lnTo>
                                  <a:pt x="1636" y="2375"/>
                                </a:lnTo>
                                <a:lnTo>
                                  <a:pt x="1603" y="2375"/>
                                </a:lnTo>
                                <a:lnTo>
                                  <a:pt x="1571" y="2373"/>
                                </a:lnTo>
                                <a:lnTo>
                                  <a:pt x="1538" y="2373"/>
                                </a:lnTo>
                                <a:lnTo>
                                  <a:pt x="1469" y="2384"/>
                                </a:lnTo>
                                <a:lnTo>
                                  <a:pt x="1400" y="2393"/>
                                </a:lnTo>
                                <a:lnTo>
                                  <a:pt x="1331" y="2402"/>
                                </a:lnTo>
                                <a:lnTo>
                                  <a:pt x="1259" y="2411"/>
                                </a:lnTo>
                                <a:lnTo>
                                  <a:pt x="1190" y="2420"/>
                                </a:lnTo>
                                <a:lnTo>
                                  <a:pt x="1121" y="2426"/>
                                </a:lnTo>
                                <a:lnTo>
                                  <a:pt x="1054" y="2435"/>
                                </a:lnTo>
                                <a:lnTo>
                                  <a:pt x="985" y="2442"/>
                                </a:lnTo>
                                <a:close/>
                                <a:moveTo>
                                  <a:pt x="1712" y="2368"/>
                                </a:moveTo>
                                <a:lnTo>
                                  <a:pt x="1696" y="2366"/>
                                </a:lnTo>
                                <a:lnTo>
                                  <a:pt x="1683" y="2366"/>
                                </a:lnTo>
                                <a:lnTo>
                                  <a:pt x="1667" y="2364"/>
                                </a:lnTo>
                                <a:lnTo>
                                  <a:pt x="1654" y="2364"/>
                                </a:lnTo>
                                <a:lnTo>
                                  <a:pt x="1638" y="2362"/>
                                </a:lnTo>
                                <a:lnTo>
                                  <a:pt x="1625" y="2362"/>
                                </a:lnTo>
                                <a:lnTo>
                                  <a:pt x="1612" y="2362"/>
                                </a:lnTo>
                                <a:lnTo>
                                  <a:pt x="1596" y="2359"/>
                                </a:lnTo>
                                <a:lnTo>
                                  <a:pt x="1643" y="2362"/>
                                </a:lnTo>
                                <a:lnTo>
                                  <a:pt x="1676" y="2362"/>
                                </a:lnTo>
                                <a:lnTo>
                                  <a:pt x="1701" y="2364"/>
                                </a:lnTo>
                                <a:lnTo>
                                  <a:pt x="1719" y="2364"/>
                                </a:lnTo>
                                <a:lnTo>
                                  <a:pt x="1730" y="2364"/>
                                </a:lnTo>
                                <a:lnTo>
                                  <a:pt x="1736" y="2366"/>
                                </a:lnTo>
                                <a:lnTo>
                                  <a:pt x="1741" y="2366"/>
                                </a:lnTo>
                                <a:lnTo>
                                  <a:pt x="1743" y="2368"/>
                                </a:lnTo>
                                <a:lnTo>
                                  <a:pt x="1739" y="2368"/>
                                </a:lnTo>
                                <a:lnTo>
                                  <a:pt x="1736" y="2368"/>
                                </a:lnTo>
                                <a:lnTo>
                                  <a:pt x="1732" y="2368"/>
                                </a:lnTo>
                                <a:lnTo>
                                  <a:pt x="1728" y="2368"/>
                                </a:lnTo>
                                <a:lnTo>
                                  <a:pt x="1723" y="2368"/>
                                </a:lnTo>
                                <a:lnTo>
                                  <a:pt x="1719" y="2368"/>
                                </a:lnTo>
                                <a:lnTo>
                                  <a:pt x="1716" y="2368"/>
                                </a:lnTo>
                                <a:lnTo>
                                  <a:pt x="1712" y="2368"/>
                                </a:lnTo>
                                <a:close/>
                                <a:moveTo>
                                  <a:pt x="1739" y="2355"/>
                                </a:moveTo>
                                <a:lnTo>
                                  <a:pt x="1723" y="2355"/>
                                </a:lnTo>
                                <a:lnTo>
                                  <a:pt x="1710" y="2353"/>
                                </a:lnTo>
                                <a:lnTo>
                                  <a:pt x="1694" y="2353"/>
                                </a:lnTo>
                                <a:lnTo>
                                  <a:pt x="1678" y="2351"/>
                                </a:lnTo>
                                <a:lnTo>
                                  <a:pt x="1663" y="2351"/>
                                </a:lnTo>
                                <a:lnTo>
                                  <a:pt x="1650" y="2351"/>
                                </a:lnTo>
                                <a:lnTo>
                                  <a:pt x="1634" y="2348"/>
                                </a:lnTo>
                                <a:lnTo>
                                  <a:pt x="1618" y="2348"/>
                                </a:lnTo>
                                <a:lnTo>
                                  <a:pt x="1618" y="2346"/>
                                </a:lnTo>
                                <a:lnTo>
                                  <a:pt x="1618" y="2346"/>
                                </a:lnTo>
                                <a:lnTo>
                                  <a:pt x="1618" y="2344"/>
                                </a:lnTo>
                                <a:lnTo>
                                  <a:pt x="1618" y="2344"/>
                                </a:lnTo>
                                <a:lnTo>
                                  <a:pt x="1618" y="2342"/>
                                </a:lnTo>
                                <a:lnTo>
                                  <a:pt x="1618" y="2342"/>
                                </a:lnTo>
                                <a:lnTo>
                                  <a:pt x="1618" y="2342"/>
                                </a:lnTo>
                                <a:lnTo>
                                  <a:pt x="1618" y="2339"/>
                                </a:lnTo>
                                <a:lnTo>
                                  <a:pt x="1670" y="2342"/>
                                </a:lnTo>
                                <a:lnTo>
                                  <a:pt x="1707" y="2344"/>
                                </a:lnTo>
                                <a:lnTo>
                                  <a:pt x="1734" y="2344"/>
                                </a:lnTo>
                                <a:lnTo>
                                  <a:pt x="1754" y="2346"/>
                                </a:lnTo>
                                <a:lnTo>
                                  <a:pt x="1768" y="2346"/>
                                </a:lnTo>
                                <a:lnTo>
                                  <a:pt x="1774" y="2348"/>
                                </a:lnTo>
                                <a:lnTo>
                                  <a:pt x="1781" y="2348"/>
                                </a:lnTo>
                                <a:lnTo>
                                  <a:pt x="1788" y="2351"/>
                                </a:lnTo>
                                <a:lnTo>
                                  <a:pt x="1786" y="2353"/>
                                </a:lnTo>
                                <a:lnTo>
                                  <a:pt x="1786" y="2353"/>
                                </a:lnTo>
                                <a:lnTo>
                                  <a:pt x="1783" y="2353"/>
                                </a:lnTo>
                                <a:lnTo>
                                  <a:pt x="1779" y="2355"/>
                                </a:lnTo>
                                <a:lnTo>
                                  <a:pt x="1772" y="2355"/>
                                </a:lnTo>
                                <a:lnTo>
                                  <a:pt x="1765" y="2355"/>
                                </a:lnTo>
                                <a:lnTo>
                                  <a:pt x="1754" y="2355"/>
                                </a:lnTo>
                                <a:lnTo>
                                  <a:pt x="1739" y="2355"/>
                                </a:lnTo>
                                <a:close/>
                                <a:moveTo>
                                  <a:pt x="1792" y="2342"/>
                                </a:moveTo>
                                <a:lnTo>
                                  <a:pt x="1768" y="2339"/>
                                </a:lnTo>
                                <a:lnTo>
                                  <a:pt x="1750" y="2337"/>
                                </a:lnTo>
                                <a:lnTo>
                                  <a:pt x="1732" y="2335"/>
                                </a:lnTo>
                                <a:lnTo>
                                  <a:pt x="1716" y="2333"/>
                                </a:lnTo>
                                <a:lnTo>
                                  <a:pt x="1699" y="2333"/>
                                </a:lnTo>
                                <a:lnTo>
                                  <a:pt x="1676" y="2333"/>
                                </a:lnTo>
                                <a:lnTo>
                                  <a:pt x="1650" y="2333"/>
                                </a:lnTo>
                                <a:lnTo>
                                  <a:pt x="1614" y="2330"/>
                                </a:lnTo>
                                <a:lnTo>
                                  <a:pt x="1614" y="2328"/>
                                </a:lnTo>
                                <a:lnTo>
                                  <a:pt x="1614" y="2328"/>
                                </a:lnTo>
                                <a:lnTo>
                                  <a:pt x="1614" y="2326"/>
                                </a:lnTo>
                                <a:lnTo>
                                  <a:pt x="1614" y="2324"/>
                                </a:lnTo>
                                <a:lnTo>
                                  <a:pt x="1614" y="2322"/>
                                </a:lnTo>
                                <a:lnTo>
                                  <a:pt x="1614" y="2322"/>
                                </a:lnTo>
                                <a:lnTo>
                                  <a:pt x="1614" y="2319"/>
                                </a:lnTo>
                                <a:lnTo>
                                  <a:pt x="1614" y="2317"/>
                                </a:lnTo>
                                <a:lnTo>
                                  <a:pt x="1665" y="2319"/>
                                </a:lnTo>
                                <a:lnTo>
                                  <a:pt x="1705" y="2322"/>
                                </a:lnTo>
                                <a:lnTo>
                                  <a:pt x="1734" y="2322"/>
                                </a:lnTo>
                                <a:lnTo>
                                  <a:pt x="1757" y="2324"/>
                                </a:lnTo>
                                <a:lnTo>
                                  <a:pt x="1774" y="2326"/>
                                </a:lnTo>
                                <a:lnTo>
                                  <a:pt x="1788" y="2326"/>
                                </a:lnTo>
                                <a:lnTo>
                                  <a:pt x="1803" y="2328"/>
                                </a:lnTo>
                                <a:lnTo>
                                  <a:pt x="1819" y="2330"/>
                                </a:lnTo>
                                <a:lnTo>
                                  <a:pt x="1819" y="2333"/>
                                </a:lnTo>
                                <a:lnTo>
                                  <a:pt x="1819" y="2333"/>
                                </a:lnTo>
                                <a:lnTo>
                                  <a:pt x="1819" y="2335"/>
                                </a:lnTo>
                                <a:lnTo>
                                  <a:pt x="1819" y="2335"/>
                                </a:lnTo>
                                <a:lnTo>
                                  <a:pt x="1819" y="2337"/>
                                </a:lnTo>
                                <a:lnTo>
                                  <a:pt x="1819" y="2337"/>
                                </a:lnTo>
                                <a:lnTo>
                                  <a:pt x="1819" y="2339"/>
                                </a:lnTo>
                                <a:lnTo>
                                  <a:pt x="1819" y="2339"/>
                                </a:lnTo>
                                <a:lnTo>
                                  <a:pt x="1814" y="2339"/>
                                </a:lnTo>
                                <a:lnTo>
                                  <a:pt x="1812" y="2339"/>
                                </a:lnTo>
                                <a:lnTo>
                                  <a:pt x="1808" y="2339"/>
                                </a:lnTo>
                                <a:lnTo>
                                  <a:pt x="1806" y="2342"/>
                                </a:lnTo>
                                <a:lnTo>
                                  <a:pt x="1801" y="2342"/>
                                </a:lnTo>
                                <a:lnTo>
                                  <a:pt x="1799" y="2342"/>
                                </a:lnTo>
                                <a:lnTo>
                                  <a:pt x="1794" y="2342"/>
                                </a:lnTo>
                                <a:lnTo>
                                  <a:pt x="1792" y="2342"/>
                                </a:lnTo>
                                <a:close/>
                                <a:moveTo>
                                  <a:pt x="1302" y="2119"/>
                                </a:moveTo>
                                <a:lnTo>
                                  <a:pt x="1275" y="2112"/>
                                </a:lnTo>
                                <a:lnTo>
                                  <a:pt x="1255" y="2107"/>
                                </a:lnTo>
                                <a:lnTo>
                                  <a:pt x="1237" y="2105"/>
                                </a:lnTo>
                                <a:lnTo>
                                  <a:pt x="1224" y="2103"/>
                                </a:lnTo>
                                <a:lnTo>
                                  <a:pt x="1208" y="2101"/>
                                </a:lnTo>
                                <a:lnTo>
                                  <a:pt x="1192" y="2099"/>
                                </a:lnTo>
                                <a:lnTo>
                                  <a:pt x="1175" y="2096"/>
                                </a:lnTo>
                                <a:lnTo>
                                  <a:pt x="1150" y="2094"/>
                                </a:lnTo>
                                <a:lnTo>
                                  <a:pt x="1161" y="2067"/>
                                </a:lnTo>
                                <a:lnTo>
                                  <a:pt x="1172" y="2047"/>
                                </a:lnTo>
                                <a:lnTo>
                                  <a:pt x="1181" y="2032"/>
                                </a:lnTo>
                                <a:lnTo>
                                  <a:pt x="1195" y="2021"/>
                                </a:lnTo>
                                <a:lnTo>
                                  <a:pt x="1206" y="2009"/>
                                </a:lnTo>
                                <a:lnTo>
                                  <a:pt x="1221" y="1998"/>
                                </a:lnTo>
                                <a:lnTo>
                                  <a:pt x="1237" y="1985"/>
                                </a:lnTo>
                                <a:lnTo>
                                  <a:pt x="1257" y="1967"/>
                                </a:lnTo>
                                <a:lnTo>
                                  <a:pt x="1262" y="1954"/>
                                </a:lnTo>
                                <a:lnTo>
                                  <a:pt x="1266" y="1942"/>
                                </a:lnTo>
                                <a:lnTo>
                                  <a:pt x="1268" y="1934"/>
                                </a:lnTo>
                                <a:lnTo>
                                  <a:pt x="1268" y="1925"/>
                                </a:lnTo>
                                <a:lnTo>
                                  <a:pt x="1264" y="1909"/>
                                </a:lnTo>
                                <a:lnTo>
                                  <a:pt x="1257" y="1893"/>
                                </a:lnTo>
                                <a:lnTo>
                                  <a:pt x="1246" y="1882"/>
                                </a:lnTo>
                                <a:lnTo>
                                  <a:pt x="1237" y="1869"/>
                                </a:lnTo>
                                <a:lnTo>
                                  <a:pt x="1228" y="1853"/>
                                </a:lnTo>
                                <a:lnTo>
                                  <a:pt x="1221" y="1835"/>
                                </a:lnTo>
                                <a:lnTo>
                                  <a:pt x="1219" y="1835"/>
                                </a:lnTo>
                                <a:lnTo>
                                  <a:pt x="1217" y="1835"/>
                                </a:lnTo>
                                <a:lnTo>
                                  <a:pt x="1217" y="1835"/>
                                </a:lnTo>
                                <a:lnTo>
                                  <a:pt x="1215" y="1835"/>
                                </a:lnTo>
                                <a:lnTo>
                                  <a:pt x="1213" y="1835"/>
                                </a:lnTo>
                                <a:lnTo>
                                  <a:pt x="1210" y="1835"/>
                                </a:lnTo>
                                <a:lnTo>
                                  <a:pt x="1210" y="1835"/>
                                </a:lnTo>
                                <a:lnTo>
                                  <a:pt x="1208" y="1835"/>
                                </a:lnTo>
                                <a:lnTo>
                                  <a:pt x="1208" y="1833"/>
                                </a:lnTo>
                                <a:lnTo>
                                  <a:pt x="1208" y="1833"/>
                                </a:lnTo>
                                <a:lnTo>
                                  <a:pt x="1208" y="1831"/>
                                </a:lnTo>
                                <a:lnTo>
                                  <a:pt x="1208" y="1829"/>
                                </a:lnTo>
                                <a:lnTo>
                                  <a:pt x="1208" y="1826"/>
                                </a:lnTo>
                                <a:lnTo>
                                  <a:pt x="1208" y="1826"/>
                                </a:lnTo>
                                <a:lnTo>
                                  <a:pt x="1208" y="1824"/>
                                </a:lnTo>
                                <a:lnTo>
                                  <a:pt x="1208" y="1822"/>
                                </a:lnTo>
                                <a:lnTo>
                                  <a:pt x="1244" y="1811"/>
                                </a:lnTo>
                                <a:lnTo>
                                  <a:pt x="1273" y="1802"/>
                                </a:lnTo>
                                <a:lnTo>
                                  <a:pt x="1295" y="1795"/>
                                </a:lnTo>
                                <a:lnTo>
                                  <a:pt x="1317" y="1789"/>
                                </a:lnTo>
                                <a:lnTo>
                                  <a:pt x="1340" y="1784"/>
                                </a:lnTo>
                                <a:lnTo>
                                  <a:pt x="1364" y="1777"/>
                                </a:lnTo>
                                <a:lnTo>
                                  <a:pt x="1395" y="1768"/>
                                </a:lnTo>
                                <a:lnTo>
                                  <a:pt x="1435" y="1760"/>
                                </a:lnTo>
                                <a:lnTo>
                                  <a:pt x="1435" y="1762"/>
                                </a:lnTo>
                                <a:lnTo>
                                  <a:pt x="1438" y="1764"/>
                                </a:lnTo>
                                <a:lnTo>
                                  <a:pt x="1438" y="1766"/>
                                </a:lnTo>
                                <a:lnTo>
                                  <a:pt x="1438" y="1768"/>
                                </a:lnTo>
                                <a:lnTo>
                                  <a:pt x="1438" y="1771"/>
                                </a:lnTo>
                                <a:lnTo>
                                  <a:pt x="1440" y="1773"/>
                                </a:lnTo>
                                <a:lnTo>
                                  <a:pt x="1440" y="1775"/>
                                </a:lnTo>
                                <a:lnTo>
                                  <a:pt x="1440" y="1777"/>
                                </a:lnTo>
                                <a:lnTo>
                                  <a:pt x="1449" y="1780"/>
                                </a:lnTo>
                                <a:lnTo>
                                  <a:pt x="1453" y="1782"/>
                                </a:lnTo>
                                <a:lnTo>
                                  <a:pt x="1460" y="1784"/>
                                </a:lnTo>
                                <a:lnTo>
                                  <a:pt x="1462" y="1789"/>
                                </a:lnTo>
                                <a:lnTo>
                                  <a:pt x="1467" y="1793"/>
                                </a:lnTo>
                                <a:lnTo>
                                  <a:pt x="1471" y="1797"/>
                                </a:lnTo>
                                <a:lnTo>
                                  <a:pt x="1476" y="1804"/>
                                </a:lnTo>
                                <a:lnTo>
                                  <a:pt x="1480" y="1813"/>
                                </a:lnTo>
                                <a:lnTo>
                                  <a:pt x="1482" y="1813"/>
                                </a:lnTo>
                                <a:lnTo>
                                  <a:pt x="1482" y="1813"/>
                                </a:lnTo>
                                <a:lnTo>
                                  <a:pt x="1485" y="1813"/>
                                </a:lnTo>
                                <a:lnTo>
                                  <a:pt x="1485" y="1813"/>
                                </a:lnTo>
                                <a:lnTo>
                                  <a:pt x="1485" y="1813"/>
                                </a:lnTo>
                                <a:lnTo>
                                  <a:pt x="1487" y="1813"/>
                                </a:lnTo>
                                <a:lnTo>
                                  <a:pt x="1489" y="1813"/>
                                </a:lnTo>
                                <a:lnTo>
                                  <a:pt x="1489" y="1813"/>
                                </a:lnTo>
                                <a:lnTo>
                                  <a:pt x="1500" y="1835"/>
                                </a:lnTo>
                                <a:lnTo>
                                  <a:pt x="1509" y="1853"/>
                                </a:lnTo>
                                <a:lnTo>
                                  <a:pt x="1516" y="1864"/>
                                </a:lnTo>
                                <a:lnTo>
                                  <a:pt x="1518" y="1876"/>
                                </a:lnTo>
                                <a:lnTo>
                                  <a:pt x="1522" y="1882"/>
                                </a:lnTo>
                                <a:lnTo>
                                  <a:pt x="1525" y="1889"/>
                                </a:lnTo>
                                <a:lnTo>
                                  <a:pt x="1525" y="1896"/>
                                </a:lnTo>
                                <a:lnTo>
                                  <a:pt x="1527" y="1902"/>
                                </a:lnTo>
                                <a:lnTo>
                                  <a:pt x="1520" y="1922"/>
                                </a:lnTo>
                                <a:lnTo>
                                  <a:pt x="1511" y="1938"/>
                                </a:lnTo>
                                <a:lnTo>
                                  <a:pt x="1500" y="1954"/>
                                </a:lnTo>
                                <a:lnTo>
                                  <a:pt x="1487" y="1967"/>
                                </a:lnTo>
                                <a:lnTo>
                                  <a:pt x="1456" y="1987"/>
                                </a:lnTo>
                                <a:lnTo>
                                  <a:pt x="1422" y="2007"/>
                                </a:lnTo>
                                <a:lnTo>
                                  <a:pt x="1389" y="2027"/>
                                </a:lnTo>
                                <a:lnTo>
                                  <a:pt x="1355" y="2049"/>
                                </a:lnTo>
                                <a:lnTo>
                                  <a:pt x="1342" y="2063"/>
                                </a:lnTo>
                                <a:lnTo>
                                  <a:pt x="1331" y="2078"/>
                                </a:lnTo>
                                <a:lnTo>
                                  <a:pt x="1320" y="2096"/>
                                </a:lnTo>
                                <a:lnTo>
                                  <a:pt x="1313" y="2116"/>
                                </a:lnTo>
                                <a:lnTo>
                                  <a:pt x="1311" y="2116"/>
                                </a:lnTo>
                                <a:lnTo>
                                  <a:pt x="1311" y="2116"/>
                                </a:lnTo>
                                <a:lnTo>
                                  <a:pt x="1308" y="2119"/>
                                </a:lnTo>
                                <a:lnTo>
                                  <a:pt x="1306" y="2119"/>
                                </a:lnTo>
                                <a:lnTo>
                                  <a:pt x="1306" y="2119"/>
                                </a:lnTo>
                                <a:lnTo>
                                  <a:pt x="1304" y="2119"/>
                                </a:lnTo>
                                <a:lnTo>
                                  <a:pt x="1304" y="2119"/>
                                </a:lnTo>
                                <a:lnTo>
                                  <a:pt x="130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Freeform 24"/>
                        <wps:cNvSpPr>
                          <a:spLocks noChangeArrowheads="1"/>
                        </wps:cNvSpPr>
                        <wps:spPr bwMode="auto">
                          <a:xfrm>
                            <a:off x="8186" y="2301"/>
                            <a:ext cx="122" cy="13"/>
                          </a:xfrm>
                          <a:custGeom>
                            <a:avLst/>
                            <a:gdLst>
                              <a:gd name="T0" fmla="*/ 0 w 147"/>
                              <a:gd name="T1" fmla="*/ 15 h 15"/>
                              <a:gd name="T2" fmla="*/ 0 w 147"/>
                              <a:gd name="T3" fmla="*/ 15 h 15"/>
                              <a:gd name="T4" fmla="*/ 0 w 147"/>
                              <a:gd name="T5" fmla="*/ 13 h 15"/>
                              <a:gd name="T6" fmla="*/ 0 w 147"/>
                              <a:gd name="T7" fmla="*/ 13 h 15"/>
                              <a:gd name="T8" fmla="*/ 0 w 147"/>
                              <a:gd name="T9" fmla="*/ 11 h 15"/>
                              <a:gd name="T10" fmla="*/ 0 w 147"/>
                              <a:gd name="T11" fmla="*/ 8 h 15"/>
                              <a:gd name="T12" fmla="*/ 0 w 147"/>
                              <a:gd name="T13" fmla="*/ 8 h 15"/>
                              <a:gd name="T14" fmla="*/ 0 w 147"/>
                              <a:gd name="T15" fmla="*/ 6 h 15"/>
                              <a:gd name="T16" fmla="*/ 0 w 147"/>
                              <a:gd name="T17" fmla="*/ 6 h 15"/>
                              <a:gd name="T18" fmla="*/ 29 w 147"/>
                              <a:gd name="T19" fmla="*/ 4 h 15"/>
                              <a:gd name="T20" fmla="*/ 49 w 147"/>
                              <a:gd name="T21" fmla="*/ 2 h 15"/>
                              <a:gd name="T22" fmla="*/ 67 w 147"/>
                              <a:gd name="T23" fmla="*/ 2 h 15"/>
                              <a:gd name="T24" fmla="*/ 82 w 147"/>
                              <a:gd name="T25" fmla="*/ 0 h 15"/>
                              <a:gd name="T26" fmla="*/ 96 w 147"/>
                              <a:gd name="T27" fmla="*/ 0 h 15"/>
                              <a:gd name="T28" fmla="*/ 109 w 147"/>
                              <a:gd name="T29" fmla="*/ 0 h 15"/>
                              <a:gd name="T30" fmla="*/ 127 w 147"/>
                              <a:gd name="T31" fmla="*/ 0 h 15"/>
                              <a:gd name="T32" fmla="*/ 147 w 147"/>
                              <a:gd name="T33" fmla="*/ 0 h 15"/>
                              <a:gd name="T34" fmla="*/ 145 w 147"/>
                              <a:gd name="T35" fmla="*/ 2 h 15"/>
                              <a:gd name="T36" fmla="*/ 142 w 147"/>
                              <a:gd name="T37" fmla="*/ 2 h 15"/>
                              <a:gd name="T38" fmla="*/ 136 w 147"/>
                              <a:gd name="T39" fmla="*/ 4 h 15"/>
                              <a:gd name="T40" fmla="*/ 125 w 147"/>
                              <a:gd name="T41" fmla="*/ 4 h 15"/>
                              <a:gd name="T42" fmla="*/ 109 w 147"/>
                              <a:gd name="T43" fmla="*/ 6 h 15"/>
                              <a:gd name="T44" fmla="*/ 82 w 147"/>
                              <a:gd name="T45" fmla="*/ 8 h 15"/>
                              <a:gd name="T46" fmla="*/ 47 w 147"/>
                              <a:gd name="T47" fmla="*/ 13 h 15"/>
                              <a:gd name="T48" fmla="*/ 0 w 147"/>
                              <a:gd name="T49" fmla="*/ 15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47" h="15">
                                <a:moveTo>
                                  <a:pt x="0" y="15"/>
                                </a:moveTo>
                                <a:lnTo>
                                  <a:pt x="0" y="15"/>
                                </a:lnTo>
                                <a:lnTo>
                                  <a:pt x="0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11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29" y="4"/>
                                </a:lnTo>
                                <a:lnTo>
                                  <a:pt x="49" y="2"/>
                                </a:lnTo>
                                <a:lnTo>
                                  <a:pt x="67" y="2"/>
                                </a:lnTo>
                                <a:lnTo>
                                  <a:pt x="82" y="0"/>
                                </a:lnTo>
                                <a:lnTo>
                                  <a:pt x="96" y="0"/>
                                </a:lnTo>
                                <a:lnTo>
                                  <a:pt x="109" y="0"/>
                                </a:lnTo>
                                <a:lnTo>
                                  <a:pt x="127" y="0"/>
                                </a:lnTo>
                                <a:lnTo>
                                  <a:pt x="147" y="0"/>
                                </a:lnTo>
                                <a:lnTo>
                                  <a:pt x="145" y="2"/>
                                </a:lnTo>
                                <a:lnTo>
                                  <a:pt x="142" y="2"/>
                                </a:lnTo>
                                <a:lnTo>
                                  <a:pt x="136" y="4"/>
                                </a:lnTo>
                                <a:lnTo>
                                  <a:pt x="125" y="4"/>
                                </a:lnTo>
                                <a:lnTo>
                                  <a:pt x="109" y="6"/>
                                </a:lnTo>
                                <a:lnTo>
                                  <a:pt x="82" y="8"/>
                                </a:lnTo>
                                <a:lnTo>
                                  <a:pt x="47" y="13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Freeform 25"/>
                        <wps:cNvSpPr>
                          <a:spLocks noChangeArrowheads="1"/>
                        </wps:cNvSpPr>
                        <wps:spPr bwMode="auto">
                          <a:xfrm>
                            <a:off x="7966" y="1757"/>
                            <a:ext cx="692" cy="512"/>
                          </a:xfrm>
                          <a:custGeom>
                            <a:avLst/>
                            <a:gdLst>
                              <a:gd name="T0" fmla="*/ 307 w 829"/>
                              <a:gd name="T1" fmla="*/ 504 h 524"/>
                              <a:gd name="T2" fmla="*/ 149 w 829"/>
                              <a:gd name="T3" fmla="*/ 469 h 524"/>
                              <a:gd name="T4" fmla="*/ 38 w 829"/>
                              <a:gd name="T5" fmla="*/ 417 h 524"/>
                              <a:gd name="T6" fmla="*/ 0 w 829"/>
                              <a:gd name="T7" fmla="*/ 355 h 524"/>
                              <a:gd name="T8" fmla="*/ 15 w 829"/>
                              <a:gd name="T9" fmla="*/ 306 h 524"/>
                              <a:gd name="T10" fmla="*/ 60 w 829"/>
                              <a:gd name="T11" fmla="*/ 268 h 524"/>
                              <a:gd name="T12" fmla="*/ 176 w 829"/>
                              <a:gd name="T13" fmla="*/ 219 h 524"/>
                              <a:gd name="T14" fmla="*/ 287 w 829"/>
                              <a:gd name="T15" fmla="*/ 165 h 524"/>
                              <a:gd name="T16" fmla="*/ 330 w 829"/>
                              <a:gd name="T17" fmla="*/ 121 h 524"/>
                              <a:gd name="T18" fmla="*/ 356 w 829"/>
                              <a:gd name="T19" fmla="*/ 72 h 524"/>
                              <a:gd name="T20" fmla="*/ 410 w 829"/>
                              <a:gd name="T21" fmla="*/ 56 h 524"/>
                              <a:gd name="T22" fmla="*/ 450 w 829"/>
                              <a:gd name="T23" fmla="*/ 45 h 524"/>
                              <a:gd name="T24" fmla="*/ 450 w 829"/>
                              <a:gd name="T25" fmla="*/ 40 h 524"/>
                              <a:gd name="T26" fmla="*/ 437 w 829"/>
                              <a:gd name="T27" fmla="*/ 40 h 524"/>
                              <a:gd name="T28" fmla="*/ 381 w 829"/>
                              <a:gd name="T29" fmla="*/ 56 h 524"/>
                              <a:gd name="T30" fmla="*/ 339 w 829"/>
                              <a:gd name="T31" fmla="*/ 65 h 524"/>
                              <a:gd name="T32" fmla="*/ 339 w 829"/>
                              <a:gd name="T33" fmla="*/ 58 h 524"/>
                              <a:gd name="T34" fmla="*/ 350 w 829"/>
                              <a:gd name="T35" fmla="*/ 52 h 524"/>
                              <a:gd name="T36" fmla="*/ 394 w 829"/>
                              <a:gd name="T37" fmla="*/ 40 h 524"/>
                              <a:gd name="T38" fmla="*/ 428 w 829"/>
                              <a:gd name="T39" fmla="*/ 31 h 524"/>
                              <a:gd name="T40" fmla="*/ 432 w 829"/>
                              <a:gd name="T41" fmla="*/ 25 h 524"/>
                              <a:gd name="T42" fmla="*/ 423 w 829"/>
                              <a:gd name="T43" fmla="*/ 23 h 524"/>
                              <a:gd name="T44" fmla="*/ 370 w 829"/>
                              <a:gd name="T45" fmla="*/ 34 h 524"/>
                              <a:gd name="T46" fmla="*/ 330 w 829"/>
                              <a:gd name="T47" fmla="*/ 43 h 524"/>
                              <a:gd name="T48" fmla="*/ 332 w 829"/>
                              <a:gd name="T49" fmla="*/ 38 h 524"/>
                              <a:gd name="T50" fmla="*/ 347 w 829"/>
                              <a:gd name="T51" fmla="*/ 31 h 524"/>
                              <a:gd name="T52" fmla="*/ 405 w 829"/>
                              <a:gd name="T53" fmla="*/ 11 h 524"/>
                              <a:gd name="T54" fmla="*/ 446 w 829"/>
                              <a:gd name="T55" fmla="*/ 0 h 524"/>
                              <a:gd name="T56" fmla="*/ 446 w 829"/>
                              <a:gd name="T57" fmla="*/ 7 h 524"/>
                              <a:gd name="T58" fmla="*/ 459 w 829"/>
                              <a:gd name="T59" fmla="*/ 16 h 524"/>
                              <a:gd name="T60" fmla="*/ 481 w 829"/>
                              <a:gd name="T61" fmla="*/ 65 h 524"/>
                              <a:gd name="T62" fmla="*/ 466 w 829"/>
                              <a:gd name="T63" fmla="*/ 121 h 524"/>
                              <a:gd name="T64" fmla="*/ 401 w 829"/>
                              <a:gd name="T65" fmla="*/ 143 h 524"/>
                              <a:gd name="T66" fmla="*/ 347 w 829"/>
                              <a:gd name="T67" fmla="*/ 147 h 524"/>
                              <a:gd name="T68" fmla="*/ 347 w 829"/>
                              <a:gd name="T69" fmla="*/ 154 h 524"/>
                              <a:gd name="T70" fmla="*/ 354 w 829"/>
                              <a:gd name="T71" fmla="*/ 156 h 524"/>
                              <a:gd name="T72" fmla="*/ 381 w 829"/>
                              <a:gd name="T73" fmla="*/ 156 h 524"/>
                              <a:gd name="T74" fmla="*/ 394 w 829"/>
                              <a:gd name="T75" fmla="*/ 174 h 524"/>
                              <a:gd name="T76" fmla="*/ 363 w 829"/>
                              <a:gd name="T77" fmla="*/ 223 h 524"/>
                              <a:gd name="T78" fmla="*/ 310 w 829"/>
                              <a:gd name="T79" fmla="*/ 259 h 524"/>
                              <a:gd name="T80" fmla="*/ 218 w 829"/>
                              <a:gd name="T81" fmla="*/ 292 h 524"/>
                              <a:gd name="T82" fmla="*/ 218 w 829"/>
                              <a:gd name="T83" fmla="*/ 297 h 524"/>
                              <a:gd name="T84" fmla="*/ 236 w 829"/>
                              <a:gd name="T85" fmla="*/ 295 h 524"/>
                              <a:gd name="T86" fmla="*/ 303 w 829"/>
                              <a:gd name="T87" fmla="*/ 275 h 524"/>
                              <a:gd name="T88" fmla="*/ 347 w 829"/>
                              <a:gd name="T89" fmla="*/ 270 h 524"/>
                              <a:gd name="T90" fmla="*/ 321 w 829"/>
                              <a:gd name="T91" fmla="*/ 304 h 524"/>
                              <a:gd name="T92" fmla="*/ 321 w 829"/>
                              <a:gd name="T93" fmla="*/ 315 h 524"/>
                              <a:gd name="T94" fmla="*/ 350 w 829"/>
                              <a:gd name="T95" fmla="*/ 288 h 524"/>
                              <a:gd name="T96" fmla="*/ 397 w 829"/>
                              <a:gd name="T97" fmla="*/ 263 h 524"/>
                              <a:gd name="T98" fmla="*/ 512 w 829"/>
                              <a:gd name="T99" fmla="*/ 277 h 524"/>
                              <a:gd name="T100" fmla="*/ 637 w 829"/>
                              <a:gd name="T101" fmla="*/ 308 h 524"/>
                              <a:gd name="T102" fmla="*/ 751 w 829"/>
                              <a:gd name="T103" fmla="*/ 359 h 524"/>
                              <a:gd name="T104" fmla="*/ 825 w 829"/>
                              <a:gd name="T105" fmla="*/ 426 h 524"/>
                              <a:gd name="T106" fmla="*/ 827 w 829"/>
                              <a:gd name="T107" fmla="*/ 469 h 524"/>
                              <a:gd name="T108" fmla="*/ 796 w 829"/>
                              <a:gd name="T109" fmla="*/ 498 h 524"/>
                              <a:gd name="T110" fmla="*/ 684 w 829"/>
                              <a:gd name="T111" fmla="*/ 518 h 524"/>
                              <a:gd name="T112" fmla="*/ 586 w 829"/>
                              <a:gd name="T113" fmla="*/ 524 h 5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29" h="524">
                                <a:moveTo>
                                  <a:pt x="495" y="524"/>
                                </a:moveTo>
                                <a:lnTo>
                                  <a:pt x="434" y="520"/>
                                </a:lnTo>
                                <a:lnTo>
                                  <a:pt x="370" y="513"/>
                                </a:lnTo>
                                <a:lnTo>
                                  <a:pt x="307" y="504"/>
                                </a:lnTo>
                                <a:lnTo>
                                  <a:pt x="243" y="493"/>
                                </a:lnTo>
                                <a:lnTo>
                                  <a:pt x="209" y="486"/>
                                </a:lnTo>
                                <a:lnTo>
                                  <a:pt x="180" y="477"/>
                                </a:lnTo>
                                <a:lnTo>
                                  <a:pt x="149" y="469"/>
                                </a:lnTo>
                                <a:lnTo>
                                  <a:pt x="120" y="457"/>
                                </a:lnTo>
                                <a:lnTo>
                                  <a:pt x="91" y="446"/>
                                </a:lnTo>
                                <a:lnTo>
                                  <a:pt x="64" y="433"/>
                                </a:lnTo>
                                <a:lnTo>
                                  <a:pt x="38" y="417"/>
                                </a:lnTo>
                                <a:lnTo>
                                  <a:pt x="13" y="402"/>
                                </a:lnTo>
                                <a:lnTo>
                                  <a:pt x="6" y="384"/>
                                </a:lnTo>
                                <a:lnTo>
                                  <a:pt x="2" y="368"/>
                                </a:lnTo>
                                <a:lnTo>
                                  <a:pt x="0" y="355"/>
                                </a:lnTo>
                                <a:lnTo>
                                  <a:pt x="2" y="339"/>
                                </a:lnTo>
                                <a:lnTo>
                                  <a:pt x="4" y="328"/>
                                </a:lnTo>
                                <a:lnTo>
                                  <a:pt x="9" y="317"/>
                                </a:lnTo>
                                <a:lnTo>
                                  <a:pt x="15" y="306"/>
                                </a:lnTo>
                                <a:lnTo>
                                  <a:pt x="24" y="295"/>
                                </a:lnTo>
                                <a:lnTo>
                                  <a:pt x="35" y="286"/>
                                </a:lnTo>
                                <a:lnTo>
                                  <a:pt x="46" y="277"/>
                                </a:lnTo>
                                <a:lnTo>
                                  <a:pt x="60" y="268"/>
                                </a:lnTo>
                                <a:lnTo>
                                  <a:pt x="75" y="261"/>
                                </a:lnTo>
                                <a:lnTo>
                                  <a:pt x="107" y="246"/>
                                </a:lnTo>
                                <a:lnTo>
                                  <a:pt x="140" y="232"/>
                                </a:lnTo>
                                <a:lnTo>
                                  <a:pt x="176" y="219"/>
                                </a:lnTo>
                                <a:lnTo>
                                  <a:pt x="209" y="205"/>
                                </a:lnTo>
                                <a:lnTo>
                                  <a:pt x="243" y="190"/>
                                </a:lnTo>
                                <a:lnTo>
                                  <a:pt x="274" y="174"/>
                                </a:lnTo>
                                <a:lnTo>
                                  <a:pt x="287" y="165"/>
                                </a:lnTo>
                                <a:lnTo>
                                  <a:pt x="301" y="154"/>
                                </a:lnTo>
                                <a:lnTo>
                                  <a:pt x="312" y="143"/>
                                </a:lnTo>
                                <a:lnTo>
                                  <a:pt x="321" y="132"/>
                                </a:lnTo>
                                <a:lnTo>
                                  <a:pt x="330" y="121"/>
                                </a:lnTo>
                                <a:lnTo>
                                  <a:pt x="336" y="107"/>
                                </a:lnTo>
                                <a:lnTo>
                                  <a:pt x="341" y="92"/>
                                </a:lnTo>
                                <a:lnTo>
                                  <a:pt x="343" y="76"/>
                                </a:lnTo>
                                <a:lnTo>
                                  <a:pt x="356" y="72"/>
                                </a:lnTo>
                                <a:lnTo>
                                  <a:pt x="370" y="69"/>
                                </a:lnTo>
                                <a:lnTo>
                                  <a:pt x="383" y="65"/>
                                </a:lnTo>
                                <a:lnTo>
                                  <a:pt x="397" y="60"/>
                                </a:lnTo>
                                <a:lnTo>
                                  <a:pt x="410" y="56"/>
                                </a:lnTo>
                                <a:lnTo>
                                  <a:pt x="423" y="54"/>
                                </a:lnTo>
                                <a:lnTo>
                                  <a:pt x="437" y="49"/>
                                </a:lnTo>
                                <a:lnTo>
                                  <a:pt x="450" y="45"/>
                                </a:lnTo>
                                <a:lnTo>
                                  <a:pt x="450" y="45"/>
                                </a:lnTo>
                                <a:lnTo>
                                  <a:pt x="450" y="43"/>
                                </a:lnTo>
                                <a:lnTo>
                                  <a:pt x="450" y="43"/>
                                </a:lnTo>
                                <a:lnTo>
                                  <a:pt x="450" y="40"/>
                                </a:lnTo>
                                <a:lnTo>
                                  <a:pt x="450" y="40"/>
                                </a:lnTo>
                                <a:lnTo>
                                  <a:pt x="450" y="38"/>
                                </a:lnTo>
                                <a:lnTo>
                                  <a:pt x="450" y="38"/>
                                </a:lnTo>
                                <a:lnTo>
                                  <a:pt x="450" y="36"/>
                                </a:lnTo>
                                <a:lnTo>
                                  <a:pt x="437" y="40"/>
                                </a:lnTo>
                                <a:lnTo>
                                  <a:pt x="421" y="45"/>
                                </a:lnTo>
                                <a:lnTo>
                                  <a:pt x="408" y="47"/>
                                </a:lnTo>
                                <a:lnTo>
                                  <a:pt x="394" y="52"/>
                                </a:lnTo>
                                <a:lnTo>
                                  <a:pt x="381" y="56"/>
                                </a:lnTo>
                                <a:lnTo>
                                  <a:pt x="365" y="58"/>
                                </a:lnTo>
                                <a:lnTo>
                                  <a:pt x="352" y="63"/>
                                </a:lnTo>
                                <a:lnTo>
                                  <a:pt x="339" y="67"/>
                                </a:lnTo>
                                <a:lnTo>
                                  <a:pt x="339" y="65"/>
                                </a:lnTo>
                                <a:lnTo>
                                  <a:pt x="339" y="63"/>
                                </a:lnTo>
                                <a:lnTo>
                                  <a:pt x="339" y="63"/>
                                </a:lnTo>
                                <a:lnTo>
                                  <a:pt x="339" y="60"/>
                                </a:lnTo>
                                <a:lnTo>
                                  <a:pt x="339" y="58"/>
                                </a:lnTo>
                                <a:lnTo>
                                  <a:pt x="339" y="56"/>
                                </a:lnTo>
                                <a:lnTo>
                                  <a:pt x="339" y="56"/>
                                </a:lnTo>
                                <a:lnTo>
                                  <a:pt x="339" y="54"/>
                                </a:lnTo>
                                <a:lnTo>
                                  <a:pt x="350" y="52"/>
                                </a:lnTo>
                                <a:lnTo>
                                  <a:pt x="361" y="49"/>
                                </a:lnTo>
                                <a:lnTo>
                                  <a:pt x="372" y="47"/>
                                </a:lnTo>
                                <a:lnTo>
                                  <a:pt x="383" y="45"/>
                                </a:lnTo>
                                <a:lnTo>
                                  <a:pt x="394" y="40"/>
                                </a:lnTo>
                                <a:lnTo>
                                  <a:pt x="405" y="38"/>
                                </a:lnTo>
                                <a:lnTo>
                                  <a:pt x="417" y="36"/>
                                </a:lnTo>
                                <a:lnTo>
                                  <a:pt x="428" y="34"/>
                                </a:lnTo>
                                <a:lnTo>
                                  <a:pt x="428" y="31"/>
                                </a:lnTo>
                                <a:lnTo>
                                  <a:pt x="430" y="29"/>
                                </a:lnTo>
                                <a:lnTo>
                                  <a:pt x="430" y="27"/>
                                </a:lnTo>
                                <a:lnTo>
                                  <a:pt x="432" y="25"/>
                                </a:lnTo>
                                <a:lnTo>
                                  <a:pt x="432" y="25"/>
                                </a:lnTo>
                                <a:lnTo>
                                  <a:pt x="434" y="23"/>
                                </a:lnTo>
                                <a:lnTo>
                                  <a:pt x="434" y="20"/>
                                </a:lnTo>
                                <a:lnTo>
                                  <a:pt x="437" y="18"/>
                                </a:lnTo>
                                <a:lnTo>
                                  <a:pt x="423" y="23"/>
                                </a:lnTo>
                                <a:lnTo>
                                  <a:pt x="410" y="25"/>
                                </a:lnTo>
                                <a:lnTo>
                                  <a:pt x="397" y="29"/>
                                </a:lnTo>
                                <a:lnTo>
                                  <a:pt x="383" y="31"/>
                                </a:lnTo>
                                <a:lnTo>
                                  <a:pt x="370" y="34"/>
                                </a:lnTo>
                                <a:lnTo>
                                  <a:pt x="356" y="38"/>
                                </a:lnTo>
                                <a:lnTo>
                                  <a:pt x="343" y="43"/>
                                </a:lnTo>
                                <a:lnTo>
                                  <a:pt x="330" y="45"/>
                                </a:lnTo>
                                <a:lnTo>
                                  <a:pt x="330" y="43"/>
                                </a:lnTo>
                                <a:lnTo>
                                  <a:pt x="330" y="43"/>
                                </a:lnTo>
                                <a:lnTo>
                                  <a:pt x="332" y="40"/>
                                </a:lnTo>
                                <a:lnTo>
                                  <a:pt x="332" y="38"/>
                                </a:lnTo>
                                <a:lnTo>
                                  <a:pt x="332" y="38"/>
                                </a:lnTo>
                                <a:lnTo>
                                  <a:pt x="332" y="36"/>
                                </a:lnTo>
                                <a:lnTo>
                                  <a:pt x="334" y="36"/>
                                </a:lnTo>
                                <a:lnTo>
                                  <a:pt x="334" y="34"/>
                                </a:lnTo>
                                <a:lnTo>
                                  <a:pt x="347" y="31"/>
                                </a:lnTo>
                                <a:lnTo>
                                  <a:pt x="363" y="27"/>
                                </a:lnTo>
                                <a:lnTo>
                                  <a:pt x="376" y="20"/>
                                </a:lnTo>
                                <a:lnTo>
                                  <a:pt x="392" y="16"/>
                                </a:lnTo>
                                <a:lnTo>
                                  <a:pt x="405" y="11"/>
                                </a:lnTo>
                                <a:lnTo>
                                  <a:pt x="419" y="7"/>
                                </a:lnTo>
                                <a:lnTo>
                                  <a:pt x="432" y="2"/>
                                </a:lnTo>
                                <a:lnTo>
                                  <a:pt x="446" y="0"/>
                                </a:lnTo>
                                <a:lnTo>
                                  <a:pt x="446" y="0"/>
                                </a:lnTo>
                                <a:lnTo>
                                  <a:pt x="446" y="2"/>
                                </a:lnTo>
                                <a:lnTo>
                                  <a:pt x="446" y="2"/>
                                </a:lnTo>
                                <a:lnTo>
                                  <a:pt x="446" y="5"/>
                                </a:lnTo>
                                <a:lnTo>
                                  <a:pt x="446" y="7"/>
                                </a:lnTo>
                                <a:lnTo>
                                  <a:pt x="446" y="7"/>
                                </a:lnTo>
                                <a:lnTo>
                                  <a:pt x="446" y="9"/>
                                </a:lnTo>
                                <a:lnTo>
                                  <a:pt x="446" y="9"/>
                                </a:lnTo>
                                <a:lnTo>
                                  <a:pt x="459" y="16"/>
                                </a:lnTo>
                                <a:lnTo>
                                  <a:pt x="468" y="25"/>
                                </a:lnTo>
                                <a:lnTo>
                                  <a:pt x="475" y="38"/>
                                </a:lnTo>
                                <a:lnTo>
                                  <a:pt x="477" y="49"/>
                                </a:lnTo>
                                <a:lnTo>
                                  <a:pt x="481" y="65"/>
                                </a:lnTo>
                                <a:lnTo>
                                  <a:pt x="481" y="78"/>
                                </a:lnTo>
                                <a:lnTo>
                                  <a:pt x="481" y="94"/>
                                </a:lnTo>
                                <a:lnTo>
                                  <a:pt x="481" y="110"/>
                                </a:lnTo>
                                <a:lnTo>
                                  <a:pt x="466" y="121"/>
                                </a:lnTo>
                                <a:lnTo>
                                  <a:pt x="448" y="130"/>
                                </a:lnTo>
                                <a:lnTo>
                                  <a:pt x="432" y="136"/>
                                </a:lnTo>
                                <a:lnTo>
                                  <a:pt x="417" y="141"/>
                                </a:lnTo>
                                <a:lnTo>
                                  <a:pt x="401" y="143"/>
                                </a:lnTo>
                                <a:lnTo>
                                  <a:pt x="383" y="145"/>
                                </a:lnTo>
                                <a:lnTo>
                                  <a:pt x="365" y="145"/>
                                </a:lnTo>
                                <a:lnTo>
                                  <a:pt x="347" y="147"/>
                                </a:lnTo>
                                <a:lnTo>
                                  <a:pt x="347" y="147"/>
                                </a:lnTo>
                                <a:lnTo>
                                  <a:pt x="347" y="150"/>
                                </a:lnTo>
                                <a:lnTo>
                                  <a:pt x="347" y="150"/>
                                </a:lnTo>
                                <a:lnTo>
                                  <a:pt x="347" y="152"/>
                                </a:lnTo>
                                <a:lnTo>
                                  <a:pt x="347" y="154"/>
                                </a:lnTo>
                                <a:lnTo>
                                  <a:pt x="347" y="154"/>
                                </a:lnTo>
                                <a:lnTo>
                                  <a:pt x="347" y="156"/>
                                </a:lnTo>
                                <a:lnTo>
                                  <a:pt x="347" y="156"/>
                                </a:lnTo>
                                <a:lnTo>
                                  <a:pt x="354" y="156"/>
                                </a:lnTo>
                                <a:lnTo>
                                  <a:pt x="361" y="156"/>
                                </a:lnTo>
                                <a:lnTo>
                                  <a:pt x="368" y="156"/>
                                </a:lnTo>
                                <a:lnTo>
                                  <a:pt x="374" y="156"/>
                                </a:lnTo>
                                <a:lnTo>
                                  <a:pt x="381" y="156"/>
                                </a:lnTo>
                                <a:lnTo>
                                  <a:pt x="388" y="156"/>
                                </a:lnTo>
                                <a:lnTo>
                                  <a:pt x="394" y="156"/>
                                </a:lnTo>
                                <a:lnTo>
                                  <a:pt x="401" y="156"/>
                                </a:lnTo>
                                <a:lnTo>
                                  <a:pt x="394" y="174"/>
                                </a:lnTo>
                                <a:lnTo>
                                  <a:pt x="388" y="190"/>
                                </a:lnTo>
                                <a:lnTo>
                                  <a:pt x="379" y="203"/>
                                </a:lnTo>
                                <a:lnTo>
                                  <a:pt x="372" y="214"/>
                                </a:lnTo>
                                <a:lnTo>
                                  <a:pt x="363" y="223"/>
                                </a:lnTo>
                                <a:lnTo>
                                  <a:pt x="352" y="232"/>
                                </a:lnTo>
                                <a:lnTo>
                                  <a:pt x="343" y="239"/>
                                </a:lnTo>
                                <a:lnTo>
                                  <a:pt x="332" y="246"/>
                                </a:lnTo>
                                <a:lnTo>
                                  <a:pt x="310" y="259"/>
                                </a:lnTo>
                                <a:lnTo>
                                  <a:pt x="283" y="268"/>
                                </a:lnTo>
                                <a:lnTo>
                                  <a:pt x="252" y="279"/>
                                </a:lnTo>
                                <a:lnTo>
                                  <a:pt x="218" y="290"/>
                                </a:lnTo>
                                <a:lnTo>
                                  <a:pt x="218" y="292"/>
                                </a:lnTo>
                                <a:lnTo>
                                  <a:pt x="218" y="292"/>
                                </a:lnTo>
                                <a:lnTo>
                                  <a:pt x="218" y="295"/>
                                </a:lnTo>
                                <a:lnTo>
                                  <a:pt x="218" y="295"/>
                                </a:lnTo>
                                <a:lnTo>
                                  <a:pt x="218" y="297"/>
                                </a:lnTo>
                                <a:lnTo>
                                  <a:pt x="218" y="297"/>
                                </a:lnTo>
                                <a:lnTo>
                                  <a:pt x="218" y="299"/>
                                </a:lnTo>
                                <a:lnTo>
                                  <a:pt x="218" y="299"/>
                                </a:lnTo>
                                <a:lnTo>
                                  <a:pt x="236" y="295"/>
                                </a:lnTo>
                                <a:lnTo>
                                  <a:pt x="252" y="290"/>
                                </a:lnTo>
                                <a:lnTo>
                                  <a:pt x="267" y="283"/>
                                </a:lnTo>
                                <a:lnTo>
                                  <a:pt x="285" y="279"/>
                                </a:lnTo>
                                <a:lnTo>
                                  <a:pt x="303" y="275"/>
                                </a:lnTo>
                                <a:lnTo>
                                  <a:pt x="318" y="270"/>
                                </a:lnTo>
                                <a:lnTo>
                                  <a:pt x="336" y="263"/>
                                </a:lnTo>
                                <a:lnTo>
                                  <a:pt x="352" y="259"/>
                                </a:lnTo>
                                <a:lnTo>
                                  <a:pt x="347" y="270"/>
                                </a:lnTo>
                                <a:lnTo>
                                  <a:pt x="341" y="279"/>
                                </a:lnTo>
                                <a:lnTo>
                                  <a:pt x="334" y="288"/>
                                </a:lnTo>
                                <a:lnTo>
                                  <a:pt x="327" y="295"/>
                                </a:lnTo>
                                <a:lnTo>
                                  <a:pt x="321" y="304"/>
                                </a:lnTo>
                                <a:lnTo>
                                  <a:pt x="314" y="310"/>
                                </a:lnTo>
                                <a:lnTo>
                                  <a:pt x="310" y="317"/>
                                </a:lnTo>
                                <a:lnTo>
                                  <a:pt x="307" y="326"/>
                                </a:lnTo>
                                <a:lnTo>
                                  <a:pt x="321" y="315"/>
                                </a:lnTo>
                                <a:lnTo>
                                  <a:pt x="330" y="308"/>
                                </a:lnTo>
                                <a:lnTo>
                                  <a:pt x="336" y="301"/>
                                </a:lnTo>
                                <a:lnTo>
                                  <a:pt x="343" y="295"/>
                                </a:lnTo>
                                <a:lnTo>
                                  <a:pt x="350" y="288"/>
                                </a:lnTo>
                                <a:lnTo>
                                  <a:pt x="356" y="281"/>
                                </a:lnTo>
                                <a:lnTo>
                                  <a:pt x="363" y="275"/>
                                </a:lnTo>
                                <a:lnTo>
                                  <a:pt x="372" y="263"/>
                                </a:lnTo>
                                <a:lnTo>
                                  <a:pt x="397" y="263"/>
                                </a:lnTo>
                                <a:lnTo>
                                  <a:pt x="423" y="266"/>
                                </a:lnTo>
                                <a:lnTo>
                                  <a:pt x="452" y="268"/>
                                </a:lnTo>
                                <a:lnTo>
                                  <a:pt x="481" y="270"/>
                                </a:lnTo>
                                <a:lnTo>
                                  <a:pt x="512" y="277"/>
                                </a:lnTo>
                                <a:lnTo>
                                  <a:pt x="544" y="281"/>
                                </a:lnTo>
                                <a:lnTo>
                                  <a:pt x="575" y="290"/>
                                </a:lnTo>
                                <a:lnTo>
                                  <a:pt x="606" y="297"/>
                                </a:lnTo>
                                <a:lnTo>
                                  <a:pt x="637" y="308"/>
                                </a:lnTo>
                                <a:lnTo>
                                  <a:pt x="668" y="319"/>
                                </a:lnTo>
                                <a:lnTo>
                                  <a:pt x="697" y="330"/>
                                </a:lnTo>
                                <a:lnTo>
                                  <a:pt x="724" y="344"/>
                                </a:lnTo>
                                <a:lnTo>
                                  <a:pt x="751" y="359"/>
                                </a:lnTo>
                                <a:lnTo>
                                  <a:pt x="775" y="375"/>
                                </a:lnTo>
                                <a:lnTo>
                                  <a:pt x="798" y="393"/>
                                </a:lnTo>
                                <a:lnTo>
                                  <a:pt x="818" y="411"/>
                                </a:lnTo>
                                <a:lnTo>
                                  <a:pt x="825" y="426"/>
                                </a:lnTo>
                                <a:lnTo>
                                  <a:pt x="827" y="437"/>
                                </a:lnTo>
                                <a:lnTo>
                                  <a:pt x="829" y="449"/>
                                </a:lnTo>
                                <a:lnTo>
                                  <a:pt x="829" y="460"/>
                                </a:lnTo>
                                <a:lnTo>
                                  <a:pt x="827" y="469"/>
                                </a:lnTo>
                                <a:lnTo>
                                  <a:pt x="825" y="475"/>
                                </a:lnTo>
                                <a:lnTo>
                                  <a:pt x="820" y="482"/>
                                </a:lnTo>
                                <a:lnTo>
                                  <a:pt x="813" y="489"/>
                                </a:lnTo>
                                <a:lnTo>
                                  <a:pt x="796" y="498"/>
                                </a:lnTo>
                                <a:lnTo>
                                  <a:pt x="775" y="504"/>
                                </a:lnTo>
                                <a:lnTo>
                                  <a:pt x="751" y="511"/>
                                </a:lnTo>
                                <a:lnTo>
                                  <a:pt x="722" y="515"/>
                                </a:lnTo>
                                <a:lnTo>
                                  <a:pt x="684" y="518"/>
                                </a:lnTo>
                                <a:lnTo>
                                  <a:pt x="653" y="520"/>
                                </a:lnTo>
                                <a:lnTo>
                                  <a:pt x="628" y="522"/>
                                </a:lnTo>
                                <a:lnTo>
                                  <a:pt x="606" y="522"/>
                                </a:lnTo>
                                <a:lnTo>
                                  <a:pt x="586" y="524"/>
                                </a:lnTo>
                                <a:lnTo>
                                  <a:pt x="561" y="524"/>
                                </a:lnTo>
                                <a:lnTo>
                                  <a:pt x="532" y="524"/>
                                </a:lnTo>
                                <a:lnTo>
                                  <a:pt x="495" y="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Freeform 26"/>
                        <wps:cNvSpPr>
                          <a:spLocks noChangeArrowheads="1"/>
                        </wps:cNvSpPr>
                        <wps:spPr bwMode="auto">
                          <a:xfrm>
                            <a:off x="8439" y="1679"/>
                            <a:ext cx="634" cy="516"/>
                          </a:xfrm>
                          <a:custGeom>
                            <a:avLst/>
                            <a:gdLst>
                              <a:gd name="T0" fmla="*/ 323 w 760"/>
                              <a:gd name="T1" fmla="*/ 524 h 529"/>
                              <a:gd name="T2" fmla="*/ 294 w 760"/>
                              <a:gd name="T3" fmla="*/ 522 h 529"/>
                              <a:gd name="T4" fmla="*/ 272 w 760"/>
                              <a:gd name="T5" fmla="*/ 504 h 529"/>
                              <a:gd name="T6" fmla="*/ 261 w 760"/>
                              <a:gd name="T7" fmla="*/ 482 h 529"/>
                              <a:gd name="T8" fmla="*/ 254 w 760"/>
                              <a:gd name="T9" fmla="*/ 475 h 529"/>
                              <a:gd name="T10" fmla="*/ 252 w 760"/>
                              <a:gd name="T11" fmla="*/ 473 h 529"/>
                              <a:gd name="T12" fmla="*/ 250 w 760"/>
                              <a:gd name="T13" fmla="*/ 471 h 529"/>
                              <a:gd name="T14" fmla="*/ 250 w 760"/>
                              <a:gd name="T15" fmla="*/ 466 h 529"/>
                              <a:gd name="T16" fmla="*/ 245 w 760"/>
                              <a:gd name="T17" fmla="*/ 464 h 529"/>
                              <a:gd name="T18" fmla="*/ 238 w 760"/>
                              <a:gd name="T19" fmla="*/ 464 h 529"/>
                              <a:gd name="T20" fmla="*/ 212 w 760"/>
                              <a:gd name="T21" fmla="*/ 437 h 529"/>
                              <a:gd name="T22" fmla="*/ 87 w 760"/>
                              <a:gd name="T23" fmla="*/ 381 h 529"/>
                              <a:gd name="T24" fmla="*/ 4 w 760"/>
                              <a:gd name="T25" fmla="*/ 337 h 529"/>
                              <a:gd name="T26" fmla="*/ 38 w 760"/>
                              <a:gd name="T27" fmla="*/ 279 h 529"/>
                              <a:gd name="T28" fmla="*/ 105 w 760"/>
                              <a:gd name="T29" fmla="*/ 232 h 529"/>
                              <a:gd name="T30" fmla="*/ 203 w 760"/>
                              <a:gd name="T31" fmla="*/ 163 h 529"/>
                              <a:gd name="T32" fmla="*/ 207 w 760"/>
                              <a:gd name="T33" fmla="*/ 132 h 529"/>
                              <a:gd name="T34" fmla="*/ 203 w 760"/>
                              <a:gd name="T35" fmla="*/ 89 h 529"/>
                              <a:gd name="T36" fmla="*/ 198 w 760"/>
                              <a:gd name="T37" fmla="*/ 89 h 529"/>
                              <a:gd name="T38" fmla="*/ 196 w 760"/>
                              <a:gd name="T39" fmla="*/ 87 h 529"/>
                              <a:gd name="T40" fmla="*/ 196 w 760"/>
                              <a:gd name="T41" fmla="*/ 80 h 529"/>
                              <a:gd name="T42" fmla="*/ 207 w 760"/>
                              <a:gd name="T43" fmla="*/ 74 h 529"/>
                              <a:gd name="T44" fmla="*/ 256 w 760"/>
                              <a:gd name="T45" fmla="*/ 53 h 529"/>
                              <a:gd name="T46" fmla="*/ 299 w 760"/>
                              <a:gd name="T47" fmla="*/ 36 h 529"/>
                              <a:gd name="T48" fmla="*/ 299 w 760"/>
                              <a:gd name="T49" fmla="*/ 29 h 529"/>
                              <a:gd name="T50" fmla="*/ 290 w 760"/>
                              <a:gd name="T51" fmla="*/ 29 h 529"/>
                              <a:gd name="T52" fmla="*/ 227 w 760"/>
                              <a:gd name="T53" fmla="*/ 53 h 529"/>
                              <a:gd name="T54" fmla="*/ 192 w 760"/>
                              <a:gd name="T55" fmla="*/ 65 h 529"/>
                              <a:gd name="T56" fmla="*/ 194 w 760"/>
                              <a:gd name="T57" fmla="*/ 53 h 529"/>
                              <a:gd name="T58" fmla="*/ 212 w 760"/>
                              <a:gd name="T59" fmla="*/ 38 h 529"/>
                              <a:gd name="T60" fmla="*/ 267 w 760"/>
                              <a:gd name="T61" fmla="*/ 16 h 529"/>
                              <a:gd name="T62" fmla="*/ 310 w 760"/>
                              <a:gd name="T63" fmla="*/ 11 h 529"/>
                              <a:gd name="T64" fmla="*/ 343 w 760"/>
                              <a:gd name="T65" fmla="*/ 56 h 529"/>
                              <a:gd name="T66" fmla="*/ 363 w 760"/>
                              <a:gd name="T67" fmla="*/ 94 h 529"/>
                              <a:gd name="T68" fmla="*/ 368 w 760"/>
                              <a:gd name="T69" fmla="*/ 94 h 529"/>
                              <a:gd name="T70" fmla="*/ 366 w 760"/>
                              <a:gd name="T71" fmla="*/ 118 h 529"/>
                              <a:gd name="T72" fmla="*/ 337 w 760"/>
                              <a:gd name="T73" fmla="*/ 176 h 529"/>
                              <a:gd name="T74" fmla="*/ 290 w 760"/>
                              <a:gd name="T75" fmla="*/ 192 h 529"/>
                              <a:gd name="T76" fmla="*/ 265 w 760"/>
                              <a:gd name="T77" fmla="*/ 196 h 529"/>
                              <a:gd name="T78" fmla="*/ 267 w 760"/>
                              <a:gd name="T79" fmla="*/ 201 h 529"/>
                              <a:gd name="T80" fmla="*/ 281 w 760"/>
                              <a:gd name="T81" fmla="*/ 205 h 529"/>
                              <a:gd name="T82" fmla="*/ 299 w 760"/>
                              <a:gd name="T83" fmla="*/ 210 h 529"/>
                              <a:gd name="T84" fmla="*/ 285 w 760"/>
                              <a:gd name="T85" fmla="*/ 236 h 529"/>
                              <a:gd name="T86" fmla="*/ 221 w 760"/>
                              <a:gd name="T87" fmla="*/ 268 h 529"/>
                              <a:gd name="T88" fmla="*/ 183 w 760"/>
                              <a:gd name="T89" fmla="*/ 292 h 529"/>
                              <a:gd name="T90" fmla="*/ 214 w 760"/>
                              <a:gd name="T91" fmla="*/ 283 h 529"/>
                              <a:gd name="T92" fmla="*/ 267 w 760"/>
                              <a:gd name="T93" fmla="*/ 265 h 529"/>
                              <a:gd name="T94" fmla="*/ 270 w 760"/>
                              <a:gd name="T95" fmla="*/ 283 h 529"/>
                              <a:gd name="T96" fmla="*/ 254 w 760"/>
                              <a:gd name="T97" fmla="*/ 310 h 529"/>
                              <a:gd name="T98" fmla="*/ 274 w 760"/>
                              <a:gd name="T99" fmla="*/ 294 h 529"/>
                              <a:gd name="T100" fmla="*/ 301 w 760"/>
                              <a:gd name="T101" fmla="*/ 265 h 529"/>
                              <a:gd name="T102" fmla="*/ 490 w 760"/>
                              <a:gd name="T103" fmla="*/ 294 h 529"/>
                              <a:gd name="T104" fmla="*/ 660 w 760"/>
                              <a:gd name="T105" fmla="*/ 355 h 529"/>
                              <a:gd name="T106" fmla="*/ 742 w 760"/>
                              <a:gd name="T107" fmla="*/ 419 h 529"/>
                              <a:gd name="T108" fmla="*/ 740 w 760"/>
                              <a:gd name="T109" fmla="*/ 471 h 529"/>
                              <a:gd name="T110" fmla="*/ 642 w 760"/>
                              <a:gd name="T111" fmla="*/ 508 h 529"/>
                              <a:gd name="T112" fmla="*/ 495 w 760"/>
                              <a:gd name="T113" fmla="*/ 526 h 5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760" h="529">
                                <a:moveTo>
                                  <a:pt x="334" y="529"/>
                                </a:moveTo>
                                <a:lnTo>
                                  <a:pt x="330" y="526"/>
                                </a:lnTo>
                                <a:lnTo>
                                  <a:pt x="325" y="526"/>
                                </a:lnTo>
                                <a:lnTo>
                                  <a:pt x="323" y="524"/>
                                </a:lnTo>
                                <a:lnTo>
                                  <a:pt x="319" y="524"/>
                                </a:lnTo>
                                <a:lnTo>
                                  <a:pt x="312" y="524"/>
                                </a:lnTo>
                                <a:lnTo>
                                  <a:pt x="305" y="524"/>
                                </a:lnTo>
                                <a:lnTo>
                                  <a:pt x="294" y="522"/>
                                </a:lnTo>
                                <a:lnTo>
                                  <a:pt x="281" y="522"/>
                                </a:lnTo>
                                <a:lnTo>
                                  <a:pt x="279" y="515"/>
                                </a:lnTo>
                                <a:lnTo>
                                  <a:pt x="276" y="511"/>
                                </a:lnTo>
                                <a:lnTo>
                                  <a:pt x="272" y="504"/>
                                </a:lnTo>
                                <a:lnTo>
                                  <a:pt x="270" y="497"/>
                                </a:lnTo>
                                <a:lnTo>
                                  <a:pt x="267" y="493"/>
                                </a:lnTo>
                                <a:lnTo>
                                  <a:pt x="263" y="486"/>
                                </a:lnTo>
                                <a:lnTo>
                                  <a:pt x="261" y="482"/>
                                </a:lnTo>
                                <a:lnTo>
                                  <a:pt x="259" y="475"/>
                                </a:lnTo>
                                <a:lnTo>
                                  <a:pt x="256" y="475"/>
                                </a:lnTo>
                                <a:lnTo>
                                  <a:pt x="256" y="475"/>
                                </a:lnTo>
                                <a:lnTo>
                                  <a:pt x="254" y="475"/>
                                </a:lnTo>
                                <a:lnTo>
                                  <a:pt x="254" y="475"/>
                                </a:lnTo>
                                <a:lnTo>
                                  <a:pt x="252" y="473"/>
                                </a:lnTo>
                                <a:lnTo>
                                  <a:pt x="252" y="473"/>
                                </a:lnTo>
                                <a:lnTo>
                                  <a:pt x="252" y="473"/>
                                </a:lnTo>
                                <a:lnTo>
                                  <a:pt x="250" y="473"/>
                                </a:lnTo>
                                <a:lnTo>
                                  <a:pt x="250" y="473"/>
                                </a:lnTo>
                                <a:lnTo>
                                  <a:pt x="250" y="471"/>
                                </a:lnTo>
                                <a:lnTo>
                                  <a:pt x="250" y="471"/>
                                </a:lnTo>
                                <a:lnTo>
                                  <a:pt x="250" y="468"/>
                                </a:lnTo>
                                <a:lnTo>
                                  <a:pt x="250" y="468"/>
                                </a:lnTo>
                                <a:lnTo>
                                  <a:pt x="250" y="466"/>
                                </a:lnTo>
                                <a:lnTo>
                                  <a:pt x="250" y="466"/>
                                </a:lnTo>
                                <a:lnTo>
                                  <a:pt x="250" y="464"/>
                                </a:lnTo>
                                <a:lnTo>
                                  <a:pt x="247" y="464"/>
                                </a:lnTo>
                                <a:lnTo>
                                  <a:pt x="247" y="464"/>
                                </a:lnTo>
                                <a:lnTo>
                                  <a:pt x="245" y="464"/>
                                </a:lnTo>
                                <a:lnTo>
                                  <a:pt x="243" y="464"/>
                                </a:lnTo>
                                <a:lnTo>
                                  <a:pt x="241" y="464"/>
                                </a:lnTo>
                                <a:lnTo>
                                  <a:pt x="238" y="464"/>
                                </a:lnTo>
                                <a:lnTo>
                                  <a:pt x="238" y="464"/>
                                </a:lnTo>
                                <a:lnTo>
                                  <a:pt x="236" y="464"/>
                                </a:lnTo>
                                <a:lnTo>
                                  <a:pt x="232" y="455"/>
                                </a:lnTo>
                                <a:lnTo>
                                  <a:pt x="223" y="446"/>
                                </a:lnTo>
                                <a:lnTo>
                                  <a:pt x="212" y="437"/>
                                </a:lnTo>
                                <a:lnTo>
                                  <a:pt x="196" y="428"/>
                                </a:lnTo>
                                <a:lnTo>
                                  <a:pt x="163" y="410"/>
                                </a:lnTo>
                                <a:lnTo>
                                  <a:pt x="127" y="395"/>
                                </a:lnTo>
                                <a:lnTo>
                                  <a:pt x="87" y="381"/>
                                </a:lnTo>
                                <a:lnTo>
                                  <a:pt x="51" y="370"/>
                                </a:lnTo>
                                <a:lnTo>
                                  <a:pt x="22" y="361"/>
                                </a:lnTo>
                                <a:lnTo>
                                  <a:pt x="0" y="357"/>
                                </a:lnTo>
                                <a:lnTo>
                                  <a:pt x="4" y="337"/>
                                </a:lnTo>
                                <a:lnTo>
                                  <a:pt x="11" y="321"/>
                                </a:lnTo>
                                <a:lnTo>
                                  <a:pt x="20" y="305"/>
                                </a:lnTo>
                                <a:lnTo>
                                  <a:pt x="29" y="292"/>
                                </a:lnTo>
                                <a:lnTo>
                                  <a:pt x="38" y="279"/>
                                </a:lnTo>
                                <a:lnTo>
                                  <a:pt x="49" y="268"/>
                                </a:lnTo>
                                <a:lnTo>
                                  <a:pt x="62" y="259"/>
                                </a:lnTo>
                                <a:lnTo>
                                  <a:pt x="76" y="248"/>
                                </a:lnTo>
                                <a:lnTo>
                                  <a:pt x="105" y="232"/>
                                </a:lnTo>
                                <a:lnTo>
                                  <a:pt x="134" y="214"/>
                                </a:lnTo>
                                <a:lnTo>
                                  <a:pt x="167" y="194"/>
                                </a:lnTo>
                                <a:lnTo>
                                  <a:pt x="201" y="172"/>
                                </a:lnTo>
                                <a:lnTo>
                                  <a:pt x="203" y="163"/>
                                </a:lnTo>
                                <a:lnTo>
                                  <a:pt x="205" y="154"/>
                                </a:lnTo>
                                <a:lnTo>
                                  <a:pt x="205" y="147"/>
                                </a:lnTo>
                                <a:lnTo>
                                  <a:pt x="205" y="140"/>
                                </a:lnTo>
                                <a:lnTo>
                                  <a:pt x="207" y="132"/>
                                </a:lnTo>
                                <a:lnTo>
                                  <a:pt x="205" y="120"/>
                                </a:lnTo>
                                <a:lnTo>
                                  <a:pt x="205" y="107"/>
                                </a:lnTo>
                                <a:lnTo>
                                  <a:pt x="205" y="89"/>
                                </a:lnTo>
                                <a:lnTo>
                                  <a:pt x="203" y="89"/>
                                </a:lnTo>
                                <a:lnTo>
                                  <a:pt x="203" y="89"/>
                                </a:lnTo>
                                <a:lnTo>
                                  <a:pt x="201" y="89"/>
                                </a:lnTo>
                                <a:lnTo>
                                  <a:pt x="201" y="89"/>
                                </a:lnTo>
                                <a:lnTo>
                                  <a:pt x="198" y="89"/>
                                </a:lnTo>
                                <a:lnTo>
                                  <a:pt x="198" y="89"/>
                                </a:lnTo>
                                <a:lnTo>
                                  <a:pt x="198" y="89"/>
                                </a:lnTo>
                                <a:lnTo>
                                  <a:pt x="196" y="89"/>
                                </a:lnTo>
                                <a:lnTo>
                                  <a:pt x="196" y="87"/>
                                </a:lnTo>
                                <a:lnTo>
                                  <a:pt x="196" y="87"/>
                                </a:lnTo>
                                <a:lnTo>
                                  <a:pt x="196" y="85"/>
                                </a:lnTo>
                                <a:lnTo>
                                  <a:pt x="196" y="82"/>
                                </a:lnTo>
                                <a:lnTo>
                                  <a:pt x="196" y="80"/>
                                </a:lnTo>
                                <a:lnTo>
                                  <a:pt x="196" y="80"/>
                                </a:lnTo>
                                <a:lnTo>
                                  <a:pt x="196" y="78"/>
                                </a:lnTo>
                                <a:lnTo>
                                  <a:pt x="196" y="76"/>
                                </a:lnTo>
                                <a:lnTo>
                                  <a:pt x="207" y="74"/>
                                </a:lnTo>
                                <a:lnTo>
                                  <a:pt x="221" y="69"/>
                                </a:lnTo>
                                <a:lnTo>
                                  <a:pt x="232" y="65"/>
                                </a:lnTo>
                                <a:lnTo>
                                  <a:pt x="245" y="60"/>
                                </a:lnTo>
                                <a:lnTo>
                                  <a:pt x="256" y="53"/>
                                </a:lnTo>
                                <a:lnTo>
                                  <a:pt x="270" y="47"/>
                                </a:lnTo>
                                <a:lnTo>
                                  <a:pt x="283" y="42"/>
                                </a:lnTo>
                                <a:lnTo>
                                  <a:pt x="299" y="36"/>
                                </a:lnTo>
                                <a:lnTo>
                                  <a:pt x="299" y="36"/>
                                </a:lnTo>
                                <a:lnTo>
                                  <a:pt x="299" y="33"/>
                                </a:lnTo>
                                <a:lnTo>
                                  <a:pt x="299" y="33"/>
                                </a:lnTo>
                                <a:lnTo>
                                  <a:pt x="299" y="31"/>
                                </a:lnTo>
                                <a:lnTo>
                                  <a:pt x="299" y="29"/>
                                </a:lnTo>
                                <a:lnTo>
                                  <a:pt x="299" y="29"/>
                                </a:lnTo>
                                <a:lnTo>
                                  <a:pt x="299" y="27"/>
                                </a:lnTo>
                                <a:lnTo>
                                  <a:pt x="299" y="27"/>
                                </a:lnTo>
                                <a:lnTo>
                                  <a:pt x="290" y="29"/>
                                </a:lnTo>
                                <a:lnTo>
                                  <a:pt x="276" y="33"/>
                                </a:lnTo>
                                <a:lnTo>
                                  <a:pt x="261" y="40"/>
                                </a:lnTo>
                                <a:lnTo>
                                  <a:pt x="243" y="47"/>
                                </a:lnTo>
                                <a:lnTo>
                                  <a:pt x="227" y="53"/>
                                </a:lnTo>
                                <a:lnTo>
                                  <a:pt x="212" y="60"/>
                                </a:lnTo>
                                <a:lnTo>
                                  <a:pt x="198" y="65"/>
                                </a:lnTo>
                                <a:lnTo>
                                  <a:pt x="192" y="67"/>
                                </a:lnTo>
                                <a:lnTo>
                                  <a:pt x="192" y="65"/>
                                </a:lnTo>
                                <a:lnTo>
                                  <a:pt x="192" y="62"/>
                                </a:lnTo>
                                <a:lnTo>
                                  <a:pt x="194" y="58"/>
                                </a:lnTo>
                                <a:lnTo>
                                  <a:pt x="194" y="56"/>
                                </a:lnTo>
                                <a:lnTo>
                                  <a:pt x="194" y="53"/>
                                </a:lnTo>
                                <a:lnTo>
                                  <a:pt x="194" y="51"/>
                                </a:lnTo>
                                <a:lnTo>
                                  <a:pt x="196" y="47"/>
                                </a:lnTo>
                                <a:lnTo>
                                  <a:pt x="196" y="45"/>
                                </a:lnTo>
                                <a:lnTo>
                                  <a:pt x="212" y="38"/>
                                </a:lnTo>
                                <a:lnTo>
                                  <a:pt x="227" y="33"/>
                                </a:lnTo>
                                <a:lnTo>
                                  <a:pt x="241" y="27"/>
                                </a:lnTo>
                                <a:lnTo>
                                  <a:pt x="254" y="20"/>
                                </a:lnTo>
                                <a:lnTo>
                                  <a:pt x="267" y="16"/>
                                </a:lnTo>
                                <a:lnTo>
                                  <a:pt x="279" y="9"/>
                                </a:lnTo>
                                <a:lnTo>
                                  <a:pt x="292" y="4"/>
                                </a:lnTo>
                                <a:lnTo>
                                  <a:pt x="303" y="0"/>
                                </a:lnTo>
                                <a:lnTo>
                                  <a:pt x="310" y="11"/>
                                </a:lnTo>
                                <a:lnTo>
                                  <a:pt x="317" y="22"/>
                                </a:lnTo>
                                <a:lnTo>
                                  <a:pt x="325" y="33"/>
                                </a:lnTo>
                                <a:lnTo>
                                  <a:pt x="334" y="45"/>
                                </a:lnTo>
                                <a:lnTo>
                                  <a:pt x="343" y="56"/>
                                </a:lnTo>
                                <a:lnTo>
                                  <a:pt x="350" y="67"/>
                                </a:lnTo>
                                <a:lnTo>
                                  <a:pt x="357" y="80"/>
                                </a:lnTo>
                                <a:lnTo>
                                  <a:pt x="361" y="94"/>
                                </a:lnTo>
                                <a:lnTo>
                                  <a:pt x="363" y="94"/>
                                </a:lnTo>
                                <a:lnTo>
                                  <a:pt x="363" y="94"/>
                                </a:lnTo>
                                <a:lnTo>
                                  <a:pt x="366" y="94"/>
                                </a:lnTo>
                                <a:lnTo>
                                  <a:pt x="366" y="94"/>
                                </a:lnTo>
                                <a:lnTo>
                                  <a:pt x="368" y="94"/>
                                </a:lnTo>
                                <a:lnTo>
                                  <a:pt x="368" y="94"/>
                                </a:lnTo>
                                <a:lnTo>
                                  <a:pt x="370" y="94"/>
                                </a:lnTo>
                                <a:lnTo>
                                  <a:pt x="370" y="94"/>
                                </a:lnTo>
                                <a:lnTo>
                                  <a:pt x="366" y="118"/>
                                </a:lnTo>
                                <a:lnTo>
                                  <a:pt x="361" y="138"/>
                                </a:lnTo>
                                <a:lnTo>
                                  <a:pt x="352" y="156"/>
                                </a:lnTo>
                                <a:lnTo>
                                  <a:pt x="343" y="169"/>
                                </a:lnTo>
                                <a:lnTo>
                                  <a:pt x="337" y="176"/>
                                </a:lnTo>
                                <a:lnTo>
                                  <a:pt x="330" y="181"/>
                                </a:lnTo>
                                <a:lnTo>
                                  <a:pt x="321" y="185"/>
                                </a:lnTo>
                                <a:lnTo>
                                  <a:pt x="312" y="187"/>
                                </a:lnTo>
                                <a:lnTo>
                                  <a:pt x="290" y="192"/>
                                </a:lnTo>
                                <a:lnTo>
                                  <a:pt x="263" y="192"/>
                                </a:lnTo>
                                <a:lnTo>
                                  <a:pt x="263" y="194"/>
                                </a:lnTo>
                                <a:lnTo>
                                  <a:pt x="265" y="194"/>
                                </a:lnTo>
                                <a:lnTo>
                                  <a:pt x="265" y="196"/>
                                </a:lnTo>
                                <a:lnTo>
                                  <a:pt x="265" y="196"/>
                                </a:lnTo>
                                <a:lnTo>
                                  <a:pt x="265" y="198"/>
                                </a:lnTo>
                                <a:lnTo>
                                  <a:pt x="267" y="201"/>
                                </a:lnTo>
                                <a:lnTo>
                                  <a:pt x="267" y="201"/>
                                </a:lnTo>
                                <a:lnTo>
                                  <a:pt x="267" y="203"/>
                                </a:lnTo>
                                <a:lnTo>
                                  <a:pt x="272" y="203"/>
                                </a:lnTo>
                                <a:lnTo>
                                  <a:pt x="276" y="205"/>
                                </a:lnTo>
                                <a:lnTo>
                                  <a:pt x="281" y="205"/>
                                </a:lnTo>
                                <a:lnTo>
                                  <a:pt x="285" y="205"/>
                                </a:lnTo>
                                <a:lnTo>
                                  <a:pt x="290" y="207"/>
                                </a:lnTo>
                                <a:lnTo>
                                  <a:pt x="294" y="207"/>
                                </a:lnTo>
                                <a:lnTo>
                                  <a:pt x="299" y="210"/>
                                </a:lnTo>
                                <a:lnTo>
                                  <a:pt x="303" y="210"/>
                                </a:lnTo>
                                <a:lnTo>
                                  <a:pt x="299" y="221"/>
                                </a:lnTo>
                                <a:lnTo>
                                  <a:pt x="292" y="230"/>
                                </a:lnTo>
                                <a:lnTo>
                                  <a:pt x="285" y="236"/>
                                </a:lnTo>
                                <a:lnTo>
                                  <a:pt x="276" y="243"/>
                                </a:lnTo>
                                <a:lnTo>
                                  <a:pt x="259" y="254"/>
                                </a:lnTo>
                                <a:lnTo>
                                  <a:pt x="241" y="261"/>
                                </a:lnTo>
                                <a:lnTo>
                                  <a:pt x="221" y="268"/>
                                </a:lnTo>
                                <a:lnTo>
                                  <a:pt x="203" y="276"/>
                                </a:lnTo>
                                <a:lnTo>
                                  <a:pt x="196" y="281"/>
                                </a:lnTo>
                                <a:lnTo>
                                  <a:pt x="189" y="285"/>
                                </a:lnTo>
                                <a:lnTo>
                                  <a:pt x="183" y="292"/>
                                </a:lnTo>
                                <a:lnTo>
                                  <a:pt x="178" y="299"/>
                                </a:lnTo>
                                <a:lnTo>
                                  <a:pt x="189" y="294"/>
                                </a:lnTo>
                                <a:lnTo>
                                  <a:pt x="203" y="288"/>
                                </a:lnTo>
                                <a:lnTo>
                                  <a:pt x="214" y="283"/>
                                </a:lnTo>
                                <a:lnTo>
                                  <a:pt x="227" y="276"/>
                                </a:lnTo>
                                <a:lnTo>
                                  <a:pt x="241" y="272"/>
                                </a:lnTo>
                                <a:lnTo>
                                  <a:pt x="254" y="268"/>
                                </a:lnTo>
                                <a:lnTo>
                                  <a:pt x="267" y="265"/>
                                </a:lnTo>
                                <a:lnTo>
                                  <a:pt x="281" y="263"/>
                                </a:lnTo>
                                <a:lnTo>
                                  <a:pt x="276" y="270"/>
                                </a:lnTo>
                                <a:lnTo>
                                  <a:pt x="274" y="276"/>
                                </a:lnTo>
                                <a:lnTo>
                                  <a:pt x="270" y="283"/>
                                </a:lnTo>
                                <a:lnTo>
                                  <a:pt x="265" y="290"/>
                                </a:lnTo>
                                <a:lnTo>
                                  <a:pt x="261" y="297"/>
                                </a:lnTo>
                                <a:lnTo>
                                  <a:pt x="259" y="303"/>
                                </a:lnTo>
                                <a:lnTo>
                                  <a:pt x="254" y="310"/>
                                </a:lnTo>
                                <a:lnTo>
                                  <a:pt x="250" y="317"/>
                                </a:lnTo>
                                <a:lnTo>
                                  <a:pt x="261" y="310"/>
                                </a:lnTo>
                                <a:lnTo>
                                  <a:pt x="267" y="303"/>
                                </a:lnTo>
                                <a:lnTo>
                                  <a:pt x="274" y="294"/>
                                </a:lnTo>
                                <a:lnTo>
                                  <a:pt x="281" y="288"/>
                                </a:lnTo>
                                <a:lnTo>
                                  <a:pt x="285" y="281"/>
                                </a:lnTo>
                                <a:lnTo>
                                  <a:pt x="294" y="272"/>
                                </a:lnTo>
                                <a:lnTo>
                                  <a:pt x="301" y="265"/>
                                </a:lnTo>
                                <a:lnTo>
                                  <a:pt x="312" y="261"/>
                                </a:lnTo>
                                <a:lnTo>
                                  <a:pt x="361" y="270"/>
                                </a:lnTo>
                                <a:lnTo>
                                  <a:pt x="421" y="281"/>
                                </a:lnTo>
                                <a:lnTo>
                                  <a:pt x="490" y="294"/>
                                </a:lnTo>
                                <a:lnTo>
                                  <a:pt x="562" y="314"/>
                                </a:lnTo>
                                <a:lnTo>
                                  <a:pt x="595" y="326"/>
                                </a:lnTo>
                                <a:lnTo>
                                  <a:pt x="629" y="339"/>
                                </a:lnTo>
                                <a:lnTo>
                                  <a:pt x="660" y="355"/>
                                </a:lnTo>
                                <a:lnTo>
                                  <a:pt x="687" y="370"/>
                                </a:lnTo>
                                <a:lnTo>
                                  <a:pt x="711" y="388"/>
                                </a:lnTo>
                                <a:lnTo>
                                  <a:pt x="733" y="408"/>
                                </a:lnTo>
                                <a:lnTo>
                                  <a:pt x="742" y="419"/>
                                </a:lnTo>
                                <a:lnTo>
                                  <a:pt x="749" y="430"/>
                                </a:lnTo>
                                <a:lnTo>
                                  <a:pt x="756" y="442"/>
                                </a:lnTo>
                                <a:lnTo>
                                  <a:pt x="760" y="455"/>
                                </a:lnTo>
                                <a:lnTo>
                                  <a:pt x="740" y="471"/>
                                </a:lnTo>
                                <a:lnTo>
                                  <a:pt x="720" y="482"/>
                                </a:lnTo>
                                <a:lnTo>
                                  <a:pt x="696" y="493"/>
                                </a:lnTo>
                                <a:lnTo>
                                  <a:pt x="669" y="502"/>
                                </a:lnTo>
                                <a:lnTo>
                                  <a:pt x="642" y="508"/>
                                </a:lnTo>
                                <a:lnTo>
                                  <a:pt x="613" y="515"/>
                                </a:lnTo>
                                <a:lnTo>
                                  <a:pt x="584" y="520"/>
                                </a:lnTo>
                                <a:lnTo>
                                  <a:pt x="555" y="522"/>
                                </a:lnTo>
                                <a:lnTo>
                                  <a:pt x="495" y="526"/>
                                </a:lnTo>
                                <a:lnTo>
                                  <a:pt x="437" y="529"/>
                                </a:lnTo>
                                <a:lnTo>
                                  <a:pt x="381" y="529"/>
                                </a:lnTo>
                                <a:lnTo>
                                  <a:pt x="334" y="5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Freeform 27"/>
                        <wps:cNvSpPr>
                          <a:spLocks noChangeArrowheads="1"/>
                        </wps:cNvSpPr>
                        <wps:spPr bwMode="auto">
                          <a:xfrm>
                            <a:off x="7382" y="1042"/>
                            <a:ext cx="577" cy="886"/>
                          </a:xfrm>
                          <a:custGeom>
                            <a:avLst/>
                            <a:gdLst>
                              <a:gd name="T0" fmla="*/ 58 w 691"/>
                              <a:gd name="T1" fmla="*/ 905 h 907"/>
                              <a:gd name="T2" fmla="*/ 55 w 691"/>
                              <a:gd name="T3" fmla="*/ 887 h 907"/>
                              <a:gd name="T4" fmla="*/ 73 w 691"/>
                              <a:gd name="T5" fmla="*/ 816 h 907"/>
                              <a:gd name="T6" fmla="*/ 91 w 691"/>
                              <a:gd name="T7" fmla="*/ 751 h 907"/>
                              <a:gd name="T8" fmla="*/ 98 w 691"/>
                              <a:gd name="T9" fmla="*/ 704 h 907"/>
                              <a:gd name="T10" fmla="*/ 104 w 691"/>
                              <a:gd name="T11" fmla="*/ 702 h 907"/>
                              <a:gd name="T12" fmla="*/ 104 w 691"/>
                              <a:gd name="T13" fmla="*/ 673 h 907"/>
                              <a:gd name="T14" fmla="*/ 87 w 691"/>
                              <a:gd name="T15" fmla="*/ 606 h 907"/>
                              <a:gd name="T16" fmla="*/ 116 w 691"/>
                              <a:gd name="T17" fmla="*/ 555 h 907"/>
                              <a:gd name="T18" fmla="*/ 133 w 691"/>
                              <a:gd name="T19" fmla="*/ 526 h 907"/>
                              <a:gd name="T20" fmla="*/ 107 w 691"/>
                              <a:gd name="T21" fmla="*/ 546 h 907"/>
                              <a:gd name="T22" fmla="*/ 73 w 691"/>
                              <a:gd name="T23" fmla="*/ 551 h 907"/>
                              <a:gd name="T24" fmla="*/ 44 w 691"/>
                              <a:gd name="T25" fmla="*/ 539 h 907"/>
                              <a:gd name="T26" fmla="*/ 44 w 691"/>
                              <a:gd name="T27" fmla="*/ 479 h 907"/>
                              <a:gd name="T28" fmla="*/ 35 w 691"/>
                              <a:gd name="T29" fmla="*/ 441 h 907"/>
                              <a:gd name="T30" fmla="*/ 4 w 691"/>
                              <a:gd name="T31" fmla="*/ 432 h 907"/>
                              <a:gd name="T32" fmla="*/ 11 w 691"/>
                              <a:gd name="T33" fmla="*/ 339 h 907"/>
                              <a:gd name="T34" fmla="*/ 46 w 691"/>
                              <a:gd name="T35" fmla="*/ 308 h 907"/>
                              <a:gd name="T36" fmla="*/ 87 w 691"/>
                              <a:gd name="T37" fmla="*/ 357 h 907"/>
                              <a:gd name="T38" fmla="*/ 100 w 691"/>
                              <a:gd name="T39" fmla="*/ 394 h 907"/>
                              <a:gd name="T40" fmla="*/ 182 w 691"/>
                              <a:gd name="T41" fmla="*/ 426 h 907"/>
                              <a:gd name="T42" fmla="*/ 225 w 691"/>
                              <a:gd name="T43" fmla="*/ 466 h 907"/>
                              <a:gd name="T44" fmla="*/ 310 w 691"/>
                              <a:gd name="T45" fmla="*/ 477 h 907"/>
                              <a:gd name="T46" fmla="*/ 524 w 691"/>
                              <a:gd name="T47" fmla="*/ 345 h 907"/>
                              <a:gd name="T48" fmla="*/ 568 w 691"/>
                              <a:gd name="T49" fmla="*/ 316 h 907"/>
                              <a:gd name="T50" fmla="*/ 546 w 691"/>
                              <a:gd name="T51" fmla="*/ 323 h 907"/>
                              <a:gd name="T52" fmla="*/ 428 w 691"/>
                              <a:gd name="T53" fmla="*/ 386 h 907"/>
                              <a:gd name="T54" fmla="*/ 385 w 691"/>
                              <a:gd name="T55" fmla="*/ 401 h 907"/>
                              <a:gd name="T56" fmla="*/ 388 w 691"/>
                              <a:gd name="T57" fmla="*/ 388 h 907"/>
                              <a:gd name="T58" fmla="*/ 381 w 691"/>
                              <a:gd name="T59" fmla="*/ 388 h 907"/>
                              <a:gd name="T60" fmla="*/ 356 w 691"/>
                              <a:gd name="T61" fmla="*/ 328 h 907"/>
                              <a:gd name="T62" fmla="*/ 336 w 691"/>
                              <a:gd name="T63" fmla="*/ 216 h 907"/>
                              <a:gd name="T64" fmla="*/ 354 w 691"/>
                              <a:gd name="T65" fmla="*/ 174 h 907"/>
                              <a:gd name="T66" fmla="*/ 359 w 691"/>
                              <a:gd name="T67" fmla="*/ 174 h 907"/>
                              <a:gd name="T68" fmla="*/ 423 w 691"/>
                              <a:gd name="T69" fmla="*/ 91 h 907"/>
                              <a:gd name="T70" fmla="*/ 486 w 691"/>
                              <a:gd name="T71" fmla="*/ 9 h 907"/>
                              <a:gd name="T72" fmla="*/ 492 w 691"/>
                              <a:gd name="T73" fmla="*/ 9 h 907"/>
                              <a:gd name="T74" fmla="*/ 495 w 691"/>
                              <a:gd name="T75" fmla="*/ 4 h 907"/>
                              <a:gd name="T76" fmla="*/ 495 w 691"/>
                              <a:gd name="T77" fmla="*/ 0 h 907"/>
                              <a:gd name="T78" fmla="*/ 503 w 691"/>
                              <a:gd name="T79" fmla="*/ 2 h 907"/>
                              <a:gd name="T80" fmla="*/ 548 w 691"/>
                              <a:gd name="T81" fmla="*/ 138 h 907"/>
                              <a:gd name="T82" fmla="*/ 653 w 691"/>
                              <a:gd name="T83" fmla="*/ 468 h 907"/>
                              <a:gd name="T84" fmla="*/ 691 w 691"/>
                              <a:gd name="T85" fmla="*/ 606 h 907"/>
                              <a:gd name="T86" fmla="*/ 666 w 691"/>
                              <a:gd name="T87" fmla="*/ 624 h 907"/>
                              <a:gd name="T88" fmla="*/ 615 w 691"/>
                              <a:gd name="T89" fmla="*/ 615 h 907"/>
                              <a:gd name="T90" fmla="*/ 604 w 691"/>
                              <a:gd name="T91" fmla="*/ 600 h 907"/>
                              <a:gd name="T92" fmla="*/ 599 w 691"/>
                              <a:gd name="T93" fmla="*/ 580 h 907"/>
                              <a:gd name="T94" fmla="*/ 501 w 691"/>
                              <a:gd name="T95" fmla="*/ 575 h 907"/>
                              <a:gd name="T96" fmla="*/ 430 w 691"/>
                              <a:gd name="T97" fmla="*/ 557 h 907"/>
                              <a:gd name="T98" fmla="*/ 419 w 691"/>
                              <a:gd name="T99" fmla="*/ 499 h 907"/>
                              <a:gd name="T100" fmla="*/ 519 w 691"/>
                              <a:gd name="T101" fmla="*/ 444 h 907"/>
                              <a:gd name="T102" fmla="*/ 575 w 691"/>
                              <a:gd name="T103" fmla="*/ 421 h 907"/>
                              <a:gd name="T104" fmla="*/ 575 w 691"/>
                              <a:gd name="T105" fmla="*/ 417 h 907"/>
                              <a:gd name="T106" fmla="*/ 441 w 691"/>
                              <a:gd name="T107" fmla="*/ 466 h 907"/>
                              <a:gd name="T108" fmla="*/ 240 w 691"/>
                              <a:gd name="T109" fmla="*/ 591 h 907"/>
                              <a:gd name="T110" fmla="*/ 187 w 691"/>
                              <a:gd name="T111" fmla="*/ 702 h 907"/>
                              <a:gd name="T112" fmla="*/ 122 w 691"/>
                              <a:gd name="T113" fmla="*/ 796 h 907"/>
                              <a:gd name="T114" fmla="*/ 84 w 691"/>
                              <a:gd name="T115" fmla="*/ 896 h 9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691" h="907">
                                <a:moveTo>
                                  <a:pt x="62" y="907"/>
                                </a:moveTo>
                                <a:lnTo>
                                  <a:pt x="60" y="907"/>
                                </a:lnTo>
                                <a:lnTo>
                                  <a:pt x="60" y="905"/>
                                </a:lnTo>
                                <a:lnTo>
                                  <a:pt x="60" y="905"/>
                                </a:lnTo>
                                <a:lnTo>
                                  <a:pt x="58" y="905"/>
                                </a:lnTo>
                                <a:lnTo>
                                  <a:pt x="58" y="903"/>
                                </a:lnTo>
                                <a:lnTo>
                                  <a:pt x="55" y="903"/>
                                </a:lnTo>
                                <a:lnTo>
                                  <a:pt x="55" y="903"/>
                                </a:lnTo>
                                <a:lnTo>
                                  <a:pt x="55" y="901"/>
                                </a:lnTo>
                                <a:lnTo>
                                  <a:pt x="55" y="887"/>
                                </a:lnTo>
                                <a:lnTo>
                                  <a:pt x="55" y="872"/>
                                </a:lnTo>
                                <a:lnTo>
                                  <a:pt x="58" y="856"/>
                                </a:lnTo>
                                <a:lnTo>
                                  <a:pt x="62" y="843"/>
                                </a:lnTo>
                                <a:lnTo>
                                  <a:pt x="67" y="829"/>
                                </a:lnTo>
                                <a:lnTo>
                                  <a:pt x="73" y="816"/>
                                </a:lnTo>
                                <a:lnTo>
                                  <a:pt x="82" y="805"/>
                                </a:lnTo>
                                <a:lnTo>
                                  <a:pt x="93" y="796"/>
                                </a:lnTo>
                                <a:lnTo>
                                  <a:pt x="91" y="778"/>
                                </a:lnTo>
                                <a:lnTo>
                                  <a:pt x="91" y="762"/>
                                </a:lnTo>
                                <a:lnTo>
                                  <a:pt x="91" y="751"/>
                                </a:lnTo>
                                <a:lnTo>
                                  <a:pt x="91" y="742"/>
                                </a:lnTo>
                                <a:lnTo>
                                  <a:pt x="93" y="736"/>
                                </a:lnTo>
                                <a:lnTo>
                                  <a:pt x="93" y="727"/>
                                </a:lnTo>
                                <a:lnTo>
                                  <a:pt x="95" y="716"/>
                                </a:lnTo>
                                <a:lnTo>
                                  <a:pt x="98" y="704"/>
                                </a:lnTo>
                                <a:lnTo>
                                  <a:pt x="98" y="704"/>
                                </a:lnTo>
                                <a:lnTo>
                                  <a:pt x="100" y="704"/>
                                </a:lnTo>
                                <a:lnTo>
                                  <a:pt x="102" y="702"/>
                                </a:lnTo>
                                <a:lnTo>
                                  <a:pt x="102" y="702"/>
                                </a:lnTo>
                                <a:lnTo>
                                  <a:pt x="104" y="702"/>
                                </a:lnTo>
                                <a:lnTo>
                                  <a:pt x="104" y="702"/>
                                </a:lnTo>
                                <a:lnTo>
                                  <a:pt x="107" y="700"/>
                                </a:lnTo>
                                <a:lnTo>
                                  <a:pt x="109" y="700"/>
                                </a:lnTo>
                                <a:lnTo>
                                  <a:pt x="107" y="687"/>
                                </a:lnTo>
                                <a:lnTo>
                                  <a:pt x="104" y="673"/>
                                </a:lnTo>
                                <a:lnTo>
                                  <a:pt x="102" y="660"/>
                                </a:lnTo>
                                <a:lnTo>
                                  <a:pt x="98" y="646"/>
                                </a:lnTo>
                                <a:lnTo>
                                  <a:pt x="93" y="633"/>
                                </a:lnTo>
                                <a:lnTo>
                                  <a:pt x="89" y="620"/>
                                </a:lnTo>
                                <a:lnTo>
                                  <a:pt x="87" y="606"/>
                                </a:lnTo>
                                <a:lnTo>
                                  <a:pt x="87" y="589"/>
                                </a:lnTo>
                                <a:lnTo>
                                  <a:pt x="91" y="580"/>
                                </a:lnTo>
                                <a:lnTo>
                                  <a:pt x="98" y="571"/>
                                </a:lnTo>
                                <a:lnTo>
                                  <a:pt x="107" y="564"/>
                                </a:lnTo>
                                <a:lnTo>
                                  <a:pt x="116" y="555"/>
                                </a:lnTo>
                                <a:lnTo>
                                  <a:pt x="122" y="546"/>
                                </a:lnTo>
                                <a:lnTo>
                                  <a:pt x="129" y="537"/>
                                </a:lnTo>
                                <a:lnTo>
                                  <a:pt x="136" y="531"/>
                                </a:lnTo>
                                <a:lnTo>
                                  <a:pt x="138" y="522"/>
                                </a:lnTo>
                                <a:lnTo>
                                  <a:pt x="133" y="526"/>
                                </a:lnTo>
                                <a:lnTo>
                                  <a:pt x="127" y="531"/>
                                </a:lnTo>
                                <a:lnTo>
                                  <a:pt x="122" y="535"/>
                                </a:lnTo>
                                <a:lnTo>
                                  <a:pt x="118" y="537"/>
                                </a:lnTo>
                                <a:lnTo>
                                  <a:pt x="113" y="542"/>
                                </a:lnTo>
                                <a:lnTo>
                                  <a:pt x="107" y="546"/>
                                </a:lnTo>
                                <a:lnTo>
                                  <a:pt x="102" y="551"/>
                                </a:lnTo>
                                <a:lnTo>
                                  <a:pt x="98" y="555"/>
                                </a:lnTo>
                                <a:lnTo>
                                  <a:pt x="87" y="553"/>
                                </a:lnTo>
                                <a:lnTo>
                                  <a:pt x="80" y="553"/>
                                </a:lnTo>
                                <a:lnTo>
                                  <a:pt x="73" y="551"/>
                                </a:lnTo>
                                <a:lnTo>
                                  <a:pt x="67" y="551"/>
                                </a:lnTo>
                                <a:lnTo>
                                  <a:pt x="62" y="548"/>
                                </a:lnTo>
                                <a:lnTo>
                                  <a:pt x="58" y="546"/>
                                </a:lnTo>
                                <a:lnTo>
                                  <a:pt x="51" y="544"/>
                                </a:lnTo>
                                <a:lnTo>
                                  <a:pt x="44" y="539"/>
                                </a:lnTo>
                                <a:lnTo>
                                  <a:pt x="40" y="522"/>
                                </a:lnTo>
                                <a:lnTo>
                                  <a:pt x="40" y="508"/>
                                </a:lnTo>
                                <a:lnTo>
                                  <a:pt x="40" y="497"/>
                                </a:lnTo>
                                <a:lnTo>
                                  <a:pt x="42" y="488"/>
                                </a:lnTo>
                                <a:lnTo>
                                  <a:pt x="44" y="479"/>
                                </a:lnTo>
                                <a:lnTo>
                                  <a:pt x="46" y="468"/>
                                </a:lnTo>
                                <a:lnTo>
                                  <a:pt x="49" y="457"/>
                                </a:lnTo>
                                <a:lnTo>
                                  <a:pt x="53" y="441"/>
                                </a:lnTo>
                                <a:lnTo>
                                  <a:pt x="44" y="441"/>
                                </a:lnTo>
                                <a:lnTo>
                                  <a:pt x="35" y="441"/>
                                </a:lnTo>
                                <a:lnTo>
                                  <a:pt x="29" y="439"/>
                                </a:lnTo>
                                <a:lnTo>
                                  <a:pt x="22" y="439"/>
                                </a:lnTo>
                                <a:lnTo>
                                  <a:pt x="15" y="437"/>
                                </a:lnTo>
                                <a:lnTo>
                                  <a:pt x="9" y="437"/>
                                </a:lnTo>
                                <a:lnTo>
                                  <a:pt x="4" y="432"/>
                                </a:lnTo>
                                <a:lnTo>
                                  <a:pt x="0" y="430"/>
                                </a:lnTo>
                                <a:lnTo>
                                  <a:pt x="0" y="403"/>
                                </a:lnTo>
                                <a:lnTo>
                                  <a:pt x="0" y="379"/>
                                </a:lnTo>
                                <a:lnTo>
                                  <a:pt x="4" y="357"/>
                                </a:lnTo>
                                <a:lnTo>
                                  <a:pt x="11" y="339"/>
                                </a:lnTo>
                                <a:lnTo>
                                  <a:pt x="15" y="330"/>
                                </a:lnTo>
                                <a:lnTo>
                                  <a:pt x="20" y="323"/>
                                </a:lnTo>
                                <a:lnTo>
                                  <a:pt x="29" y="316"/>
                                </a:lnTo>
                                <a:lnTo>
                                  <a:pt x="35" y="312"/>
                                </a:lnTo>
                                <a:lnTo>
                                  <a:pt x="46" y="308"/>
                                </a:lnTo>
                                <a:lnTo>
                                  <a:pt x="58" y="303"/>
                                </a:lnTo>
                                <a:lnTo>
                                  <a:pt x="69" y="301"/>
                                </a:lnTo>
                                <a:lnTo>
                                  <a:pt x="84" y="299"/>
                                </a:lnTo>
                                <a:lnTo>
                                  <a:pt x="84" y="332"/>
                                </a:lnTo>
                                <a:lnTo>
                                  <a:pt x="87" y="357"/>
                                </a:lnTo>
                                <a:lnTo>
                                  <a:pt x="87" y="366"/>
                                </a:lnTo>
                                <a:lnTo>
                                  <a:pt x="89" y="374"/>
                                </a:lnTo>
                                <a:lnTo>
                                  <a:pt x="91" y="383"/>
                                </a:lnTo>
                                <a:lnTo>
                                  <a:pt x="95" y="390"/>
                                </a:lnTo>
                                <a:lnTo>
                                  <a:pt x="100" y="394"/>
                                </a:lnTo>
                                <a:lnTo>
                                  <a:pt x="107" y="399"/>
                                </a:lnTo>
                                <a:lnTo>
                                  <a:pt x="116" y="403"/>
                                </a:lnTo>
                                <a:lnTo>
                                  <a:pt x="124" y="408"/>
                                </a:lnTo>
                                <a:lnTo>
                                  <a:pt x="149" y="417"/>
                                </a:lnTo>
                                <a:lnTo>
                                  <a:pt x="182" y="426"/>
                                </a:lnTo>
                                <a:lnTo>
                                  <a:pt x="200" y="435"/>
                                </a:lnTo>
                                <a:lnTo>
                                  <a:pt x="211" y="441"/>
                                </a:lnTo>
                                <a:lnTo>
                                  <a:pt x="218" y="448"/>
                                </a:lnTo>
                                <a:lnTo>
                                  <a:pt x="223" y="457"/>
                                </a:lnTo>
                                <a:lnTo>
                                  <a:pt x="225" y="466"/>
                                </a:lnTo>
                                <a:lnTo>
                                  <a:pt x="225" y="479"/>
                                </a:lnTo>
                                <a:lnTo>
                                  <a:pt x="223" y="497"/>
                                </a:lnTo>
                                <a:lnTo>
                                  <a:pt x="223" y="522"/>
                                </a:lnTo>
                                <a:lnTo>
                                  <a:pt x="265" y="502"/>
                                </a:lnTo>
                                <a:lnTo>
                                  <a:pt x="310" y="477"/>
                                </a:lnTo>
                                <a:lnTo>
                                  <a:pt x="352" y="450"/>
                                </a:lnTo>
                                <a:lnTo>
                                  <a:pt x="394" y="423"/>
                                </a:lnTo>
                                <a:lnTo>
                                  <a:pt x="439" y="397"/>
                                </a:lnTo>
                                <a:lnTo>
                                  <a:pt x="481" y="370"/>
                                </a:lnTo>
                                <a:lnTo>
                                  <a:pt x="524" y="345"/>
                                </a:lnTo>
                                <a:lnTo>
                                  <a:pt x="568" y="321"/>
                                </a:lnTo>
                                <a:lnTo>
                                  <a:pt x="568" y="321"/>
                                </a:lnTo>
                                <a:lnTo>
                                  <a:pt x="568" y="319"/>
                                </a:lnTo>
                                <a:lnTo>
                                  <a:pt x="568" y="319"/>
                                </a:lnTo>
                                <a:lnTo>
                                  <a:pt x="568" y="316"/>
                                </a:lnTo>
                                <a:lnTo>
                                  <a:pt x="568" y="316"/>
                                </a:lnTo>
                                <a:lnTo>
                                  <a:pt x="570" y="314"/>
                                </a:lnTo>
                                <a:lnTo>
                                  <a:pt x="570" y="314"/>
                                </a:lnTo>
                                <a:lnTo>
                                  <a:pt x="570" y="312"/>
                                </a:lnTo>
                                <a:lnTo>
                                  <a:pt x="546" y="323"/>
                                </a:lnTo>
                                <a:lnTo>
                                  <a:pt x="521" y="337"/>
                                </a:lnTo>
                                <a:lnTo>
                                  <a:pt x="497" y="348"/>
                                </a:lnTo>
                                <a:lnTo>
                                  <a:pt x="474" y="361"/>
                                </a:lnTo>
                                <a:lnTo>
                                  <a:pt x="452" y="372"/>
                                </a:lnTo>
                                <a:lnTo>
                                  <a:pt x="428" y="386"/>
                                </a:lnTo>
                                <a:lnTo>
                                  <a:pt x="405" y="399"/>
                                </a:lnTo>
                                <a:lnTo>
                                  <a:pt x="383" y="410"/>
                                </a:lnTo>
                                <a:lnTo>
                                  <a:pt x="383" y="408"/>
                                </a:lnTo>
                                <a:lnTo>
                                  <a:pt x="383" y="406"/>
                                </a:lnTo>
                                <a:lnTo>
                                  <a:pt x="385" y="401"/>
                                </a:lnTo>
                                <a:lnTo>
                                  <a:pt x="385" y="399"/>
                                </a:lnTo>
                                <a:lnTo>
                                  <a:pt x="385" y="397"/>
                                </a:lnTo>
                                <a:lnTo>
                                  <a:pt x="385" y="394"/>
                                </a:lnTo>
                                <a:lnTo>
                                  <a:pt x="388" y="390"/>
                                </a:lnTo>
                                <a:lnTo>
                                  <a:pt x="388" y="388"/>
                                </a:lnTo>
                                <a:lnTo>
                                  <a:pt x="385" y="388"/>
                                </a:lnTo>
                                <a:lnTo>
                                  <a:pt x="385" y="388"/>
                                </a:lnTo>
                                <a:lnTo>
                                  <a:pt x="383" y="388"/>
                                </a:lnTo>
                                <a:lnTo>
                                  <a:pt x="383" y="388"/>
                                </a:lnTo>
                                <a:lnTo>
                                  <a:pt x="381" y="388"/>
                                </a:lnTo>
                                <a:lnTo>
                                  <a:pt x="381" y="388"/>
                                </a:lnTo>
                                <a:lnTo>
                                  <a:pt x="379" y="388"/>
                                </a:lnTo>
                                <a:lnTo>
                                  <a:pt x="379" y="388"/>
                                </a:lnTo>
                                <a:lnTo>
                                  <a:pt x="367" y="354"/>
                                </a:lnTo>
                                <a:lnTo>
                                  <a:pt x="356" y="328"/>
                                </a:lnTo>
                                <a:lnTo>
                                  <a:pt x="345" y="301"/>
                                </a:lnTo>
                                <a:lnTo>
                                  <a:pt x="339" y="276"/>
                                </a:lnTo>
                                <a:lnTo>
                                  <a:pt x="334" y="254"/>
                                </a:lnTo>
                                <a:lnTo>
                                  <a:pt x="334" y="229"/>
                                </a:lnTo>
                                <a:lnTo>
                                  <a:pt x="336" y="216"/>
                                </a:lnTo>
                                <a:lnTo>
                                  <a:pt x="339" y="203"/>
                                </a:lnTo>
                                <a:lnTo>
                                  <a:pt x="345" y="189"/>
                                </a:lnTo>
                                <a:lnTo>
                                  <a:pt x="352" y="174"/>
                                </a:lnTo>
                                <a:lnTo>
                                  <a:pt x="352" y="174"/>
                                </a:lnTo>
                                <a:lnTo>
                                  <a:pt x="354" y="174"/>
                                </a:lnTo>
                                <a:lnTo>
                                  <a:pt x="354" y="174"/>
                                </a:lnTo>
                                <a:lnTo>
                                  <a:pt x="356" y="174"/>
                                </a:lnTo>
                                <a:lnTo>
                                  <a:pt x="356" y="174"/>
                                </a:lnTo>
                                <a:lnTo>
                                  <a:pt x="359" y="174"/>
                                </a:lnTo>
                                <a:lnTo>
                                  <a:pt x="359" y="174"/>
                                </a:lnTo>
                                <a:lnTo>
                                  <a:pt x="361" y="174"/>
                                </a:lnTo>
                                <a:lnTo>
                                  <a:pt x="374" y="154"/>
                                </a:lnTo>
                                <a:lnTo>
                                  <a:pt x="390" y="131"/>
                                </a:lnTo>
                                <a:lnTo>
                                  <a:pt x="405" y="111"/>
                                </a:lnTo>
                                <a:lnTo>
                                  <a:pt x="423" y="91"/>
                                </a:lnTo>
                                <a:lnTo>
                                  <a:pt x="441" y="71"/>
                                </a:lnTo>
                                <a:lnTo>
                                  <a:pt x="457" y="51"/>
                                </a:lnTo>
                                <a:lnTo>
                                  <a:pt x="472" y="29"/>
                                </a:lnTo>
                                <a:lnTo>
                                  <a:pt x="486" y="9"/>
                                </a:lnTo>
                                <a:lnTo>
                                  <a:pt x="486" y="9"/>
                                </a:lnTo>
                                <a:lnTo>
                                  <a:pt x="488" y="9"/>
                                </a:lnTo>
                                <a:lnTo>
                                  <a:pt x="488" y="9"/>
                                </a:lnTo>
                                <a:lnTo>
                                  <a:pt x="490" y="9"/>
                                </a:lnTo>
                                <a:lnTo>
                                  <a:pt x="490" y="9"/>
                                </a:lnTo>
                                <a:lnTo>
                                  <a:pt x="492" y="9"/>
                                </a:lnTo>
                                <a:lnTo>
                                  <a:pt x="492" y="9"/>
                                </a:lnTo>
                                <a:lnTo>
                                  <a:pt x="495" y="9"/>
                                </a:lnTo>
                                <a:lnTo>
                                  <a:pt x="495" y="6"/>
                                </a:lnTo>
                                <a:lnTo>
                                  <a:pt x="495" y="6"/>
                                </a:lnTo>
                                <a:lnTo>
                                  <a:pt x="495" y="4"/>
                                </a:lnTo>
                                <a:lnTo>
                                  <a:pt x="495" y="4"/>
                                </a:lnTo>
                                <a:lnTo>
                                  <a:pt x="495" y="2"/>
                                </a:lnTo>
                                <a:lnTo>
                                  <a:pt x="495" y="2"/>
                                </a:lnTo>
                                <a:lnTo>
                                  <a:pt x="495" y="2"/>
                                </a:lnTo>
                                <a:lnTo>
                                  <a:pt x="495" y="0"/>
                                </a:lnTo>
                                <a:lnTo>
                                  <a:pt x="497" y="0"/>
                                </a:lnTo>
                                <a:lnTo>
                                  <a:pt x="497" y="2"/>
                                </a:lnTo>
                                <a:lnTo>
                                  <a:pt x="499" y="2"/>
                                </a:lnTo>
                                <a:lnTo>
                                  <a:pt x="501" y="2"/>
                                </a:lnTo>
                                <a:lnTo>
                                  <a:pt x="503" y="2"/>
                                </a:lnTo>
                                <a:lnTo>
                                  <a:pt x="506" y="4"/>
                                </a:lnTo>
                                <a:lnTo>
                                  <a:pt x="508" y="4"/>
                                </a:lnTo>
                                <a:lnTo>
                                  <a:pt x="510" y="4"/>
                                </a:lnTo>
                                <a:lnTo>
                                  <a:pt x="528" y="71"/>
                                </a:lnTo>
                                <a:lnTo>
                                  <a:pt x="548" y="138"/>
                                </a:lnTo>
                                <a:lnTo>
                                  <a:pt x="568" y="203"/>
                                </a:lnTo>
                                <a:lnTo>
                                  <a:pt x="588" y="270"/>
                                </a:lnTo>
                                <a:lnTo>
                                  <a:pt x="608" y="337"/>
                                </a:lnTo>
                                <a:lnTo>
                                  <a:pt x="631" y="401"/>
                                </a:lnTo>
                                <a:lnTo>
                                  <a:pt x="653" y="468"/>
                                </a:lnTo>
                                <a:lnTo>
                                  <a:pt x="675" y="535"/>
                                </a:lnTo>
                                <a:lnTo>
                                  <a:pt x="682" y="562"/>
                                </a:lnTo>
                                <a:lnTo>
                                  <a:pt x="686" y="582"/>
                                </a:lnTo>
                                <a:lnTo>
                                  <a:pt x="689" y="597"/>
                                </a:lnTo>
                                <a:lnTo>
                                  <a:pt x="691" y="606"/>
                                </a:lnTo>
                                <a:lnTo>
                                  <a:pt x="691" y="613"/>
                                </a:lnTo>
                                <a:lnTo>
                                  <a:pt x="691" y="620"/>
                                </a:lnTo>
                                <a:lnTo>
                                  <a:pt x="691" y="622"/>
                                </a:lnTo>
                                <a:lnTo>
                                  <a:pt x="691" y="626"/>
                                </a:lnTo>
                                <a:lnTo>
                                  <a:pt x="666" y="624"/>
                                </a:lnTo>
                                <a:lnTo>
                                  <a:pt x="648" y="622"/>
                                </a:lnTo>
                                <a:lnTo>
                                  <a:pt x="635" y="620"/>
                                </a:lnTo>
                                <a:lnTo>
                                  <a:pt x="626" y="618"/>
                                </a:lnTo>
                                <a:lnTo>
                                  <a:pt x="619" y="615"/>
                                </a:lnTo>
                                <a:lnTo>
                                  <a:pt x="615" y="615"/>
                                </a:lnTo>
                                <a:lnTo>
                                  <a:pt x="610" y="613"/>
                                </a:lnTo>
                                <a:lnTo>
                                  <a:pt x="606" y="611"/>
                                </a:lnTo>
                                <a:lnTo>
                                  <a:pt x="604" y="606"/>
                                </a:lnTo>
                                <a:lnTo>
                                  <a:pt x="604" y="602"/>
                                </a:lnTo>
                                <a:lnTo>
                                  <a:pt x="604" y="600"/>
                                </a:lnTo>
                                <a:lnTo>
                                  <a:pt x="602" y="595"/>
                                </a:lnTo>
                                <a:lnTo>
                                  <a:pt x="602" y="591"/>
                                </a:lnTo>
                                <a:lnTo>
                                  <a:pt x="602" y="589"/>
                                </a:lnTo>
                                <a:lnTo>
                                  <a:pt x="599" y="584"/>
                                </a:lnTo>
                                <a:lnTo>
                                  <a:pt x="599" y="580"/>
                                </a:lnTo>
                                <a:lnTo>
                                  <a:pt x="577" y="577"/>
                                </a:lnTo>
                                <a:lnTo>
                                  <a:pt x="557" y="575"/>
                                </a:lnTo>
                                <a:lnTo>
                                  <a:pt x="539" y="573"/>
                                </a:lnTo>
                                <a:lnTo>
                                  <a:pt x="521" y="573"/>
                                </a:lnTo>
                                <a:lnTo>
                                  <a:pt x="501" y="575"/>
                                </a:lnTo>
                                <a:lnTo>
                                  <a:pt x="483" y="575"/>
                                </a:lnTo>
                                <a:lnTo>
                                  <a:pt x="466" y="577"/>
                                </a:lnTo>
                                <a:lnTo>
                                  <a:pt x="446" y="577"/>
                                </a:lnTo>
                                <a:lnTo>
                                  <a:pt x="437" y="568"/>
                                </a:lnTo>
                                <a:lnTo>
                                  <a:pt x="430" y="557"/>
                                </a:lnTo>
                                <a:lnTo>
                                  <a:pt x="425" y="546"/>
                                </a:lnTo>
                                <a:lnTo>
                                  <a:pt x="423" y="535"/>
                                </a:lnTo>
                                <a:lnTo>
                                  <a:pt x="421" y="522"/>
                                </a:lnTo>
                                <a:lnTo>
                                  <a:pt x="419" y="510"/>
                                </a:lnTo>
                                <a:lnTo>
                                  <a:pt x="419" y="499"/>
                                </a:lnTo>
                                <a:lnTo>
                                  <a:pt x="419" y="490"/>
                                </a:lnTo>
                                <a:lnTo>
                                  <a:pt x="454" y="473"/>
                                </a:lnTo>
                                <a:lnTo>
                                  <a:pt x="481" y="461"/>
                                </a:lnTo>
                                <a:lnTo>
                                  <a:pt x="501" y="450"/>
                                </a:lnTo>
                                <a:lnTo>
                                  <a:pt x="519" y="444"/>
                                </a:lnTo>
                                <a:lnTo>
                                  <a:pt x="532" y="437"/>
                                </a:lnTo>
                                <a:lnTo>
                                  <a:pt x="544" y="432"/>
                                </a:lnTo>
                                <a:lnTo>
                                  <a:pt x="557" y="428"/>
                                </a:lnTo>
                                <a:lnTo>
                                  <a:pt x="575" y="423"/>
                                </a:lnTo>
                                <a:lnTo>
                                  <a:pt x="575" y="421"/>
                                </a:lnTo>
                                <a:lnTo>
                                  <a:pt x="575" y="421"/>
                                </a:lnTo>
                                <a:lnTo>
                                  <a:pt x="575" y="419"/>
                                </a:lnTo>
                                <a:lnTo>
                                  <a:pt x="575" y="419"/>
                                </a:lnTo>
                                <a:lnTo>
                                  <a:pt x="575" y="417"/>
                                </a:lnTo>
                                <a:lnTo>
                                  <a:pt x="575" y="417"/>
                                </a:lnTo>
                                <a:lnTo>
                                  <a:pt x="575" y="417"/>
                                </a:lnTo>
                                <a:lnTo>
                                  <a:pt x="575" y="415"/>
                                </a:lnTo>
                                <a:lnTo>
                                  <a:pt x="528" y="428"/>
                                </a:lnTo>
                                <a:lnTo>
                                  <a:pt x="483" y="446"/>
                                </a:lnTo>
                                <a:lnTo>
                                  <a:pt x="441" y="466"/>
                                </a:lnTo>
                                <a:lnTo>
                                  <a:pt x="401" y="490"/>
                                </a:lnTo>
                                <a:lnTo>
                                  <a:pt x="359" y="515"/>
                                </a:lnTo>
                                <a:lnTo>
                                  <a:pt x="318" y="539"/>
                                </a:lnTo>
                                <a:lnTo>
                                  <a:pt x="281" y="566"/>
                                </a:lnTo>
                                <a:lnTo>
                                  <a:pt x="240" y="591"/>
                                </a:lnTo>
                                <a:lnTo>
                                  <a:pt x="227" y="620"/>
                                </a:lnTo>
                                <a:lnTo>
                                  <a:pt x="216" y="642"/>
                                </a:lnTo>
                                <a:lnTo>
                                  <a:pt x="207" y="664"/>
                                </a:lnTo>
                                <a:lnTo>
                                  <a:pt x="198" y="684"/>
                                </a:lnTo>
                                <a:lnTo>
                                  <a:pt x="187" y="702"/>
                                </a:lnTo>
                                <a:lnTo>
                                  <a:pt x="174" y="720"/>
                                </a:lnTo>
                                <a:lnTo>
                                  <a:pt x="153" y="738"/>
                                </a:lnTo>
                                <a:lnTo>
                                  <a:pt x="129" y="758"/>
                                </a:lnTo>
                                <a:lnTo>
                                  <a:pt x="127" y="774"/>
                                </a:lnTo>
                                <a:lnTo>
                                  <a:pt x="122" y="796"/>
                                </a:lnTo>
                                <a:lnTo>
                                  <a:pt x="118" y="820"/>
                                </a:lnTo>
                                <a:lnTo>
                                  <a:pt x="111" y="845"/>
                                </a:lnTo>
                                <a:lnTo>
                                  <a:pt x="102" y="870"/>
                                </a:lnTo>
                                <a:lnTo>
                                  <a:pt x="91" y="890"/>
                                </a:lnTo>
                                <a:lnTo>
                                  <a:pt x="84" y="896"/>
                                </a:lnTo>
                                <a:lnTo>
                                  <a:pt x="78" y="903"/>
                                </a:lnTo>
                                <a:lnTo>
                                  <a:pt x="71" y="905"/>
                                </a:lnTo>
                                <a:lnTo>
                                  <a:pt x="62" y="9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Freeform 28"/>
                        <wps:cNvSpPr>
                          <a:spLocks noChangeArrowheads="1"/>
                        </wps:cNvSpPr>
                        <wps:spPr bwMode="auto">
                          <a:xfrm>
                            <a:off x="7373" y="1723"/>
                            <a:ext cx="82" cy="171"/>
                          </a:xfrm>
                          <a:custGeom>
                            <a:avLst/>
                            <a:gdLst>
                              <a:gd name="T0" fmla="*/ 29 w 101"/>
                              <a:gd name="T1" fmla="*/ 176 h 176"/>
                              <a:gd name="T2" fmla="*/ 25 w 101"/>
                              <a:gd name="T3" fmla="*/ 174 h 176"/>
                              <a:gd name="T4" fmla="*/ 21 w 101"/>
                              <a:gd name="T5" fmla="*/ 171 h 176"/>
                              <a:gd name="T6" fmla="*/ 18 w 101"/>
                              <a:gd name="T7" fmla="*/ 169 h 176"/>
                              <a:gd name="T8" fmla="*/ 14 w 101"/>
                              <a:gd name="T9" fmla="*/ 167 h 176"/>
                              <a:gd name="T10" fmla="*/ 9 w 101"/>
                              <a:gd name="T11" fmla="*/ 167 h 176"/>
                              <a:gd name="T12" fmla="*/ 7 w 101"/>
                              <a:gd name="T13" fmla="*/ 165 h 176"/>
                              <a:gd name="T14" fmla="*/ 3 w 101"/>
                              <a:gd name="T15" fmla="*/ 162 h 176"/>
                              <a:gd name="T16" fmla="*/ 0 w 101"/>
                              <a:gd name="T17" fmla="*/ 160 h 176"/>
                              <a:gd name="T18" fmla="*/ 0 w 101"/>
                              <a:gd name="T19" fmla="*/ 145 h 176"/>
                              <a:gd name="T20" fmla="*/ 3 w 101"/>
                              <a:gd name="T21" fmla="*/ 129 h 176"/>
                              <a:gd name="T22" fmla="*/ 5 w 101"/>
                              <a:gd name="T23" fmla="*/ 118 h 176"/>
                              <a:gd name="T24" fmla="*/ 9 w 101"/>
                              <a:gd name="T25" fmla="*/ 107 h 176"/>
                              <a:gd name="T26" fmla="*/ 16 w 101"/>
                              <a:gd name="T27" fmla="*/ 95 h 176"/>
                              <a:gd name="T28" fmla="*/ 25 w 101"/>
                              <a:gd name="T29" fmla="*/ 87 h 176"/>
                              <a:gd name="T30" fmla="*/ 36 w 101"/>
                              <a:gd name="T31" fmla="*/ 75 h 176"/>
                              <a:gd name="T32" fmla="*/ 50 w 101"/>
                              <a:gd name="T33" fmla="*/ 66 h 176"/>
                              <a:gd name="T34" fmla="*/ 50 w 101"/>
                              <a:gd name="T35" fmla="*/ 58 h 176"/>
                              <a:gd name="T36" fmla="*/ 52 w 101"/>
                              <a:gd name="T37" fmla="*/ 51 h 176"/>
                              <a:gd name="T38" fmla="*/ 54 w 101"/>
                              <a:gd name="T39" fmla="*/ 42 h 176"/>
                              <a:gd name="T40" fmla="*/ 54 w 101"/>
                              <a:gd name="T41" fmla="*/ 33 h 176"/>
                              <a:gd name="T42" fmla="*/ 56 w 101"/>
                              <a:gd name="T43" fmla="*/ 24 h 176"/>
                              <a:gd name="T44" fmla="*/ 58 w 101"/>
                              <a:gd name="T45" fmla="*/ 17 h 176"/>
                              <a:gd name="T46" fmla="*/ 58 w 101"/>
                              <a:gd name="T47" fmla="*/ 8 h 176"/>
                              <a:gd name="T48" fmla="*/ 61 w 101"/>
                              <a:gd name="T49" fmla="*/ 0 h 176"/>
                              <a:gd name="T50" fmla="*/ 65 w 101"/>
                              <a:gd name="T51" fmla="*/ 2 h 176"/>
                              <a:gd name="T52" fmla="*/ 70 w 101"/>
                              <a:gd name="T53" fmla="*/ 2 h 176"/>
                              <a:gd name="T54" fmla="*/ 76 w 101"/>
                              <a:gd name="T55" fmla="*/ 2 h 176"/>
                              <a:gd name="T56" fmla="*/ 81 w 101"/>
                              <a:gd name="T57" fmla="*/ 4 h 176"/>
                              <a:gd name="T58" fmla="*/ 85 w 101"/>
                              <a:gd name="T59" fmla="*/ 4 h 176"/>
                              <a:gd name="T60" fmla="*/ 90 w 101"/>
                              <a:gd name="T61" fmla="*/ 6 h 176"/>
                              <a:gd name="T62" fmla="*/ 96 w 101"/>
                              <a:gd name="T63" fmla="*/ 6 h 176"/>
                              <a:gd name="T64" fmla="*/ 101 w 101"/>
                              <a:gd name="T65" fmla="*/ 8 h 176"/>
                              <a:gd name="T66" fmla="*/ 96 w 101"/>
                              <a:gd name="T67" fmla="*/ 31 h 176"/>
                              <a:gd name="T68" fmla="*/ 90 w 101"/>
                              <a:gd name="T69" fmla="*/ 53 h 176"/>
                              <a:gd name="T70" fmla="*/ 85 w 101"/>
                              <a:gd name="T71" fmla="*/ 71 h 176"/>
                              <a:gd name="T72" fmla="*/ 81 w 101"/>
                              <a:gd name="T73" fmla="*/ 91 h 176"/>
                              <a:gd name="T74" fmla="*/ 74 w 101"/>
                              <a:gd name="T75" fmla="*/ 111 h 176"/>
                              <a:gd name="T76" fmla="*/ 67 w 101"/>
                              <a:gd name="T77" fmla="*/ 131 h 176"/>
                              <a:gd name="T78" fmla="*/ 61 w 101"/>
                              <a:gd name="T79" fmla="*/ 151 h 176"/>
                              <a:gd name="T80" fmla="*/ 52 w 101"/>
                              <a:gd name="T81" fmla="*/ 176 h 176"/>
                              <a:gd name="T82" fmla="*/ 47 w 101"/>
                              <a:gd name="T83" fmla="*/ 176 h 176"/>
                              <a:gd name="T84" fmla="*/ 45 w 101"/>
                              <a:gd name="T85" fmla="*/ 176 h 176"/>
                              <a:gd name="T86" fmla="*/ 43 w 101"/>
                              <a:gd name="T87" fmla="*/ 176 h 176"/>
                              <a:gd name="T88" fmla="*/ 41 w 101"/>
                              <a:gd name="T89" fmla="*/ 176 h 176"/>
                              <a:gd name="T90" fmla="*/ 38 w 101"/>
                              <a:gd name="T91" fmla="*/ 176 h 176"/>
                              <a:gd name="T92" fmla="*/ 34 w 101"/>
                              <a:gd name="T93" fmla="*/ 176 h 176"/>
                              <a:gd name="T94" fmla="*/ 32 w 101"/>
                              <a:gd name="T95" fmla="*/ 176 h 176"/>
                              <a:gd name="T96" fmla="*/ 29 w 101"/>
                              <a:gd name="T97" fmla="*/ 176 h 1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01" h="176">
                                <a:moveTo>
                                  <a:pt x="29" y="176"/>
                                </a:moveTo>
                                <a:lnTo>
                                  <a:pt x="25" y="174"/>
                                </a:lnTo>
                                <a:lnTo>
                                  <a:pt x="21" y="171"/>
                                </a:lnTo>
                                <a:lnTo>
                                  <a:pt x="18" y="169"/>
                                </a:lnTo>
                                <a:lnTo>
                                  <a:pt x="14" y="167"/>
                                </a:lnTo>
                                <a:lnTo>
                                  <a:pt x="9" y="167"/>
                                </a:lnTo>
                                <a:lnTo>
                                  <a:pt x="7" y="165"/>
                                </a:lnTo>
                                <a:lnTo>
                                  <a:pt x="3" y="162"/>
                                </a:lnTo>
                                <a:lnTo>
                                  <a:pt x="0" y="160"/>
                                </a:lnTo>
                                <a:lnTo>
                                  <a:pt x="0" y="145"/>
                                </a:lnTo>
                                <a:lnTo>
                                  <a:pt x="3" y="129"/>
                                </a:lnTo>
                                <a:lnTo>
                                  <a:pt x="5" y="118"/>
                                </a:lnTo>
                                <a:lnTo>
                                  <a:pt x="9" y="107"/>
                                </a:lnTo>
                                <a:lnTo>
                                  <a:pt x="16" y="95"/>
                                </a:lnTo>
                                <a:lnTo>
                                  <a:pt x="25" y="87"/>
                                </a:lnTo>
                                <a:lnTo>
                                  <a:pt x="36" y="75"/>
                                </a:lnTo>
                                <a:lnTo>
                                  <a:pt x="50" y="66"/>
                                </a:lnTo>
                                <a:lnTo>
                                  <a:pt x="50" y="58"/>
                                </a:lnTo>
                                <a:lnTo>
                                  <a:pt x="52" y="51"/>
                                </a:lnTo>
                                <a:lnTo>
                                  <a:pt x="54" y="42"/>
                                </a:lnTo>
                                <a:lnTo>
                                  <a:pt x="54" y="33"/>
                                </a:lnTo>
                                <a:lnTo>
                                  <a:pt x="56" y="24"/>
                                </a:lnTo>
                                <a:lnTo>
                                  <a:pt x="58" y="17"/>
                                </a:lnTo>
                                <a:lnTo>
                                  <a:pt x="58" y="8"/>
                                </a:lnTo>
                                <a:lnTo>
                                  <a:pt x="61" y="0"/>
                                </a:lnTo>
                                <a:lnTo>
                                  <a:pt x="65" y="2"/>
                                </a:lnTo>
                                <a:lnTo>
                                  <a:pt x="70" y="2"/>
                                </a:lnTo>
                                <a:lnTo>
                                  <a:pt x="76" y="2"/>
                                </a:lnTo>
                                <a:lnTo>
                                  <a:pt x="81" y="4"/>
                                </a:lnTo>
                                <a:lnTo>
                                  <a:pt x="85" y="4"/>
                                </a:lnTo>
                                <a:lnTo>
                                  <a:pt x="90" y="6"/>
                                </a:lnTo>
                                <a:lnTo>
                                  <a:pt x="96" y="6"/>
                                </a:lnTo>
                                <a:lnTo>
                                  <a:pt x="101" y="8"/>
                                </a:lnTo>
                                <a:lnTo>
                                  <a:pt x="96" y="31"/>
                                </a:lnTo>
                                <a:lnTo>
                                  <a:pt x="90" y="53"/>
                                </a:lnTo>
                                <a:lnTo>
                                  <a:pt x="85" y="71"/>
                                </a:lnTo>
                                <a:lnTo>
                                  <a:pt x="81" y="91"/>
                                </a:lnTo>
                                <a:lnTo>
                                  <a:pt x="74" y="111"/>
                                </a:lnTo>
                                <a:lnTo>
                                  <a:pt x="67" y="131"/>
                                </a:lnTo>
                                <a:lnTo>
                                  <a:pt x="61" y="151"/>
                                </a:lnTo>
                                <a:lnTo>
                                  <a:pt x="52" y="176"/>
                                </a:lnTo>
                                <a:lnTo>
                                  <a:pt x="47" y="176"/>
                                </a:lnTo>
                                <a:lnTo>
                                  <a:pt x="45" y="176"/>
                                </a:lnTo>
                                <a:lnTo>
                                  <a:pt x="43" y="176"/>
                                </a:lnTo>
                                <a:lnTo>
                                  <a:pt x="41" y="176"/>
                                </a:lnTo>
                                <a:lnTo>
                                  <a:pt x="38" y="176"/>
                                </a:lnTo>
                                <a:lnTo>
                                  <a:pt x="34" y="176"/>
                                </a:lnTo>
                                <a:lnTo>
                                  <a:pt x="32" y="176"/>
                                </a:lnTo>
                                <a:lnTo>
                                  <a:pt x="29" y="1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Freeform 29"/>
                        <wps:cNvSpPr>
                          <a:spLocks noChangeArrowheads="1"/>
                        </wps:cNvSpPr>
                        <wps:spPr bwMode="auto">
                          <a:xfrm>
                            <a:off x="7341" y="1691"/>
                            <a:ext cx="68" cy="141"/>
                          </a:xfrm>
                          <a:custGeom>
                            <a:avLst/>
                            <a:gdLst>
                              <a:gd name="T0" fmla="*/ 13 w 82"/>
                              <a:gd name="T1" fmla="*/ 145 h 145"/>
                              <a:gd name="T2" fmla="*/ 11 w 82"/>
                              <a:gd name="T3" fmla="*/ 145 h 145"/>
                              <a:gd name="T4" fmla="*/ 9 w 82"/>
                              <a:gd name="T5" fmla="*/ 143 h 145"/>
                              <a:gd name="T6" fmla="*/ 6 w 82"/>
                              <a:gd name="T7" fmla="*/ 143 h 145"/>
                              <a:gd name="T8" fmla="*/ 6 w 82"/>
                              <a:gd name="T9" fmla="*/ 141 h 145"/>
                              <a:gd name="T10" fmla="*/ 4 w 82"/>
                              <a:gd name="T11" fmla="*/ 141 h 145"/>
                              <a:gd name="T12" fmla="*/ 2 w 82"/>
                              <a:gd name="T13" fmla="*/ 141 h 145"/>
                              <a:gd name="T14" fmla="*/ 0 w 82"/>
                              <a:gd name="T15" fmla="*/ 139 h 145"/>
                              <a:gd name="T16" fmla="*/ 0 w 82"/>
                              <a:gd name="T17" fmla="*/ 139 h 145"/>
                              <a:gd name="T18" fmla="*/ 0 w 82"/>
                              <a:gd name="T19" fmla="*/ 116 h 145"/>
                              <a:gd name="T20" fmla="*/ 4 w 82"/>
                              <a:gd name="T21" fmla="*/ 98 h 145"/>
                              <a:gd name="T22" fmla="*/ 11 w 82"/>
                              <a:gd name="T23" fmla="*/ 83 h 145"/>
                              <a:gd name="T24" fmla="*/ 20 w 82"/>
                              <a:gd name="T25" fmla="*/ 67 h 145"/>
                              <a:gd name="T26" fmla="*/ 31 w 82"/>
                              <a:gd name="T27" fmla="*/ 54 h 145"/>
                              <a:gd name="T28" fmla="*/ 40 w 82"/>
                              <a:gd name="T29" fmla="*/ 38 h 145"/>
                              <a:gd name="T30" fmla="*/ 46 w 82"/>
                              <a:gd name="T31" fmla="*/ 20 h 145"/>
                              <a:gd name="T32" fmla="*/ 53 w 82"/>
                              <a:gd name="T33" fmla="*/ 0 h 145"/>
                              <a:gd name="T34" fmla="*/ 58 w 82"/>
                              <a:gd name="T35" fmla="*/ 3 h 145"/>
                              <a:gd name="T36" fmla="*/ 62 w 82"/>
                              <a:gd name="T37" fmla="*/ 5 h 145"/>
                              <a:gd name="T38" fmla="*/ 64 w 82"/>
                              <a:gd name="T39" fmla="*/ 5 h 145"/>
                              <a:gd name="T40" fmla="*/ 66 w 82"/>
                              <a:gd name="T41" fmla="*/ 7 h 145"/>
                              <a:gd name="T42" fmla="*/ 69 w 82"/>
                              <a:gd name="T43" fmla="*/ 9 h 145"/>
                              <a:gd name="T44" fmla="*/ 71 w 82"/>
                              <a:gd name="T45" fmla="*/ 14 h 145"/>
                              <a:gd name="T46" fmla="*/ 75 w 82"/>
                              <a:gd name="T47" fmla="*/ 16 h 145"/>
                              <a:gd name="T48" fmla="*/ 82 w 82"/>
                              <a:gd name="T49" fmla="*/ 18 h 145"/>
                              <a:gd name="T50" fmla="*/ 80 w 82"/>
                              <a:gd name="T51" fmla="*/ 47 h 145"/>
                              <a:gd name="T52" fmla="*/ 75 w 82"/>
                              <a:gd name="T53" fmla="*/ 67 h 145"/>
                              <a:gd name="T54" fmla="*/ 73 w 82"/>
                              <a:gd name="T55" fmla="*/ 81 h 145"/>
                              <a:gd name="T56" fmla="*/ 66 w 82"/>
                              <a:gd name="T57" fmla="*/ 92 h 145"/>
                              <a:gd name="T58" fmla="*/ 62 w 82"/>
                              <a:gd name="T59" fmla="*/ 103 h 145"/>
                              <a:gd name="T60" fmla="*/ 53 w 82"/>
                              <a:gd name="T61" fmla="*/ 114 h 145"/>
                              <a:gd name="T62" fmla="*/ 42 w 82"/>
                              <a:gd name="T63" fmla="*/ 127 h 145"/>
                              <a:gd name="T64" fmla="*/ 31 w 82"/>
                              <a:gd name="T65" fmla="*/ 145 h 145"/>
                              <a:gd name="T66" fmla="*/ 29 w 82"/>
                              <a:gd name="T67" fmla="*/ 145 h 145"/>
                              <a:gd name="T68" fmla="*/ 26 w 82"/>
                              <a:gd name="T69" fmla="*/ 145 h 145"/>
                              <a:gd name="T70" fmla="*/ 24 w 82"/>
                              <a:gd name="T71" fmla="*/ 145 h 145"/>
                              <a:gd name="T72" fmla="*/ 22 w 82"/>
                              <a:gd name="T73" fmla="*/ 145 h 145"/>
                              <a:gd name="T74" fmla="*/ 20 w 82"/>
                              <a:gd name="T75" fmla="*/ 145 h 145"/>
                              <a:gd name="T76" fmla="*/ 17 w 82"/>
                              <a:gd name="T77" fmla="*/ 145 h 145"/>
                              <a:gd name="T78" fmla="*/ 15 w 82"/>
                              <a:gd name="T79" fmla="*/ 145 h 145"/>
                              <a:gd name="T80" fmla="*/ 13 w 82"/>
                              <a:gd name="T81" fmla="*/ 145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82" h="145">
                                <a:moveTo>
                                  <a:pt x="13" y="145"/>
                                </a:moveTo>
                                <a:lnTo>
                                  <a:pt x="11" y="145"/>
                                </a:lnTo>
                                <a:lnTo>
                                  <a:pt x="9" y="143"/>
                                </a:lnTo>
                                <a:lnTo>
                                  <a:pt x="6" y="143"/>
                                </a:lnTo>
                                <a:lnTo>
                                  <a:pt x="6" y="141"/>
                                </a:lnTo>
                                <a:lnTo>
                                  <a:pt x="4" y="141"/>
                                </a:lnTo>
                                <a:lnTo>
                                  <a:pt x="2" y="141"/>
                                </a:lnTo>
                                <a:lnTo>
                                  <a:pt x="0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116"/>
                                </a:lnTo>
                                <a:lnTo>
                                  <a:pt x="4" y="98"/>
                                </a:lnTo>
                                <a:lnTo>
                                  <a:pt x="11" y="83"/>
                                </a:lnTo>
                                <a:lnTo>
                                  <a:pt x="20" y="67"/>
                                </a:lnTo>
                                <a:lnTo>
                                  <a:pt x="31" y="54"/>
                                </a:lnTo>
                                <a:lnTo>
                                  <a:pt x="40" y="38"/>
                                </a:lnTo>
                                <a:lnTo>
                                  <a:pt x="46" y="20"/>
                                </a:lnTo>
                                <a:lnTo>
                                  <a:pt x="53" y="0"/>
                                </a:lnTo>
                                <a:lnTo>
                                  <a:pt x="58" y="3"/>
                                </a:lnTo>
                                <a:lnTo>
                                  <a:pt x="62" y="5"/>
                                </a:lnTo>
                                <a:lnTo>
                                  <a:pt x="64" y="5"/>
                                </a:lnTo>
                                <a:lnTo>
                                  <a:pt x="66" y="7"/>
                                </a:lnTo>
                                <a:lnTo>
                                  <a:pt x="69" y="9"/>
                                </a:lnTo>
                                <a:lnTo>
                                  <a:pt x="71" y="14"/>
                                </a:lnTo>
                                <a:lnTo>
                                  <a:pt x="75" y="16"/>
                                </a:lnTo>
                                <a:lnTo>
                                  <a:pt x="82" y="18"/>
                                </a:lnTo>
                                <a:lnTo>
                                  <a:pt x="80" y="47"/>
                                </a:lnTo>
                                <a:lnTo>
                                  <a:pt x="75" y="67"/>
                                </a:lnTo>
                                <a:lnTo>
                                  <a:pt x="73" y="81"/>
                                </a:lnTo>
                                <a:lnTo>
                                  <a:pt x="66" y="92"/>
                                </a:lnTo>
                                <a:lnTo>
                                  <a:pt x="62" y="103"/>
                                </a:lnTo>
                                <a:lnTo>
                                  <a:pt x="53" y="114"/>
                                </a:lnTo>
                                <a:lnTo>
                                  <a:pt x="42" y="127"/>
                                </a:lnTo>
                                <a:lnTo>
                                  <a:pt x="31" y="145"/>
                                </a:lnTo>
                                <a:lnTo>
                                  <a:pt x="29" y="145"/>
                                </a:lnTo>
                                <a:lnTo>
                                  <a:pt x="26" y="145"/>
                                </a:lnTo>
                                <a:lnTo>
                                  <a:pt x="24" y="145"/>
                                </a:lnTo>
                                <a:lnTo>
                                  <a:pt x="22" y="145"/>
                                </a:lnTo>
                                <a:lnTo>
                                  <a:pt x="20" y="145"/>
                                </a:lnTo>
                                <a:lnTo>
                                  <a:pt x="17" y="145"/>
                                </a:lnTo>
                                <a:lnTo>
                                  <a:pt x="15" y="145"/>
                                </a:lnTo>
                                <a:lnTo>
                                  <a:pt x="13" y="1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Freeform 30"/>
                        <wps:cNvSpPr>
                          <a:spLocks noChangeArrowheads="1"/>
                        </wps:cNvSpPr>
                        <wps:spPr bwMode="auto">
                          <a:xfrm>
                            <a:off x="7927" y="569"/>
                            <a:ext cx="1036" cy="1182"/>
                          </a:xfrm>
                          <a:custGeom>
                            <a:avLst/>
                            <a:gdLst>
                              <a:gd name="T0" fmla="*/ 261 w 1242"/>
                              <a:gd name="T1" fmla="*/ 1193 h 1209"/>
                              <a:gd name="T2" fmla="*/ 232 w 1242"/>
                              <a:gd name="T3" fmla="*/ 1155 h 1209"/>
                              <a:gd name="T4" fmla="*/ 209 w 1242"/>
                              <a:gd name="T5" fmla="*/ 1099 h 1209"/>
                              <a:gd name="T6" fmla="*/ 172 w 1242"/>
                              <a:gd name="T7" fmla="*/ 968 h 1209"/>
                              <a:gd name="T8" fmla="*/ 129 w 1242"/>
                              <a:gd name="T9" fmla="*/ 836 h 1209"/>
                              <a:gd name="T10" fmla="*/ 100 w 1242"/>
                              <a:gd name="T11" fmla="*/ 740 h 1209"/>
                              <a:gd name="T12" fmla="*/ 71 w 1242"/>
                              <a:gd name="T13" fmla="*/ 664 h 1209"/>
                              <a:gd name="T14" fmla="*/ 20 w 1242"/>
                              <a:gd name="T15" fmla="*/ 457 h 1209"/>
                              <a:gd name="T16" fmla="*/ 2 w 1242"/>
                              <a:gd name="T17" fmla="*/ 332 h 1209"/>
                              <a:gd name="T18" fmla="*/ 2 w 1242"/>
                              <a:gd name="T19" fmla="*/ 252 h 1209"/>
                              <a:gd name="T20" fmla="*/ 13 w 1242"/>
                              <a:gd name="T21" fmla="*/ 225 h 1209"/>
                              <a:gd name="T22" fmla="*/ 131 w 1242"/>
                              <a:gd name="T23" fmla="*/ 174 h 1209"/>
                              <a:gd name="T24" fmla="*/ 359 w 1242"/>
                              <a:gd name="T25" fmla="*/ 100 h 1209"/>
                              <a:gd name="T26" fmla="*/ 635 w 1242"/>
                              <a:gd name="T27" fmla="*/ 24 h 1209"/>
                              <a:gd name="T28" fmla="*/ 753 w 1242"/>
                              <a:gd name="T29" fmla="*/ 2 h 1209"/>
                              <a:gd name="T30" fmla="*/ 805 w 1242"/>
                              <a:gd name="T31" fmla="*/ 11 h 1209"/>
                              <a:gd name="T32" fmla="*/ 858 w 1242"/>
                              <a:gd name="T33" fmla="*/ 24 h 1209"/>
                              <a:gd name="T34" fmla="*/ 836 w 1242"/>
                              <a:gd name="T35" fmla="*/ 42 h 1209"/>
                              <a:gd name="T36" fmla="*/ 749 w 1242"/>
                              <a:gd name="T37" fmla="*/ 78 h 1209"/>
                              <a:gd name="T38" fmla="*/ 403 w 1242"/>
                              <a:gd name="T39" fmla="*/ 178 h 1209"/>
                              <a:gd name="T40" fmla="*/ 118 w 1242"/>
                              <a:gd name="T41" fmla="*/ 254 h 1209"/>
                              <a:gd name="T42" fmla="*/ 80 w 1242"/>
                              <a:gd name="T43" fmla="*/ 274 h 1209"/>
                              <a:gd name="T44" fmla="*/ 67 w 1242"/>
                              <a:gd name="T45" fmla="*/ 296 h 1209"/>
                              <a:gd name="T46" fmla="*/ 91 w 1242"/>
                              <a:gd name="T47" fmla="*/ 426 h 1209"/>
                              <a:gd name="T48" fmla="*/ 165 w 1242"/>
                              <a:gd name="T49" fmla="*/ 716 h 1209"/>
                              <a:gd name="T50" fmla="*/ 247 w 1242"/>
                              <a:gd name="T51" fmla="*/ 1008 h 1209"/>
                              <a:gd name="T52" fmla="*/ 296 w 1242"/>
                              <a:gd name="T53" fmla="*/ 1130 h 1209"/>
                              <a:gd name="T54" fmla="*/ 321 w 1242"/>
                              <a:gd name="T55" fmla="*/ 1153 h 1209"/>
                              <a:gd name="T56" fmla="*/ 348 w 1242"/>
                              <a:gd name="T57" fmla="*/ 1159 h 1209"/>
                              <a:gd name="T58" fmla="*/ 417 w 1242"/>
                              <a:gd name="T59" fmla="*/ 1148 h 1209"/>
                              <a:gd name="T60" fmla="*/ 620 w 1242"/>
                              <a:gd name="T61" fmla="*/ 1093 h 1209"/>
                              <a:gd name="T62" fmla="*/ 885 w 1242"/>
                              <a:gd name="T63" fmla="*/ 1021 h 1209"/>
                              <a:gd name="T64" fmla="*/ 1139 w 1242"/>
                              <a:gd name="T65" fmla="*/ 936 h 1209"/>
                              <a:gd name="T66" fmla="*/ 1152 w 1242"/>
                              <a:gd name="T67" fmla="*/ 907 h 1209"/>
                              <a:gd name="T68" fmla="*/ 1157 w 1242"/>
                              <a:gd name="T69" fmla="*/ 838 h 1209"/>
                              <a:gd name="T70" fmla="*/ 1137 w 1242"/>
                              <a:gd name="T71" fmla="*/ 734 h 1209"/>
                              <a:gd name="T72" fmla="*/ 1081 w 1242"/>
                              <a:gd name="T73" fmla="*/ 555 h 1209"/>
                              <a:gd name="T74" fmla="*/ 1034 w 1242"/>
                              <a:gd name="T75" fmla="*/ 421 h 1209"/>
                              <a:gd name="T76" fmla="*/ 1008 w 1242"/>
                              <a:gd name="T77" fmla="*/ 332 h 1209"/>
                              <a:gd name="T78" fmla="*/ 985 w 1242"/>
                              <a:gd name="T79" fmla="*/ 243 h 1209"/>
                              <a:gd name="T80" fmla="*/ 958 w 1242"/>
                              <a:gd name="T81" fmla="*/ 176 h 1209"/>
                              <a:gd name="T82" fmla="*/ 932 w 1242"/>
                              <a:gd name="T83" fmla="*/ 107 h 1209"/>
                              <a:gd name="T84" fmla="*/ 916 w 1242"/>
                              <a:gd name="T85" fmla="*/ 47 h 1209"/>
                              <a:gd name="T86" fmla="*/ 961 w 1242"/>
                              <a:gd name="T87" fmla="*/ 62 h 1209"/>
                              <a:gd name="T88" fmla="*/ 996 w 1242"/>
                              <a:gd name="T89" fmla="*/ 85 h 1209"/>
                              <a:gd name="T90" fmla="*/ 1016 w 1242"/>
                              <a:gd name="T91" fmla="*/ 114 h 1209"/>
                              <a:gd name="T92" fmla="*/ 1019 w 1242"/>
                              <a:gd name="T93" fmla="*/ 114 h 1209"/>
                              <a:gd name="T94" fmla="*/ 1023 w 1242"/>
                              <a:gd name="T95" fmla="*/ 114 h 1209"/>
                              <a:gd name="T96" fmla="*/ 1070 w 1242"/>
                              <a:gd name="T97" fmla="*/ 245 h 1209"/>
                              <a:gd name="T98" fmla="*/ 1123 w 1242"/>
                              <a:gd name="T99" fmla="*/ 455 h 1209"/>
                              <a:gd name="T100" fmla="*/ 1164 w 1242"/>
                              <a:gd name="T101" fmla="*/ 667 h 1209"/>
                              <a:gd name="T102" fmla="*/ 1208 w 1242"/>
                              <a:gd name="T103" fmla="*/ 836 h 1209"/>
                              <a:gd name="T104" fmla="*/ 1230 w 1242"/>
                              <a:gd name="T105" fmla="*/ 919 h 1209"/>
                              <a:gd name="T106" fmla="*/ 1195 w 1242"/>
                              <a:gd name="T107" fmla="*/ 986 h 1209"/>
                              <a:gd name="T108" fmla="*/ 1043 w 1242"/>
                              <a:gd name="T109" fmla="*/ 1028 h 1209"/>
                              <a:gd name="T110" fmla="*/ 889 w 1242"/>
                              <a:gd name="T111" fmla="*/ 1059 h 1209"/>
                              <a:gd name="T112" fmla="*/ 707 w 1242"/>
                              <a:gd name="T113" fmla="*/ 1110 h 1209"/>
                              <a:gd name="T114" fmla="*/ 501 w 1242"/>
                              <a:gd name="T115" fmla="*/ 1173 h 1209"/>
                              <a:gd name="T116" fmla="*/ 368 w 1242"/>
                              <a:gd name="T117" fmla="*/ 1202 h 12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242" h="1209">
                                <a:moveTo>
                                  <a:pt x="301" y="1209"/>
                                </a:moveTo>
                                <a:lnTo>
                                  <a:pt x="279" y="1202"/>
                                </a:lnTo>
                                <a:lnTo>
                                  <a:pt x="261" y="1193"/>
                                </a:lnTo>
                                <a:lnTo>
                                  <a:pt x="250" y="1182"/>
                                </a:lnTo>
                                <a:lnTo>
                                  <a:pt x="241" y="1171"/>
                                </a:lnTo>
                                <a:lnTo>
                                  <a:pt x="232" y="1155"/>
                                </a:lnTo>
                                <a:lnTo>
                                  <a:pt x="225" y="1139"/>
                                </a:lnTo>
                                <a:lnTo>
                                  <a:pt x="218" y="1119"/>
                                </a:lnTo>
                                <a:lnTo>
                                  <a:pt x="209" y="1099"/>
                                </a:lnTo>
                                <a:lnTo>
                                  <a:pt x="198" y="1055"/>
                                </a:lnTo>
                                <a:lnTo>
                                  <a:pt x="187" y="1010"/>
                                </a:lnTo>
                                <a:lnTo>
                                  <a:pt x="172" y="968"/>
                                </a:lnTo>
                                <a:lnTo>
                                  <a:pt x="158" y="923"/>
                                </a:lnTo>
                                <a:lnTo>
                                  <a:pt x="143" y="881"/>
                                </a:lnTo>
                                <a:lnTo>
                                  <a:pt x="129" y="836"/>
                                </a:lnTo>
                                <a:lnTo>
                                  <a:pt x="116" y="794"/>
                                </a:lnTo>
                                <a:lnTo>
                                  <a:pt x="107" y="751"/>
                                </a:lnTo>
                                <a:lnTo>
                                  <a:pt x="100" y="740"/>
                                </a:lnTo>
                                <a:lnTo>
                                  <a:pt x="91" y="722"/>
                                </a:lnTo>
                                <a:lnTo>
                                  <a:pt x="82" y="698"/>
                                </a:lnTo>
                                <a:lnTo>
                                  <a:pt x="71" y="664"/>
                                </a:lnTo>
                                <a:lnTo>
                                  <a:pt x="49" y="589"/>
                                </a:lnTo>
                                <a:lnTo>
                                  <a:pt x="29" y="502"/>
                                </a:lnTo>
                                <a:lnTo>
                                  <a:pt x="20" y="457"/>
                                </a:lnTo>
                                <a:lnTo>
                                  <a:pt x="13" y="412"/>
                                </a:lnTo>
                                <a:lnTo>
                                  <a:pt x="7" y="370"/>
                                </a:lnTo>
                                <a:lnTo>
                                  <a:pt x="2" y="332"/>
                                </a:lnTo>
                                <a:lnTo>
                                  <a:pt x="0" y="296"/>
                                </a:lnTo>
                                <a:lnTo>
                                  <a:pt x="2" y="265"/>
                                </a:lnTo>
                                <a:lnTo>
                                  <a:pt x="2" y="252"/>
                                </a:lnTo>
                                <a:lnTo>
                                  <a:pt x="7" y="241"/>
                                </a:lnTo>
                                <a:lnTo>
                                  <a:pt x="9" y="232"/>
                                </a:lnTo>
                                <a:lnTo>
                                  <a:pt x="13" y="225"/>
                                </a:lnTo>
                                <a:lnTo>
                                  <a:pt x="51" y="207"/>
                                </a:lnTo>
                                <a:lnTo>
                                  <a:pt x="91" y="189"/>
                                </a:lnTo>
                                <a:lnTo>
                                  <a:pt x="131" y="174"/>
                                </a:lnTo>
                                <a:lnTo>
                                  <a:pt x="176" y="158"/>
                                </a:lnTo>
                                <a:lnTo>
                                  <a:pt x="265" y="129"/>
                                </a:lnTo>
                                <a:lnTo>
                                  <a:pt x="359" y="100"/>
                                </a:lnTo>
                                <a:lnTo>
                                  <a:pt x="452" y="76"/>
                                </a:lnTo>
                                <a:lnTo>
                                  <a:pt x="546" y="49"/>
                                </a:lnTo>
                                <a:lnTo>
                                  <a:pt x="635" y="24"/>
                                </a:lnTo>
                                <a:lnTo>
                                  <a:pt x="720" y="0"/>
                                </a:lnTo>
                                <a:lnTo>
                                  <a:pt x="738" y="0"/>
                                </a:lnTo>
                                <a:lnTo>
                                  <a:pt x="753" y="2"/>
                                </a:lnTo>
                                <a:lnTo>
                                  <a:pt x="771" y="4"/>
                                </a:lnTo>
                                <a:lnTo>
                                  <a:pt x="787" y="7"/>
                                </a:lnTo>
                                <a:lnTo>
                                  <a:pt x="805" y="11"/>
                                </a:lnTo>
                                <a:lnTo>
                                  <a:pt x="822" y="15"/>
                                </a:lnTo>
                                <a:lnTo>
                                  <a:pt x="840" y="20"/>
                                </a:lnTo>
                                <a:lnTo>
                                  <a:pt x="858" y="24"/>
                                </a:lnTo>
                                <a:lnTo>
                                  <a:pt x="854" y="29"/>
                                </a:lnTo>
                                <a:lnTo>
                                  <a:pt x="847" y="36"/>
                                </a:lnTo>
                                <a:lnTo>
                                  <a:pt x="836" y="42"/>
                                </a:lnTo>
                                <a:lnTo>
                                  <a:pt x="825" y="47"/>
                                </a:lnTo>
                                <a:lnTo>
                                  <a:pt x="791" y="62"/>
                                </a:lnTo>
                                <a:lnTo>
                                  <a:pt x="749" y="78"/>
                                </a:lnTo>
                                <a:lnTo>
                                  <a:pt x="646" y="109"/>
                                </a:lnTo>
                                <a:lnTo>
                                  <a:pt x="528" y="145"/>
                                </a:lnTo>
                                <a:lnTo>
                                  <a:pt x="403" y="178"/>
                                </a:lnTo>
                                <a:lnTo>
                                  <a:pt x="285" y="209"/>
                                </a:lnTo>
                                <a:lnTo>
                                  <a:pt x="187" y="236"/>
                                </a:lnTo>
                                <a:lnTo>
                                  <a:pt x="118" y="254"/>
                                </a:lnTo>
                                <a:lnTo>
                                  <a:pt x="102" y="263"/>
                                </a:lnTo>
                                <a:lnTo>
                                  <a:pt x="89" y="270"/>
                                </a:lnTo>
                                <a:lnTo>
                                  <a:pt x="80" y="274"/>
                                </a:lnTo>
                                <a:lnTo>
                                  <a:pt x="73" y="281"/>
                                </a:lnTo>
                                <a:lnTo>
                                  <a:pt x="69" y="288"/>
                                </a:lnTo>
                                <a:lnTo>
                                  <a:pt x="67" y="296"/>
                                </a:lnTo>
                                <a:lnTo>
                                  <a:pt x="67" y="310"/>
                                </a:lnTo>
                                <a:lnTo>
                                  <a:pt x="67" y="328"/>
                                </a:lnTo>
                                <a:lnTo>
                                  <a:pt x="91" y="426"/>
                                </a:lnTo>
                                <a:lnTo>
                                  <a:pt x="116" y="522"/>
                                </a:lnTo>
                                <a:lnTo>
                                  <a:pt x="140" y="620"/>
                                </a:lnTo>
                                <a:lnTo>
                                  <a:pt x="165" y="716"/>
                                </a:lnTo>
                                <a:lnTo>
                                  <a:pt x="189" y="814"/>
                                </a:lnTo>
                                <a:lnTo>
                                  <a:pt x="218" y="910"/>
                                </a:lnTo>
                                <a:lnTo>
                                  <a:pt x="247" y="1008"/>
                                </a:lnTo>
                                <a:lnTo>
                                  <a:pt x="281" y="1104"/>
                                </a:lnTo>
                                <a:lnTo>
                                  <a:pt x="290" y="1117"/>
                                </a:lnTo>
                                <a:lnTo>
                                  <a:pt x="296" y="1130"/>
                                </a:lnTo>
                                <a:lnTo>
                                  <a:pt x="305" y="1139"/>
                                </a:lnTo>
                                <a:lnTo>
                                  <a:pt x="314" y="1146"/>
                                </a:lnTo>
                                <a:lnTo>
                                  <a:pt x="321" y="1153"/>
                                </a:lnTo>
                                <a:lnTo>
                                  <a:pt x="330" y="1157"/>
                                </a:lnTo>
                                <a:lnTo>
                                  <a:pt x="339" y="1159"/>
                                </a:lnTo>
                                <a:lnTo>
                                  <a:pt x="348" y="1159"/>
                                </a:lnTo>
                                <a:lnTo>
                                  <a:pt x="368" y="1159"/>
                                </a:lnTo>
                                <a:lnTo>
                                  <a:pt x="390" y="1155"/>
                                </a:lnTo>
                                <a:lnTo>
                                  <a:pt x="417" y="1148"/>
                                </a:lnTo>
                                <a:lnTo>
                                  <a:pt x="448" y="1142"/>
                                </a:lnTo>
                                <a:lnTo>
                                  <a:pt x="533" y="1117"/>
                                </a:lnTo>
                                <a:lnTo>
                                  <a:pt x="620" y="1093"/>
                                </a:lnTo>
                                <a:lnTo>
                                  <a:pt x="709" y="1068"/>
                                </a:lnTo>
                                <a:lnTo>
                                  <a:pt x="796" y="1046"/>
                                </a:lnTo>
                                <a:lnTo>
                                  <a:pt x="885" y="1021"/>
                                </a:lnTo>
                                <a:lnTo>
                                  <a:pt x="972" y="997"/>
                                </a:lnTo>
                                <a:lnTo>
                                  <a:pt x="1057" y="968"/>
                                </a:lnTo>
                                <a:lnTo>
                                  <a:pt x="1139" y="936"/>
                                </a:lnTo>
                                <a:lnTo>
                                  <a:pt x="1146" y="928"/>
                                </a:lnTo>
                                <a:lnTo>
                                  <a:pt x="1150" y="919"/>
                                </a:lnTo>
                                <a:lnTo>
                                  <a:pt x="1152" y="907"/>
                                </a:lnTo>
                                <a:lnTo>
                                  <a:pt x="1155" y="894"/>
                                </a:lnTo>
                                <a:lnTo>
                                  <a:pt x="1157" y="867"/>
                                </a:lnTo>
                                <a:lnTo>
                                  <a:pt x="1157" y="838"/>
                                </a:lnTo>
                                <a:lnTo>
                                  <a:pt x="1152" y="805"/>
                                </a:lnTo>
                                <a:lnTo>
                                  <a:pt x="1146" y="771"/>
                                </a:lnTo>
                                <a:lnTo>
                                  <a:pt x="1137" y="734"/>
                                </a:lnTo>
                                <a:lnTo>
                                  <a:pt x="1128" y="698"/>
                                </a:lnTo>
                                <a:lnTo>
                                  <a:pt x="1106" y="624"/>
                                </a:lnTo>
                                <a:lnTo>
                                  <a:pt x="1081" y="555"/>
                                </a:lnTo>
                                <a:lnTo>
                                  <a:pt x="1061" y="495"/>
                                </a:lnTo>
                                <a:lnTo>
                                  <a:pt x="1048" y="448"/>
                                </a:lnTo>
                                <a:lnTo>
                                  <a:pt x="1034" y="421"/>
                                </a:lnTo>
                                <a:lnTo>
                                  <a:pt x="1025" y="390"/>
                                </a:lnTo>
                                <a:lnTo>
                                  <a:pt x="1016" y="361"/>
                                </a:lnTo>
                                <a:lnTo>
                                  <a:pt x="1008" y="332"/>
                                </a:lnTo>
                                <a:lnTo>
                                  <a:pt x="1001" y="301"/>
                                </a:lnTo>
                                <a:lnTo>
                                  <a:pt x="994" y="272"/>
                                </a:lnTo>
                                <a:lnTo>
                                  <a:pt x="985" y="243"/>
                                </a:lnTo>
                                <a:lnTo>
                                  <a:pt x="976" y="216"/>
                                </a:lnTo>
                                <a:lnTo>
                                  <a:pt x="967" y="198"/>
                                </a:lnTo>
                                <a:lnTo>
                                  <a:pt x="958" y="176"/>
                                </a:lnTo>
                                <a:lnTo>
                                  <a:pt x="947" y="154"/>
                                </a:lnTo>
                                <a:lnTo>
                                  <a:pt x="938" y="131"/>
                                </a:lnTo>
                                <a:lnTo>
                                  <a:pt x="932" y="107"/>
                                </a:lnTo>
                                <a:lnTo>
                                  <a:pt x="925" y="87"/>
                                </a:lnTo>
                                <a:lnTo>
                                  <a:pt x="918" y="64"/>
                                </a:lnTo>
                                <a:lnTo>
                                  <a:pt x="916" y="47"/>
                                </a:lnTo>
                                <a:lnTo>
                                  <a:pt x="932" y="51"/>
                                </a:lnTo>
                                <a:lnTo>
                                  <a:pt x="947" y="58"/>
                                </a:lnTo>
                                <a:lnTo>
                                  <a:pt x="961" y="62"/>
                                </a:lnTo>
                                <a:lnTo>
                                  <a:pt x="974" y="67"/>
                                </a:lnTo>
                                <a:lnTo>
                                  <a:pt x="985" y="76"/>
                                </a:lnTo>
                                <a:lnTo>
                                  <a:pt x="996" y="85"/>
                                </a:lnTo>
                                <a:lnTo>
                                  <a:pt x="1005" y="98"/>
                                </a:lnTo>
                                <a:lnTo>
                                  <a:pt x="1014" y="114"/>
                                </a:lnTo>
                                <a:lnTo>
                                  <a:pt x="1016" y="114"/>
                                </a:lnTo>
                                <a:lnTo>
                                  <a:pt x="1016" y="114"/>
                                </a:lnTo>
                                <a:lnTo>
                                  <a:pt x="1019" y="114"/>
                                </a:lnTo>
                                <a:lnTo>
                                  <a:pt x="1019" y="114"/>
                                </a:lnTo>
                                <a:lnTo>
                                  <a:pt x="1021" y="114"/>
                                </a:lnTo>
                                <a:lnTo>
                                  <a:pt x="1021" y="114"/>
                                </a:lnTo>
                                <a:lnTo>
                                  <a:pt x="1023" y="114"/>
                                </a:lnTo>
                                <a:lnTo>
                                  <a:pt x="1023" y="114"/>
                                </a:lnTo>
                                <a:lnTo>
                                  <a:pt x="1048" y="178"/>
                                </a:lnTo>
                                <a:lnTo>
                                  <a:pt x="1070" y="245"/>
                                </a:lnTo>
                                <a:lnTo>
                                  <a:pt x="1090" y="312"/>
                                </a:lnTo>
                                <a:lnTo>
                                  <a:pt x="1108" y="383"/>
                                </a:lnTo>
                                <a:lnTo>
                                  <a:pt x="1123" y="455"/>
                                </a:lnTo>
                                <a:lnTo>
                                  <a:pt x="1137" y="526"/>
                                </a:lnTo>
                                <a:lnTo>
                                  <a:pt x="1150" y="597"/>
                                </a:lnTo>
                                <a:lnTo>
                                  <a:pt x="1164" y="667"/>
                                </a:lnTo>
                                <a:lnTo>
                                  <a:pt x="1181" y="738"/>
                                </a:lnTo>
                                <a:lnTo>
                                  <a:pt x="1197" y="794"/>
                                </a:lnTo>
                                <a:lnTo>
                                  <a:pt x="1208" y="836"/>
                                </a:lnTo>
                                <a:lnTo>
                                  <a:pt x="1217" y="870"/>
                                </a:lnTo>
                                <a:lnTo>
                                  <a:pt x="1224" y="896"/>
                                </a:lnTo>
                                <a:lnTo>
                                  <a:pt x="1230" y="919"/>
                                </a:lnTo>
                                <a:lnTo>
                                  <a:pt x="1237" y="941"/>
                                </a:lnTo>
                                <a:lnTo>
                                  <a:pt x="1242" y="965"/>
                                </a:lnTo>
                                <a:lnTo>
                                  <a:pt x="1195" y="986"/>
                                </a:lnTo>
                                <a:lnTo>
                                  <a:pt x="1146" y="1003"/>
                                </a:lnTo>
                                <a:lnTo>
                                  <a:pt x="1097" y="1017"/>
                                </a:lnTo>
                                <a:lnTo>
                                  <a:pt x="1043" y="1028"/>
                                </a:lnTo>
                                <a:lnTo>
                                  <a:pt x="992" y="1039"/>
                                </a:lnTo>
                                <a:lnTo>
                                  <a:pt x="938" y="1050"/>
                                </a:lnTo>
                                <a:lnTo>
                                  <a:pt x="889" y="1059"/>
                                </a:lnTo>
                                <a:lnTo>
                                  <a:pt x="840" y="1070"/>
                                </a:lnTo>
                                <a:lnTo>
                                  <a:pt x="773" y="1090"/>
                                </a:lnTo>
                                <a:lnTo>
                                  <a:pt x="707" y="1110"/>
                                </a:lnTo>
                                <a:lnTo>
                                  <a:pt x="640" y="1133"/>
                                </a:lnTo>
                                <a:lnTo>
                                  <a:pt x="571" y="1155"/>
                                </a:lnTo>
                                <a:lnTo>
                                  <a:pt x="501" y="1173"/>
                                </a:lnTo>
                                <a:lnTo>
                                  <a:pt x="435" y="1188"/>
                                </a:lnTo>
                                <a:lnTo>
                                  <a:pt x="401" y="1195"/>
                                </a:lnTo>
                                <a:lnTo>
                                  <a:pt x="368" y="1202"/>
                                </a:lnTo>
                                <a:lnTo>
                                  <a:pt x="334" y="1206"/>
                                </a:lnTo>
                                <a:lnTo>
                                  <a:pt x="301" y="1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B2B2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Freeform 31"/>
                        <wps:cNvSpPr>
                          <a:spLocks noChangeArrowheads="1"/>
                        </wps:cNvSpPr>
                        <wps:spPr bwMode="auto">
                          <a:xfrm>
                            <a:off x="7808" y="833"/>
                            <a:ext cx="314" cy="903"/>
                          </a:xfrm>
                          <a:custGeom>
                            <a:avLst/>
                            <a:gdLst>
                              <a:gd name="T0" fmla="*/ 328 w 377"/>
                              <a:gd name="T1" fmla="*/ 925 h 925"/>
                              <a:gd name="T2" fmla="*/ 317 w 377"/>
                              <a:gd name="T3" fmla="*/ 921 h 925"/>
                              <a:gd name="T4" fmla="*/ 303 w 377"/>
                              <a:gd name="T5" fmla="*/ 918 h 925"/>
                              <a:gd name="T6" fmla="*/ 292 w 377"/>
                              <a:gd name="T7" fmla="*/ 914 h 925"/>
                              <a:gd name="T8" fmla="*/ 279 w 377"/>
                              <a:gd name="T9" fmla="*/ 910 h 925"/>
                              <a:gd name="T10" fmla="*/ 265 w 377"/>
                              <a:gd name="T11" fmla="*/ 907 h 925"/>
                              <a:gd name="T12" fmla="*/ 254 w 377"/>
                              <a:gd name="T13" fmla="*/ 903 h 925"/>
                              <a:gd name="T14" fmla="*/ 241 w 377"/>
                              <a:gd name="T15" fmla="*/ 901 h 925"/>
                              <a:gd name="T16" fmla="*/ 230 w 377"/>
                              <a:gd name="T17" fmla="*/ 896 h 925"/>
                              <a:gd name="T18" fmla="*/ 196 w 377"/>
                              <a:gd name="T19" fmla="*/ 811 h 925"/>
                              <a:gd name="T20" fmla="*/ 163 w 377"/>
                              <a:gd name="T21" fmla="*/ 722 h 925"/>
                              <a:gd name="T22" fmla="*/ 132 w 377"/>
                              <a:gd name="T23" fmla="*/ 631 h 925"/>
                              <a:gd name="T24" fmla="*/ 103 w 377"/>
                              <a:gd name="T25" fmla="*/ 539 h 925"/>
                              <a:gd name="T26" fmla="*/ 74 w 377"/>
                              <a:gd name="T27" fmla="*/ 448 h 925"/>
                              <a:gd name="T28" fmla="*/ 47 w 377"/>
                              <a:gd name="T29" fmla="*/ 356 h 925"/>
                              <a:gd name="T30" fmla="*/ 22 w 377"/>
                              <a:gd name="T31" fmla="*/ 267 h 925"/>
                              <a:gd name="T32" fmla="*/ 0 w 377"/>
                              <a:gd name="T33" fmla="*/ 178 h 925"/>
                              <a:gd name="T34" fmla="*/ 0 w 377"/>
                              <a:gd name="T35" fmla="*/ 167 h 925"/>
                              <a:gd name="T36" fmla="*/ 2 w 377"/>
                              <a:gd name="T37" fmla="*/ 154 h 925"/>
                              <a:gd name="T38" fmla="*/ 7 w 377"/>
                              <a:gd name="T39" fmla="*/ 140 h 925"/>
                              <a:gd name="T40" fmla="*/ 11 w 377"/>
                              <a:gd name="T41" fmla="*/ 125 h 925"/>
                              <a:gd name="T42" fmla="*/ 25 w 377"/>
                              <a:gd name="T43" fmla="*/ 96 h 925"/>
                              <a:gd name="T44" fmla="*/ 43 w 377"/>
                              <a:gd name="T45" fmla="*/ 69 h 925"/>
                              <a:gd name="T46" fmla="*/ 63 w 377"/>
                              <a:gd name="T47" fmla="*/ 44 h 925"/>
                              <a:gd name="T48" fmla="*/ 83 w 377"/>
                              <a:gd name="T49" fmla="*/ 22 h 925"/>
                              <a:gd name="T50" fmla="*/ 94 w 377"/>
                              <a:gd name="T51" fmla="*/ 15 h 925"/>
                              <a:gd name="T52" fmla="*/ 103 w 377"/>
                              <a:gd name="T53" fmla="*/ 9 h 925"/>
                              <a:gd name="T54" fmla="*/ 114 w 377"/>
                              <a:gd name="T55" fmla="*/ 2 h 925"/>
                              <a:gd name="T56" fmla="*/ 123 w 377"/>
                              <a:gd name="T57" fmla="*/ 0 h 925"/>
                              <a:gd name="T58" fmla="*/ 129 w 377"/>
                              <a:gd name="T59" fmla="*/ 55 h 925"/>
                              <a:gd name="T60" fmla="*/ 138 w 377"/>
                              <a:gd name="T61" fmla="*/ 111 h 925"/>
                              <a:gd name="T62" fmla="*/ 150 w 377"/>
                              <a:gd name="T63" fmla="*/ 169 h 925"/>
                              <a:gd name="T64" fmla="*/ 161 w 377"/>
                              <a:gd name="T65" fmla="*/ 225 h 925"/>
                              <a:gd name="T66" fmla="*/ 190 w 377"/>
                              <a:gd name="T67" fmla="*/ 341 h 925"/>
                              <a:gd name="T68" fmla="*/ 223 w 377"/>
                              <a:gd name="T69" fmla="*/ 457 h 925"/>
                              <a:gd name="T70" fmla="*/ 259 w 377"/>
                              <a:gd name="T71" fmla="*/ 573 h 925"/>
                              <a:gd name="T72" fmla="*/ 297 w 377"/>
                              <a:gd name="T73" fmla="*/ 689 h 925"/>
                              <a:gd name="T74" fmla="*/ 335 w 377"/>
                              <a:gd name="T75" fmla="*/ 800 h 925"/>
                              <a:gd name="T76" fmla="*/ 368 w 377"/>
                              <a:gd name="T77" fmla="*/ 910 h 925"/>
                              <a:gd name="T78" fmla="*/ 370 w 377"/>
                              <a:gd name="T79" fmla="*/ 910 h 925"/>
                              <a:gd name="T80" fmla="*/ 370 w 377"/>
                              <a:gd name="T81" fmla="*/ 910 h 925"/>
                              <a:gd name="T82" fmla="*/ 370 w 377"/>
                              <a:gd name="T83" fmla="*/ 910 h 925"/>
                              <a:gd name="T84" fmla="*/ 372 w 377"/>
                              <a:gd name="T85" fmla="*/ 910 h 925"/>
                              <a:gd name="T86" fmla="*/ 372 w 377"/>
                              <a:gd name="T87" fmla="*/ 910 h 925"/>
                              <a:gd name="T88" fmla="*/ 375 w 377"/>
                              <a:gd name="T89" fmla="*/ 910 h 925"/>
                              <a:gd name="T90" fmla="*/ 375 w 377"/>
                              <a:gd name="T91" fmla="*/ 910 h 925"/>
                              <a:gd name="T92" fmla="*/ 377 w 377"/>
                              <a:gd name="T93" fmla="*/ 910 h 925"/>
                              <a:gd name="T94" fmla="*/ 377 w 377"/>
                              <a:gd name="T95" fmla="*/ 912 h 925"/>
                              <a:gd name="T96" fmla="*/ 375 w 377"/>
                              <a:gd name="T97" fmla="*/ 914 h 925"/>
                              <a:gd name="T98" fmla="*/ 375 w 377"/>
                              <a:gd name="T99" fmla="*/ 914 h 925"/>
                              <a:gd name="T100" fmla="*/ 372 w 377"/>
                              <a:gd name="T101" fmla="*/ 916 h 925"/>
                              <a:gd name="T102" fmla="*/ 372 w 377"/>
                              <a:gd name="T103" fmla="*/ 918 h 925"/>
                              <a:gd name="T104" fmla="*/ 372 w 377"/>
                              <a:gd name="T105" fmla="*/ 921 h 925"/>
                              <a:gd name="T106" fmla="*/ 370 w 377"/>
                              <a:gd name="T107" fmla="*/ 921 h 925"/>
                              <a:gd name="T108" fmla="*/ 370 w 377"/>
                              <a:gd name="T109" fmla="*/ 923 h 925"/>
                              <a:gd name="T110" fmla="*/ 366 w 377"/>
                              <a:gd name="T111" fmla="*/ 923 h 925"/>
                              <a:gd name="T112" fmla="*/ 359 w 377"/>
                              <a:gd name="T113" fmla="*/ 923 h 925"/>
                              <a:gd name="T114" fmla="*/ 355 w 377"/>
                              <a:gd name="T115" fmla="*/ 923 h 925"/>
                              <a:gd name="T116" fmla="*/ 350 w 377"/>
                              <a:gd name="T117" fmla="*/ 925 h 925"/>
                              <a:gd name="T118" fmla="*/ 343 w 377"/>
                              <a:gd name="T119" fmla="*/ 925 h 925"/>
                              <a:gd name="T120" fmla="*/ 339 w 377"/>
                              <a:gd name="T121" fmla="*/ 925 h 925"/>
                              <a:gd name="T122" fmla="*/ 332 w 377"/>
                              <a:gd name="T123" fmla="*/ 925 h 925"/>
                              <a:gd name="T124" fmla="*/ 328 w 377"/>
                              <a:gd name="T125" fmla="*/ 925 h 9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377" h="925">
                                <a:moveTo>
                                  <a:pt x="328" y="925"/>
                                </a:moveTo>
                                <a:lnTo>
                                  <a:pt x="317" y="921"/>
                                </a:lnTo>
                                <a:lnTo>
                                  <a:pt x="303" y="918"/>
                                </a:lnTo>
                                <a:lnTo>
                                  <a:pt x="292" y="914"/>
                                </a:lnTo>
                                <a:lnTo>
                                  <a:pt x="279" y="910"/>
                                </a:lnTo>
                                <a:lnTo>
                                  <a:pt x="265" y="907"/>
                                </a:lnTo>
                                <a:lnTo>
                                  <a:pt x="254" y="903"/>
                                </a:lnTo>
                                <a:lnTo>
                                  <a:pt x="241" y="901"/>
                                </a:lnTo>
                                <a:lnTo>
                                  <a:pt x="230" y="896"/>
                                </a:lnTo>
                                <a:lnTo>
                                  <a:pt x="196" y="811"/>
                                </a:lnTo>
                                <a:lnTo>
                                  <a:pt x="163" y="722"/>
                                </a:lnTo>
                                <a:lnTo>
                                  <a:pt x="132" y="631"/>
                                </a:lnTo>
                                <a:lnTo>
                                  <a:pt x="103" y="539"/>
                                </a:lnTo>
                                <a:lnTo>
                                  <a:pt x="74" y="448"/>
                                </a:lnTo>
                                <a:lnTo>
                                  <a:pt x="47" y="356"/>
                                </a:lnTo>
                                <a:lnTo>
                                  <a:pt x="22" y="267"/>
                                </a:lnTo>
                                <a:lnTo>
                                  <a:pt x="0" y="178"/>
                                </a:lnTo>
                                <a:lnTo>
                                  <a:pt x="0" y="167"/>
                                </a:lnTo>
                                <a:lnTo>
                                  <a:pt x="2" y="154"/>
                                </a:lnTo>
                                <a:lnTo>
                                  <a:pt x="7" y="140"/>
                                </a:lnTo>
                                <a:lnTo>
                                  <a:pt x="11" y="125"/>
                                </a:lnTo>
                                <a:lnTo>
                                  <a:pt x="25" y="96"/>
                                </a:lnTo>
                                <a:lnTo>
                                  <a:pt x="43" y="69"/>
                                </a:lnTo>
                                <a:lnTo>
                                  <a:pt x="63" y="44"/>
                                </a:lnTo>
                                <a:lnTo>
                                  <a:pt x="83" y="22"/>
                                </a:lnTo>
                                <a:lnTo>
                                  <a:pt x="94" y="15"/>
                                </a:lnTo>
                                <a:lnTo>
                                  <a:pt x="103" y="9"/>
                                </a:lnTo>
                                <a:lnTo>
                                  <a:pt x="114" y="2"/>
                                </a:lnTo>
                                <a:lnTo>
                                  <a:pt x="123" y="0"/>
                                </a:lnTo>
                                <a:lnTo>
                                  <a:pt x="129" y="55"/>
                                </a:lnTo>
                                <a:lnTo>
                                  <a:pt x="138" y="111"/>
                                </a:lnTo>
                                <a:lnTo>
                                  <a:pt x="150" y="169"/>
                                </a:lnTo>
                                <a:lnTo>
                                  <a:pt x="161" y="225"/>
                                </a:lnTo>
                                <a:lnTo>
                                  <a:pt x="190" y="341"/>
                                </a:lnTo>
                                <a:lnTo>
                                  <a:pt x="223" y="457"/>
                                </a:lnTo>
                                <a:lnTo>
                                  <a:pt x="259" y="573"/>
                                </a:lnTo>
                                <a:lnTo>
                                  <a:pt x="297" y="689"/>
                                </a:lnTo>
                                <a:lnTo>
                                  <a:pt x="335" y="800"/>
                                </a:lnTo>
                                <a:lnTo>
                                  <a:pt x="368" y="910"/>
                                </a:lnTo>
                                <a:lnTo>
                                  <a:pt x="370" y="910"/>
                                </a:lnTo>
                                <a:lnTo>
                                  <a:pt x="370" y="910"/>
                                </a:lnTo>
                                <a:lnTo>
                                  <a:pt x="370" y="910"/>
                                </a:lnTo>
                                <a:lnTo>
                                  <a:pt x="372" y="910"/>
                                </a:lnTo>
                                <a:lnTo>
                                  <a:pt x="372" y="910"/>
                                </a:lnTo>
                                <a:lnTo>
                                  <a:pt x="375" y="910"/>
                                </a:lnTo>
                                <a:lnTo>
                                  <a:pt x="375" y="910"/>
                                </a:lnTo>
                                <a:lnTo>
                                  <a:pt x="377" y="910"/>
                                </a:lnTo>
                                <a:lnTo>
                                  <a:pt x="377" y="912"/>
                                </a:lnTo>
                                <a:lnTo>
                                  <a:pt x="375" y="914"/>
                                </a:lnTo>
                                <a:lnTo>
                                  <a:pt x="375" y="914"/>
                                </a:lnTo>
                                <a:lnTo>
                                  <a:pt x="372" y="916"/>
                                </a:lnTo>
                                <a:lnTo>
                                  <a:pt x="372" y="918"/>
                                </a:lnTo>
                                <a:lnTo>
                                  <a:pt x="372" y="921"/>
                                </a:lnTo>
                                <a:lnTo>
                                  <a:pt x="370" y="921"/>
                                </a:lnTo>
                                <a:lnTo>
                                  <a:pt x="370" y="923"/>
                                </a:lnTo>
                                <a:lnTo>
                                  <a:pt x="366" y="923"/>
                                </a:lnTo>
                                <a:lnTo>
                                  <a:pt x="359" y="923"/>
                                </a:lnTo>
                                <a:lnTo>
                                  <a:pt x="355" y="923"/>
                                </a:lnTo>
                                <a:lnTo>
                                  <a:pt x="350" y="925"/>
                                </a:lnTo>
                                <a:lnTo>
                                  <a:pt x="343" y="925"/>
                                </a:lnTo>
                                <a:lnTo>
                                  <a:pt x="339" y="925"/>
                                </a:lnTo>
                                <a:lnTo>
                                  <a:pt x="332" y="925"/>
                                </a:lnTo>
                                <a:lnTo>
                                  <a:pt x="328" y="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Freeform 32"/>
                        <wps:cNvSpPr>
                          <a:spLocks noChangeArrowheads="1"/>
                        </wps:cNvSpPr>
                        <wps:spPr bwMode="auto">
                          <a:xfrm>
                            <a:off x="7395" y="1591"/>
                            <a:ext cx="66" cy="128"/>
                          </a:xfrm>
                          <a:custGeom>
                            <a:avLst/>
                            <a:gdLst>
                              <a:gd name="T0" fmla="*/ 69 w 80"/>
                              <a:gd name="T1" fmla="*/ 131 h 131"/>
                              <a:gd name="T2" fmla="*/ 43 w 80"/>
                              <a:gd name="T3" fmla="*/ 116 h 131"/>
                              <a:gd name="T4" fmla="*/ 23 w 80"/>
                              <a:gd name="T5" fmla="*/ 105 h 131"/>
                              <a:gd name="T6" fmla="*/ 14 w 80"/>
                              <a:gd name="T7" fmla="*/ 98 h 131"/>
                              <a:gd name="T8" fmla="*/ 9 w 80"/>
                              <a:gd name="T9" fmla="*/ 91 h 131"/>
                              <a:gd name="T10" fmla="*/ 5 w 80"/>
                              <a:gd name="T11" fmla="*/ 84 h 131"/>
                              <a:gd name="T12" fmla="*/ 2 w 80"/>
                              <a:gd name="T13" fmla="*/ 80 h 131"/>
                              <a:gd name="T14" fmla="*/ 0 w 80"/>
                              <a:gd name="T15" fmla="*/ 73 h 131"/>
                              <a:gd name="T16" fmla="*/ 0 w 80"/>
                              <a:gd name="T17" fmla="*/ 64 h 131"/>
                              <a:gd name="T18" fmla="*/ 0 w 80"/>
                              <a:gd name="T19" fmla="*/ 58 h 131"/>
                              <a:gd name="T20" fmla="*/ 5 w 80"/>
                              <a:gd name="T21" fmla="*/ 49 h 131"/>
                              <a:gd name="T22" fmla="*/ 14 w 80"/>
                              <a:gd name="T23" fmla="*/ 27 h 131"/>
                              <a:gd name="T24" fmla="*/ 27 w 80"/>
                              <a:gd name="T25" fmla="*/ 0 h 131"/>
                              <a:gd name="T26" fmla="*/ 31 w 80"/>
                              <a:gd name="T27" fmla="*/ 0 h 131"/>
                              <a:gd name="T28" fmla="*/ 38 w 80"/>
                              <a:gd name="T29" fmla="*/ 0 h 131"/>
                              <a:gd name="T30" fmla="*/ 43 w 80"/>
                              <a:gd name="T31" fmla="*/ 0 h 131"/>
                              <a:gd name="T32" fmla="*/ 47 w 80"/>
                              <a:gd name="T33" fmla="*/ 0 h 131"/>
                              <a:gd name="T34" fmla="*/ 52 w 80"/>
                              <a:gd name="T35" fmla="*/ 0 h 131"/>
                              <a:gd name="T36" fmla="*/ 58 w 80"/>
                              <a:gd name="T37" fmla="*/ 2 h 131"/>
                              <a:gd name="T38" fmla="*/ 65 w 80"/>
                              <a:gd name="T39" fmla="*/ 4 h 131"/>
                              <a:gd name="T40" fmla="*/ 74 w 80"/>
                              <a:gd name="T41" fmla="*/ 6 h 131"/>
                              <a:gd name="T42" fmla="*/ 67 w 80"/>
                              <a:gd name="T43" fmla="*/ 18 h 131"/>
                              <a:gd name="T44" fmla="*/ 63 w 80"/>
                              <a:gd name="T45" fmla="*/ 29 h 131"/>
                              <a:gd name="T46" fmla="*/ 60 w 80"/>
                              <a:gd name="T47" fmla="*/ 40 h 131"/>
                              <a:gd name="T48" fmla="*/ 60 w 80"/>
                              <a:gd name="T49" fmla="*/ 51 h 131"/>
                              <a:gd name="T50" fmla="*/ 60 w 80"/>
                              <a:gd name="T51" fmla="*/ 62 h 131"/>
                              <a:gd name="T52" fmla="*/ 60 w 80"/>
                              <a:gd name="T53" fmla="*/ 76 h 131"/>
                              <a:gd name="T54" fmla="*/ 60 w 80"/>
                              <a:gd name="T55" fmla="*/ 89 h 131"/>
                              <a:gd name="T56" fmla="*/ 60 w 80"/>
                              <a:gd name="T57" fmla="*/ 102 h 131"/>
                              <a:gd name="T58" fmla="*/ 60 w 80"/>
                              <a:gd name="T59" fmla="*/ 102 h 131"/>
                              <a:gd name="T60" fmla="*/ 63 w 80"/>
                              <a:gd name="T61" fmla="*/ 102 h 131"/>
                              <a:gd name="T62" fmla="*/ 63 w 80"/>
                              <a:gd name="T63" fmla="*/ 102 h 131"/>
                              <a:gd name="T64" fmla="*/ 65 w 80"/>
                              <a:gd name="T65" fmla="*/ 102 h 131"/>
                              <a:gd name="T66" fmla="*/ 65 w 80"/>
                              <a:gd name="T67" fmla="*/ 102 h 131"/>
                              <a:gd name="T68" fmla="*/ 67 w 80"/>
                              <a:gd name="T69" fmla="*/ 102 h 131"/>
                              <a:gd name="T70" fmla="*/ 67 w 80"/>
                              <a:gd name="T71" fmla="*/ 102 h 131"/>
                              <a:gd name="T72" fmla="*/ 69 w 80"/>
                              <a:gd name="T73" fmla="*/ 102 h 131"/>
                              <a:gd name="T74" fmla="*/ 69 w 80"/>
                              <a:gd name="T75" fmla="*/ 105 h 131"/>
                              <a:gd name="T76" fmla="*/ 72 w 80"/>
                              <a:gd name="T77" fmla="*/ 109 h 131"/>
                              <a:gd name="T78" fmla="*/ 74 w 80"/>
                              <a:gd name="T79" fmla="*/ 111 h 131"/>
                              <a:gd name="T80" fmla="*/ 74 w 80"/>
                              <a:gd name="T81" fmla="*/ 116 h 131"/>
                              <a:gd name="T82" fmla="*/ 76 w 80"/>
                              <a:gd name="T83" fmla="*/ 118 h 131"/>
                              <a:gd name="T84" fmla="*/ 76 w 80"/>
                              <a:gd name="T85" fmla="*/ 122 h 131"/>
                              <a:gd name="T86" fmla="*/ 78 w 80"/>
                              <a:gd name="T87" fmla="*/ 125 h 131"/>
                              <a:gd name="T88" fmla="*/ 80 w 80"/>
                              <a:gd name="T89" fmla="*/ 129 h 131"/>
                              <a:gd name="T90" fmla="*/ 78 w 80"/>
                              <a:gd name="T91" fmla="*/ 129 h 131"/>
                              <a:gd name="T92" fmla="*/ 76 w 80"/>
                              <a:gd name="T93" fmla="*/ 129 h 131"/>
                              <a:gd name="T94" fmla="*/ 76 w 80"/>
                              <a:gd name="T95" fmla="*/ 129 h 131"/>
                              <a:gd name="T96" fmla="*/ 74 w 80"/>
                              <a:gd name="T97" fmla="*/ 129 h 131"/>
                              <a:gd name="T98" fmla="*/ 74 w 80"/>
                              <a:gd name="T99" fmla="*/ 131 h 131"/>
                              <a:gd name="T100" fmla="*/ 72 w 80"/>
                              <a:gd name="T101" fmla="*/ 131 h 131"/>
                              <a:gd name="T102" fmla="*/ 69 w 80"/>
                              <a:gd name="T103" fmla="*/ 131 h 131"/>
                              <a:gd name="T104" fmla="*/ 69 w 80"/>
                              <a:gd name="T105" fmla="*/ 131 h 1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80" h="131">
                                <a:moveTo>
                                  <a:pt x="69" y="131"/>
                                </a:moveTo>
                                <a:lnTo>
                                  <a:pt x="43" y="116"/>
                                </a:lnTo>
                                <a:lnTo>
                                  <a:pt x="23" y="105"/>
                                </a:lnTo>
                                <a:lnTo>
                                  <a:pt x="14" y="98"/>
                                </a:lnTo>
                                <a:lnTo>
                                  <a:pt x="9" y="91"/>
                                </a:lnTo>
                                <a:lnTo>
                                  <a:pt x="5" y="84"/>
                                </a:lnTo>
                                <a:lnTo>
                                  <a:pt x="2" y="80"/>
                                </a:lnTo>
                                <a:lnTo>
                                  <a:pt x="0" y="73"/>
                                </a:lnTo>
                                <a:lnTo>
                                  <a:pt x="0" y="64"/>
                                </a:lnTo>
                                <a:lnTo>
                                  <a:pt x="0" y="58"/>
                                </a:lnTo>
                                <a:lnTo>
                                  <a:pt x="5" y="49"/>
                                </a:lnTo>
                                <a:lnTo>
                                  <a:pt x="14" y="27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lnTo>
                                  <a:pt x="38" y="0"/>
                                </a:lnTo>
                                <a:lnTo>
                                  <a:pt x="43" y="0"/>
                                </a:lnTo>
                                <a:lnTo>
                                  <a:pt x="47" y="0"/>
                                </a:lnTo>
                                <a:lnTo>
                                  <a:pt x="52" y="0"/>
                                </a:lnTo>
                                <a:lnTo>
                                  <a:pt x="58" y="2"/>
                                </a:lnTo>
                                <a:lnTo>
                                  <a:pt x="65" y="4"/>
                                </a:lnTo>
                                <a:lnTo>
                                  <a:pt x="74" y="6"/>
                                </a:lnTo>
                                <a:lnTo>
                                  <a:pt x="67" y="18"/>
                                </a:lnTo>
                                <a:lnTo>
                                  <a:pt x="63" y="29"/>
                                </a:lnTo>
                                <a:lnTo>
                                  <a:pt x="60" y="40"/>
                                </a:lnTo>
                                <a:lnTo>
                                  <a:pt x="60" y="51"/>
                                </a:lnTo>
                                <a:lnTo>
                                  <a:pt x="60" y="62"/>
                                </a:lnTo>
                                <a:lnTo>
                                  <a:pt x="60" y="76"/>
                                </a:lnTo>
                                <a:lnTo>
                                  <a:pt x="60" y="89"/>
                                </a:lnTo>
                                <a:lnTo>
                                  <a:pt x="60" y="102"/>
                                </a:lnTo>
                                <a:lnTo>
                                  <a:pt x="60" y="102"/>
                                </a:lnTo>
                                <a:lnTo>
                                  <a:pt x="63" y="102"/>
                                </a:lnTo>
                                <a:lnTo>
                                  <a:pt x="63" y="102"/>
                                </a:lnTo>
                                <a:lnTo>
                                  <a:pt x="65" y="102"/>
                                </a:lnTo>
                                <a:lnTo>
                                  <a:pt x="65" y="102"/>
                                </a:lnTo>
                                <a:lnTo>
                                  <a:pt x="67" y="102"/>
                                </a:lnTo>
                                <a:lnTo>
                                  <a:pt x="67" y="102"/>
                                </a:lnTo>
                                <a:lnTo>
                                  <a:pt x="69" y="102"/>
                                </a:lnTo>
                                <a:lnTo>
                                  <a:pt x="69" y="105"/>
                                </a:lnTo>
                                <a:lnTo>
                                  <a:pt x="72" y="109"/>
                                </a:lnTo>
                                <a:lnTo>
                                  <a:pt x="74" y="111"/>
                                </a:lnTo>
                                <a:lnTo>
                                  <a:pt x="74" y="116"/>
                                </a:lnTo>
                                <a:lnTo>
                                  <a:pt x="76" y="118"/>
                                </a:lnTo>
                                <a:lnTo>
                                  <a:pt x="76" y="122"/>
                                </a:lnTo>
                                <a:lnTo>
                                  <a:pt x="78" y="125"/>
                                </a:lnTo>
                                <a:lnTo>
                                  <a:pt x="80" y="129"/>
                                </a:lnTo>
                                <a:lnTo>
                                  <a:pt x="78" y="129"/>
                                </a:lnTo>
                                <a:lnTo>
                                  <a:pt x="76" y="129"/>
                                </a:lnTo>
                                <a:lnTo>
                                  <a:pt x="76" y="129"/>
                                </a:lnTo>
                                <a:lnTo>
                                  <a:pt x="74" y="129"/>
                                </a:lnTo>
                                <a:lnTo>
                                  <a:pt x="74" y="131"/>
                                </a:lnTo>
                                <a:lnTo>
                                  <a:pt x="72" y="131"/>
                                </a:lnTo>
                                <a:lnTo>
                                  <a:pt x="69" y="131"/>
                                </a:lnTo>
                                <a:lnTo>
                                  <a:pt x="69" y="1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Freeform 33"/>
                        <wps:cNvSpPr>
                          <a:spLocks noChangeArrowheads="1"/>
                        </wps:cNvSpPr>
                        <wps:spPr bwMode="auto">
                          <a:xfrm>
                            <a:off x="8585" y="1691"/>
                            <a:ext cx="59" cy="26"/>
                          </a:xfrm>
                          <a:custGeom>
                            <a:avLst/>
                            <a:gdLst>
                              <a:gd name="T0" fmla="*/ 0 w 73"/>
                              <a:gd name="T1" fmla="*/ 27 h 27"/>
                              <a:gd name="T2" fmla="*/ 0 w 73"/>
                              <a:gd name="T3" fmla="*/ 25 h 27"/>
                              <a:gd name="T4" fmla="*/ 2 w 73"/>
                              <a:gd name="T5" fmla="*/ 25 h 27"/>
                              <a:gd name="T6" fmla="*/ 2 w 73"/>
                              <a:gd name="T7" fmla="*/ 23 h 27"/>
                              <a:gd name="T8" fmla="*/ 2 w 73"/>
                              <a:gd name="T9" fmla="*/ 20 h 27"/>
                              <a:gd name="T10" fmla="*/ 2 w 73"/>
                              <a:gd name="T11" fmla="*/ 20 h 27"/>
                              <a:gd name="T12" fmla="*/ 4 w 73"/>
                              <a:gd name="T13" fmla="*/ 18 h 27"/>
                              <a:gd name="T14" fmla="*/ 4 w 73"/>
                              <a:gd name="T15" fmla="*/ 16 h 27"/>
                              <a:gd name="T16" fmla="*/ 4 w 73"/>
                              <a:gd name="T17" fmla="*/ 16 h 27"/>
                              <a:gd name="T18" fmla="*/ 24 w 73"/>
                              <a:gd name="T19" fmla="*/ 9 h 27"/>
                              <a:gd name="T20" fmla="*/ 38 w 73"/>
                              <a:gd name="T21" fmla="*/ 5 h 27"/>
                              <a:gd name="T22" fmla="*/ 49 w 73"/>
                              <a:gd name="T23" fmla="*/ 3 h 27"/>
                              <a:gd name="T24" fmla="*/ 56 w 73"/>
                              <a:gd name="T25" fmla="*/ 0 h 27"/>
                              <a:gd name="T26" fmla="*/ 62 w 73"/>
                              <a:gd name="T27" fmla="*/ 0 h 27"/>
                              <a:gd name="T28" fmla="*/ 67 w 73"/>
                              <a:gd name="T29" fmla="*/ 0 h 27"/>
                              <a:gd name="T30" fmla="*/ 69 w 73"/>
                              <a:gd name="T31" fmla="*/ 0 h 27"/>
                              <a:gd name="T32" fmla="*/ 73 w 73"/>
                              <a:gd name="T33" fmla="*/ 0 h 27"/>
                              <a:gd name="T34" fmla="*/ 56 w 73"/>
                              <a:gd name="T35" fmla="*/ 9 h 27"/>
                              <a:gd name="T36" fmla="*/ 40 w 73"/>
                              <a:gd name="T37" fmla="*/ 14 h 27"/>
                              <a:gd name="T38" fmla="*/ 31 w 73"/>
                              <a:gd name="T39" fmla="*/ 18 h 27"/>
                              <a:gd name="T40" fmla="*/ 22 w 73"/>
                              <a:gd name="T41" fmla="*/ 23 h 27"/>
                              <a:gd name="T42" fmla="*/ 15 w 73"/>
                              <a:gd name="T43" fmla="*/ 25 h 27"/>
                              <a:gd name="T44" fmla="*/ 11 w 73"/>
                              <a:gd name="T45" fmla="*/ 25 h 27"/>
                              <a:gd name="T46" fmla="*/ 7 w 73"/>
                              <a:gd name="T47" fmla="*/ 27 h 27"/>
                              <a:gd name="T48" fmla="*/ 0 w 73"/>
                              <a:gd name="T49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73" h="27">
                                <a:moveTo>
                                  <a:pt x="0" y="27"/>
                                </a:moveTo>
                                <a:lnTo>
                                  <a:pt x="0" y="25"/>
                                </a:lnTo>
                                <a:lnTo>
                                  <a:pt x="2" y="25"/>
                                </a:lnTo>
                                <a:lnTo>
                                  <a:pt x="2" y="23"/>
                                </a:lnTo>
                                <a:lnTo>
                                  <a:pt x="2" y="20"/>
                                </a:lnTo>
                                <a:lnTo>
                                  <a:pt x="2" y="20"/>
                                </a:lnTo>
                                <a:lnTo>
                                  <a:pt x="4" y="18"/>
                                </a:lnTo>
                                <a:lnTo>
                                  <a:pt x="4" y="16"/>
                                </a:lnTo>
                                <a:lnTo>
                                  <a:pt x="4" y="16"/>
                                </a:lnTo>
                                <a:lnTo>
                                  <a:pt x="24" y="9"/>
                                </a:lnTo>
                                <a:lnTo>
                                  <a:pt x="38" y="5"/>
                                </a:lnTo>
                                <a:lnTo>
                                  <a:pt x="49" y="3"/>
                                </a:lnTo>
                                <a:lnTo>
                                  <a:pt x="56" y="0"/>
                                </a:lnTo>
                                <a:lnTo>
                                  <a:pt x="62" y="0"/>
                                </a:lnTo>
                                <a:lnTo>
                                  <a:pt x="67" y="0"/>
                                </a:lnTo>
                                <a:lnTo>
                                  <a:pt x="69" y="0"/>
                                </a:lnTo>
                                <a:lnTo>
                                  <a:pt x="73" y="0"/>
                                </a:lnTo>
                                <a:lnTo>
                                  <a:pt x="56" y="9"/>
                                </a:lnTo>
                                <a:lnTo>
                                  <a:pt x="40" y="14"/>
                                </a:lnTo>
                                <a:lnTo>
                                  <a:pt x="31" y="18"/>
                                </a:lnTo>
                                <a:lnTo>
                                  <a:pt x="22" y="23"/>
                                </a:lnTo>
                                <a:lnTo>
                                  <a:pt x="15" y="25"/>
                                </a:lnTo>
                                <a:lnTo>
                                  <a:pt x="11" y="25"/>
                                </a:lnTo>
                                <a:lnTo>
                                  <a:pt x="7" y="27"/>
                                </a:lnTo>
                                <a:lnTo>
                                  <a:pt x="0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Freeform 34"/>
                        <wps:cNvSpPr>
                          <a:spLocks noChangeArrowheads="1"/>
                        </wps:cNvSpPr>
                        <wps:spPr bwMode="auto">
                          <a:xfrm>
                            <a:off x="8573" y="1664"/>
                            <a:ext cx="81" cy="35"/>
                          </a:xfrm>
                          <a:custGeom>
                            <a:avLst/>
                            <a:gdLst>
                              <a:gd name="T0" fmla="*/ 0 w 99"/>
                              <a:gd name="T1" fmla="*/ 38 h 38"/>
                              <a:gd name="T2" fmla="*/ 0 w 99"/>
                              <a:gd name="T3" fmla="*/ 38 h 38"/>
                              <a:gd name="T4" fmla="*/ 0 w 99"/>
                              <a:gd name="T5" fmla="*/ 36 h 38"/>
                              <a:gd name="T6" fmla="*/ 0 w 99"/>
                              <a:gd name="T7" fmla="*/ 36 h 38"/>
                              <a:gd name="T8" fmla="*/ 0 w 99"/>
                              <a:gd name="T9" fmla="*/ 34 h 38"/>
                              <a:gd name="T10" fmla="*/ 0 w 99"/>
                              <a:gd name="T11" fmla="*/ 32 h 38"/>
                              <a:gd name="T12" fmla="*/ 0 w 99"/>
                              <a:gd name="T13" fmla="*/ 32 h 38"/>
                              <a:gd name="T14" fmla="*/ 0 w 99"/>
                              <a:gd name="T15" fmla="*/ 29 h 38"/>
                              <a:gd name="T16" fmla="*/ 0 w 99"/>
                              <a:gd name="T17" fmla="*/ 29 h 38"/>
                              <a:gd name="T18" fmla="*/ 12 w 99"/>
                              <a:gd name="T19" fmla="*/ 25 h 38"/>
                              <a:gd name="T20" fmla="*/ 25 w 99"/>
                              <a:gd name="T21" fmla="*/ 23 h 38"/>
                              <a:gd name="T22" fmla="*/ 36 w 99"/>
                              <a:gd name="T23" fmla="*/ 18 h 38"/>
                              <a:gd name="T24" fmla="*/ 47 w 99"/>
                              <a:gd name="T25" fmla="*/ 14 h 38"/>
                              <a:gd name="T26" fmla="*/ 58 w 99"/>
                              <a:gd name="T27" fmla="*/ 11 h 38"/>
                              <a:gd name="T28" fmla="*/ 72 w 99"/>
                              <a:gd name="T29" fmla="*/ 7 h 38"/>
                              <a:gd name="T30" fmla="*/ 83 w 99"/>
                              <a:gd name="T31" fmla="*/ 5 h 38"/>
                              <a:gd name="T32" fmla="*/ 94 w 99"/>
                              <a:gd name="T33" fmla="*/ 0 h 38"/>
                              <a:gd name="T34" fmla="*/ 94 w 99"/>
                              <a:gd name="T35" fmla="*/ 3 h 38"/>
                              <a:gd name="T36" fmla="*/ 96 w 99"/>
                              <a:gd name="T37" fmla="*/ 3 h 38"/>
                              <a:gd name="T38" fmla="*/ 96 w 99"/>
                              <a:gd name="T39" fmla="*/ 5 h 38"/>
                              <a:gd name="T40" fmla="*/ 96 w 99"/>
                              <a:gd name="T41" fmla="*/ 7 h 38"/>
                              <a:gd name="T42" fmla="*/ 96 w 99"/>
                              <a:gd name="T43" fmla="*/ 7 h 38"/>
                              <a:gd name="T44" fmla="*/ 99 w 99"/>
                              <a:gd name="T45" fmla="*/ 9 h 38"/>
                              <a:gd name="T46" fmla="*/ 99 w 99"/>
                              <a:gd name="T47" fmla="*/ 11 h 38"/>
                              <a:gd name="T48" fmla="*/ 99 w 99"/>
                              <a:gd name="T49" fmla="*/ 11 h 38"/>
                              <a:gd name="T50" fmla="*/ 85 w 99"/>
                              <a:gd name="T51" fmla="*/ 16 h 38"/>
                              <a:gd name="T52" fmla="*/ 74 w 99"/>
                              <a:gd name="T53" fmla="*/ 18 h 38"/>
                              <a:gd name="T54" fmla="*/ 61 w 99"/>
                              <a:gd name="T55" fmla="*/ 23 h 38"/>
                              <a:gd name="T56" fmla="*/ 49 w 99"/>
                              <a:gd name="T57" fmla="*/ 25 h 38"/>
                              <a:gd name="T58" fmla="*/ 36 w 99"/>
                              <a:gd name="T59" fmla="*/ 29 h 38"/>
                              <a:gd name="T60" fmla="*/ 25 w 99"/>
                              <a:gd name="T61" fmla="*/ 32 h 38"/>
                              <a:gd name="T62" fmla="*/ 14 w 99"/>
                              <a:gd name="T63" fmla="*/ 36 h 38"/>
                              <a:gd name="T64" fmla="*/ 0 w 99"/>
                              <a:gd name="T65" fmla="*/ 38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99" h="38">
                                <a:moveTo>
                                  <a:pt x="0" y="38"/>
                                </a:moveTo>
                                <a:lnTo>
                                  <a:pt x="0" y="38"/>
                                </a:lnTo>
                                <a:lnTo>
                                  <a:pt x="0" y="36"/>
                                </a:lnTo>
                                <a:lnTo>
                                  <a:pt x="0" y="36"/>
                                </a:lnTo>
                                <a:lnTo>
                                  <a:pt x="0" y="34"/>
                                </a:lnTo>
                                <a:lnTo>
                                  <a:pt x="0" y="32"/>
                                </a:lnTo>
                                <a:lnTo>
                                  <a:pt x="0" y="32"/>
                                </a:lnTo>
                                <a:lnTo>
                                  <a:pt x="0" y="29"/>
                                </a:lnTo>
                                <a:lnTo>
                                  <a:pt x="0" y="29"/>
                                </a:lnTo>
                                <a:lnTo>
                                  <a:pt x="12" y="25"/>
                                </a:lnTo>
                                <a:lnTo>
                                  <a:pt x="25" y="23"/>
                                </a:lnTo>
                                <a:lnTo>
                                  <a:pt x="36" y="18"/>
                                </a:lnTo>
                                <a:lnTo>
                                  <a:pt x="47" y="14"/>
                                </a:lnTo>
                                <a:lnTo>
                                  <a:pt x="58" y="11"/>
                                </a:lnTo>
                                <a:lnTo>
                                  <a:pt x="72" y="7"/>
                                </a:lnTo>
                                <a:lnTo>
                                  <a:pt x="83" y="5"/>
                                </a:lnTo>
                                <a:lnTo>
                                  <a:pt x="94" y="0"/>
                                </a:lnTo>
                                <a:lnTo>
                                  <a:pt x="94" y="3"/>
                                </a:lnTo>
                                <a:lnTo>
                                  <a:pt x="96" y="3"/>
                                </a:lnTo>
                                <a:lnTo>
                                  <a:pt x="96" y="5"/>
                                </a:lnTo>
                                <a:lnTo>
                                  <a:pt x="96" y="7"/>
                                </a:lnTo>
                                <a:lnTo>
                                  <a:pt x="96" y="7"/>
                                </a:lnTo>
                                <a:lnTo>
                                  <a:pt x="99" y="9"/>
                                </a:lnTo>
                                <a:lnTo>
                                  <a:pt x="99" y="11"/>
                                </a:lnTo>
                                <a:lnTo>
                                  <a:pt x="99" y="11"/>
                                </a:lnTo>
                                <a:lnTo>
                                  <a:pt x="85" y="16"/>
                                </a:lnTo>
                                <a:lnTo>
                                  <a:pt x="74" y="18"/>
                                </a:lnTo>
                                <a:lnTo>
                                  <a:pt x="61" y="23"/>
                                </a:lnTo>
                                <a:lnTo>
                                  <a:pt x="49" y="25"/>
                                </a:lnTo>
                                <a:lnTo>
                                  <a:pt x="36" y="29"/>
                                </a:lnTo>
                                <a:lnTo>
                                  <a:pt x="25" y="32"/>
                                </a:lnTo>
                                <a:lnTo>
                                  <a:pt x="14" y="36"/>
                                </a:lnTo>
                                <a:lnTo>
                                  <a:pt x="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Freeform 35"/>
                        <wps:cNvSpPr>
                          <a:spLocks noChangeArrowheads="1"/>
                        </wps:cNvSpPr>
                        <wps:spPr bwMode="auto">
                          <a:xfrm>
                            <a:off x="7991" y="621"/>
                            <a:ext cx="892" cy="1064"/>
                          </a:xfrm>
                          <a:custGeom>
                            <a:avLst/>
                            <a:gdLst>
                              <a:gd name="T0" fmla="*/ 243 w 1070"/>
                              <a:gd name="T1" fmla="*/ 1080 h 1089"/>
                              <a:gd name="T2" fmla="*/ 218 w 1070"/>
                              <a:gd name="T3" fmla="*/ 1046 h 1089"/>
                              <a:gd name="T4" fmla="*/ 182 w 1070"/>
                              <a:gd name="T5" fmla="*/ 968 h 1089"/>
                              <a:gd name="T6" fmla="*/ 140 w 1070"/>
                              <a:gd name="T7" fmla="*/ 837 h 1089"/>
                              <a:gd name="T8" fmla="*/ 109 w 1070"/>
                              <a:gd name="T9" fmla="*/ 721 h 1089"/>
                              <a:gd name="T10" fmla="*/ 80 w 1070"/>
                              <a:gd name="T11" fmla="*/ 596 h 1089"/>
                              <a:gd name="T12" fmla="*/ 58 w 1070"/>
                              <a:gd name="T13" fmla="*/ 489 h 1089"/>
                              <a:gd name="T14" fmla="*/ 46 w 1070"/>
                              <a:gd name="T15" fmla="*/ 440 h 1089"/>
                              <a:gd name="T16" fmla="*/ 42 w 1070"/>
                              <a:gd name="T17" fmla="*/ 424 h 1089"/>
                              <a:gd name="T18" fmla="*/ 26 w 1070"/>
                              <a:gd name="T19" fmla="*/ 371 h 1089"/>
                              <a:gd name="T20" fmla="*/ 9 w 1070"/>
                              <a:gd name="T21" fmla="*/ 304 h 1089"/>
                              <a:gd name="T22" fmla="*/ 2 w 1070"/>
                              <a:gd name="T23" fmla="*/ 268 h 1089"/>
                              <a:gd name="T24" fmla="*/ 0 w 1070"/>
                              <a:gd name="T25" fmla="*/ 252 h 1089"/>
                              <a:gd name="T26" fmla="*/ 13 w 1070"/>
                              <a:gd name="T27" fmla="*/ 235 h 1089"/>
                              <a:gd name="T28" fmla="*/ 42 w 1070"/>
                              <a:gd name="T29" fmla="*/ 217 h 1089"/>
                              <a:gd name="T30" fmla="*/ 91 w 1070"/>
                              <a:gd name="T31" fmla="*/ 199 h 1089"/>
                              <a:gd name="T32" fmla="*/ 160 w 1070"/>
                              <a:gd name="T33" fmla="*/ 179 h 1089"/>
                              <a:gd name="T34" fmla="*/ 232 w 1070"/>
                              <a:gd name="T35" fmla="*/ 163 h 1089"/>
                              <a:gd name="T36" fmla="*/ 325 w 1070"/>
                              <a:gd name="T37" fmla="*/ 136 h 1089"/>
                              <a:gd name="T38" fmla="*/ 443 w 1070"/>
                              <a:gd name="T39" fmla="*/ 98 h 1089"/>
                              <a:gd name="T40" fmla="*/ 564 w 1070"/>
                              <a:gd name="T41" fmla="*/ 61 h 1089"/>
                              <a:gd name="T42" fmla="*/ 686 w 1070"/>
                              <a:gd name="T43" fmla="*/ 23 h 1089"/>
                              <a:gd name="T44" fmla="*/ 762 w 1070"/>
                              <a:gd name="T45" fmla="*/ 3 h 1089"/>
                              <a:gd name="T46" fmla="*/ 789 w 1070"/>
                              <a:gd name="T47" fmla="*/ 0 h 1089"/>
                              <a:gd name="T48" fmla="*/ 811 w 1070"/>
                              <a:gd name="T49" fmla="*/ 5 h 1089"/>
                              <a:gd name="T50" fmla="*/ 827 w 1070"/>
                              <a:gd name="T51" fmla="*/ 25 h 1089"/>
                              <a:gd name="T52" fmla="*/ 840 w 1070"/>
                              <a:gd name="T53" fmla="*/ 52 h 1089"/>
                              <a:gd name="T54" fmla="*/ 860 w 1070"/>
                              <a:gd name="T55" fmla="*/ 94 h 1089"/>
                              <a:gd name="T56" fmla="*/ 900 w 1070"/>
                              <a:gd name="T57" fmla="*/ 208 h 1089"/>
                              <a:gd name="T58" fmla="*/ 956 w 1070"/>
                              <a:gd name="T59" fmla="*/ 393 h 1089"/>
                              <a:gd name="T60" fmla="*/ 998 w 1070"/>
                              <a:gd name="T61" fmla="*/ 542 h 1089"/>
                              <a:gd name="T62" fmla="*/ 1018 w 1070"/>
                              <a:gd name="T63" fmla="*/ 609 h 1089"/>
                              <a:gd name="T64" fmla="*/ 1041 w 1070"/>
                              <a:gd name="T65" fmla="*/ 676 h 1089"/>
                              <a:gd name="T66" fmla="*/ 1059 w 1070"/>
                              <a:gd name="T67" fmla="*/ 743 h 1089"/>
                              <a:gd name="T68" fmla="*/ 1068 w 1070"/>
                              <a:gd name="T69" fmla="*/ 814 h 1089"/>
                              <a:gd name="T70" fmla="*/ 1052 w 1070"/>
                              <a:gd name="T71" fmla="*/ 866 h 1089"/>
                              <a:gd name="T72" fmla="*/ 1007 w 1070"/>
                              <a:gd name="T73" fmla="*/ 890 h 1089"/>
                              <a:gd name="T74" fmla="*/ 923 w 1070"/>
                              <a:gd name="T75" fmla="*/ 921 h 1089"/>
                              <a:gd name="T76" fmla="*/ 798 w 1070"/>
                              <a:gd name="T77" fmla="*/ 953 h 1089"/>
                              <a:gd name="T78" fmla="*/ 680 w 1070"/>
                              <a:gd name="T79" fmla="*/ 979 h 1089"/>
                              <a:gd name="T80" fmla="*/ 590 w 1070"/>
                              <a:gd name="T81" fmla="*/ 1004 h 1089"/>
                              <a:gd name="T82" fmla="*/ 497 w 1070"/>
                              <a:gd name="T83" fmla="*/ 1035 h 1089"/>
                              <a:gd name="T84" fmla="*/ 399 w 1070"/>
                              <a:gd name="T85" fmla="*/ 1066 h 1089"/>
                              <a:gd name="T86" fmla="*/ 325 w 1070"/>
                              <a:gd name="T87" fmla="*/ 1082 h 1089"/>
                              <a:gd name="T88" fmla="*/ 278 w 1070"/>
                              <a:gd name="T89" fmla="*/ 1089 h 10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070" h="1089">
                                <a:moveTo>
                                  <a:pt x="256" y="1089"/>
                                </a:moveTo>
                                <a:lnTo>
                                  <a:pt x="243" y="1080"/>
                                </a:lnTo>
                                <a:lnTo>
                                  <a:pt x="232" y="1066"/>
                                </a:lnTo>
                                <a:lnTo>
                                  <a:pt x="218" y="1046"/>
                                </a:lnTo>
                                <a:lnTo>
                                  <a:pt x="205" y="1024"/>
                                </a:lnTo>
                                <a:lnTo>
                                  <a:pt x="182" y="968"/>
                                </a:lnTo>
                                <a:lnTo>
                                  <a:pt x="160" y="904"/>
                                </a:lnTo>
                                <a:lnTo>
                                  <a:pt x="140" y="837"/>
                                </a:lnTo>
                                <a:lnTo>
                                  <a:pt x="122" y="774"/>
                                </a:lnTo>
                                <a:lnTo>
                                  <a:pt x="109" y="721"/>
                                </a:lnTo>
                                <a:lnTo>
                                  <a:pt x="98" y="681"/>
                                </a:lnTo>
                                <a:lnTo>
                                  <a:pt x="80" y="596"/>
                                </a:lnTo>
                                <a:lnTo>
                                  <a:pt x="67" y="533"/>
                                </a:lnTo>
                                <a:lnTo>
                                  <a:pt x="58" y="489"/>
                                </a:lnTo>
                                <a:lnTo>
                                  <a:pt x="51" y="458"/>
                                </a:lnTo>
                                <a:lnTo>
                                  <a:pt x="46" y="440"/>
                                </a:lnTo>
                                <a:lnTo>
                                  <a:pt x="42" y="429"/>
                                </a:lnTo>
                                <a:lnTo>
                                  <a:pt x="42" y="424"/>
                                </a:lnTo>
                                <a:lnTo>
                                  <a:pt x="40" y="422"/>
                                </a:lnTo>
                                <a:lnTo>
                                  <a:pt x="26" y="371"/>
                                </a:lnTo>
                                <a:lnTo>
                                  <a:pt x="15" y="330"/>
                                </a:lnTo>
                                <a:lnTo>
                                  <a:pt x="9" y="304"/>
                                </a:lnTo>
                                <a:lnTo>
                                  <a:pt x="4" y="284"/>
                                </a:lnTo>
                                <a:lnTo>
                                  <a:pt x="2" y="268"/>
                                </a:lnTo>
                                <a:lnTo>
                                  <a:pt x="0" y="259"/>
                                </a:lnTo>
                                <a:lnTo>
                                  <a:pt x="0" y="252"/>
                                </a:lnTo>
                                <a:lnTo>
                                  <a:pt x="0" y="243"/>
                                </a:lnTo>
                                <a:lnTo>
                                  <a:pt x="13" y="235"/>
                                </a:lnTo>
                                <a:lnTo>
                                  <a:pt x="26" y="226"/>
                                </a:lnTo>
                                <a:lnTo>
                                  <a:pt x="42" y="217"/>
                                </a:lnTo>
                                <a:lnTo>
                                  <a:pt x="58" y="210"/>
                                </a:lnTo>
                                <a:lnTo>
                                  <a:pt x="91" y="199"/>
                                </a:lnTo>
                                <a:lnTo>
                                  <a:pt x="124" y="188"/>
                                </a:lnTo>
                                <a:lnTo>
                                  <a:pt x="160" y="179"/>
                                </a:lnTo>
                                <a:lnTo>
                                  <a:pt x="196" y="170"/>
                                </a:lnTo>
                                <a:lnTo>
                                  <a:pt x="232" y="163"/>
                                </a:lnTo>
                                <a:lnTo>
                                  <a:pt x="265" y="156"/>
                                </a:lnTo>
                                <a:lnTo>
                                  <a:pt x="325" y="136"/>
                                </a:lnTo>
                                <a:lnTo>
                                  <a:pt x="383" y="116"/>
                                </a:lnTo>
                                <a:lnTo>
                                  <a:pt x="443" y="98"/>
                                </a:lnTo>
                                <a:lnTo>
                                  <a:pt x="503" y="78"/>
                                </a:lnTo>
                                <a:lnTo>
                                  <a:pt x="564" y="61"/>
                                </a:lnTo>
                                <a:lnTo>
                                  <a:pt x="624" y="43"/>
                                </a:lnTo>
                                <a:lnTo>
                                  <a:pt x="686" y="23"/>
                                </a:lnTo>
                                <a:lnTo>
                                  <a:pt x="746" y="5"/>
                                </a:lnTo>
                                <a:lnTo>
                                  <a:pt x="762" y="3"/>
                                </a:lnTo>
                                <a:lnTo>
                                  <a:pt x="778" y="0"/>
                                </a:lnTo>
                                <a:lnTo>
                                  <a:pt x="789" y="0"/>
                                </a:lnTo>
                                <a:lnTo>
                                  <a:pt x="800" y="0"/>
                                </a:lnTo>
                                <a:lnTo>
                                  <a:pt x="811" y="5"/>
                                </a:lnTo>
                                <a:lnTo>
                                  <a:pt x="820" y="11"/>
                                </a:lnTo>
                                <a:lnTo>
                                  <a:pt x="827" y="25"/>
                                </a:lnTo>
                                <a:lnTo>
                                  <a:pt x="831" y="43"/>
                                </a:lnTo>
                                <a:lnTo>
                                  <a:pt x="840" y="52"/>
                                </a:lnTo>
                                <a:lnTo>
                                  <a:pt x="849" y="69"/>
                                </a:lnTo>
                                <a:lnTo>
                                  <a:pt x="860" y="94"/>
                                </a:lnTo>
                                <a:lnTo>
                                  <a:pt x="874" y="127"/>
                                </a:lnTo>
                                <a:lnTo>
                                  <a:pt x="900" y="208"/>
                                </a:lnTo>
                                <a:lnTo>
                                  <a:pt x="929" y="299"/>
                                </a:lnTo>
                                <a:lnTo>
                                  <a:pt x="956" y="393"/>
                                </a:lnTo>
                                <a:lnTo>
                                  <a:pt x="981" y="478"/>
                                </a:lnTo>
                                <a:lnTo>
                                  <a:pt x="998" y="542"/>
                                </a:lnTo>
                                <a:lnTo>
                                  <a:pt x="1007" y="578"/>
                                </a:lnTo>
                                <a:lnTo>
                                  <a:pt x="1018" y="609"/>
                                </a:lnTo>
                                <a:lnTo>
                                  <a:pt x="1030" y="643"/>
                                </a:lnTo>
                                <a:lnTo>
                                  <a:pt x="1041" y="676"/>
                                </a:lnTo>
                                <a:lnTo>
                                  <a:pt x="1050" y="710"/>
                                </a:lnTo>
                                <a:lnTo>
                                  <a:pt x="1059" y="743"/>
                                </a:lnTo>
                                <a:lnTo>
                                  <a:pt x="1065" y="779"/>
                                </a:lnTo>
                                <a:lnTo>
                                  <a:pt x="1068" y="814"/>
                                </a:lnTo>
                                <a:lnTo>
                                  <a:pt x="1070" y="850"/>
                                </a:lnTo>
                                <a:lnTo>
                                  <a:pt x="1052" y="866"/>
                                </a:lnTo>
                                <a:lnTo>
                                  <a:pt x="1030" y="877"/>
                                </a:lnTo>
                                <a:lnTo>
                                  <a:pt x="1007" y="890"/>
                                </a:lnTo>
                                <a:lnTo>
                                  <a:pt x="981" y="901"/>
                                </a:lnTo>
                                <a:lnTo>
                                  <a:pt x="923" y="921"/>
                                </a:lnTo>
                                <a:lnTo>
                                  <a:pt x="860" y="939"/>
                                </a:lnTo>
                                <a:lnTo>
                                  <a:pt x="798" y="953"/>
                                </a:lnTo>
                                <a:lnTo>
                                  <a:pt x="735" y="966"/>
                                </a:lnTo>
                                <a:lnTo>
                                  <a:pt x="680" y="979"/>
                                </a:lnTo>
                                <a:lnTo>
                                  <a:pt x="631" y="991"/>
                                </a:lnTo>
                                <a:lnTo>
                                  <a:pt x="590" y="1004"/>
                                </a:lnTo>
                                <a:lnTo>
                                  <a:pt x="546" y="1020"/>
                                </a:lnTo>
                                <a:lnTo>
                                  <a:pt x="497" y="1035"/>
                                </a:lnTo>
                                <a:lnTo>
                                  <a:pt x="448" y="1051"/>
                                </a:lnTo>
                                <a:lnTo>
                                  <a:pt x="399" y="1066"/>
                                </a:lnTo>
                                <a:lnTo>
                                  <a:pt x="347" y="1077"/>
                                </a:lnTo>
                                <a:lnTo>
                                  <a:pt x="325" y="1082"/>
                                </a:lnTo>
                                <a:lnTo>
                                  <a:pt x="301" y="1086"/>
                                </a:lnTo>
                                <a:lnTo>
                                  <a:pt x="278" y="1089"/>
                                </a:lnTo>
                                <a:lnTo>
                                  <a:pt x="256" y="10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Freeform 36"/>
                        <wps:cNvSpPr>
                          <a:spLocks noChangeArrowheads="1"/>
                        </wps:cNvSpPr>
                        <wps:spPr bwMode="auto">
                          <a:xfrm>
                            <a:off x="8573" y="1659"/>
                            <a:ext cx="54" cy="23"/>
                          </a:xfrm>
                          <a:custGeom>
                            <a:avLst/>
                            <a:gdLst>
                              <a:gd name="T0" fmla="*/ 0 w 67"/>
                              <a:gd name="T1" fmla="*/ 24 h 24"/>
                              <a:gd name="T2" fmla="*/ 0 w 67"/>
                              <a:gd name="T3" fmla="*/ 22 h 24"/>
                              <a:gd name="T4" fmla="*/ 0 w 67"/>
                              <a:gd name="T5" fmla="*/ 22 h 24"/>
                              <a:gd name="T6" fmla="*/ 0 w 67"/>
                              <a:gd name="T7" fmla="*/ 20 h 24"/>
                              <a:gd name="T8" fmla="*/ 0 w 67"/>
                              <a:gd name="T9" fmla="*/ 18 h 24"/>
                              <a:gd name="T10" fmla="*/ 0 w 67"/>
                              <a:gd name="T11" fmla="*/ 15 h 24"/>
                              <a:gd name="T12" fmla="*/ 0 w 67"/>
                              <a:gd name="T13" fmla="*/ 15 h 24"/>
                              <a:gd name="T14" fmla="*/ 0 w 67"/>
                              <a:gd name="T15" fmla="*/ 13 h 24"/>
                              <a:gd name="T16" fmla="*/ 0 w 67"/>
                              <a:gd name="T17" fmla="*/ 11 h 24"/>
                              <a:gd name="T18" fmla="*/ 16 w 67"/>
                              <a:gd name="T19" fmla="*/ 7 h 24"/>
                              <a:gd name="T20" fmla="*/ 27 w 67"/>
                              <a:gd name="T21" fmla="*/ 4 h 24"/>
                              <a:gd name="T22" fmla="*/ 36 w 67"/>
                              <a:gd name="T23" fmla="*/ 2 h 24"/>
                              <a:gd name="T24" fmla="*/ 43 w 67"/>
                              <a:gd name="T25" fmla="*/ 2 h 24"/>
                              <a:gd name="T26" fmla="*/ 47 w 67"/>
                              <a:gd name="T27" fmla="*/ 0 h 24"/>
                              <a:gd name="T28" fmla="*/ 54 w 67"/>
                              <a:gd name="T29" fmla="*/ 0 h 24"/>
                              <a:gd name="T30" fmla="*/ 61 w 67"/>
                              <a:gd name="T31" fmla="*/ 0 h 24"/>
                              <a:gd name="T32" fmla="*/ 67 w 67"/>
                              <a:gd name="T33" fmla="*/ 0 h 24"/>
                              <a:gd name="T34" fmla="*/ 63 w 67"/>
                              <a:gd name="T35" fmla="*/ 2 h 24"/>
                              <a:gd name="T36" fmla="*/ 58 w 67"/>
                              <a:gd name="T37" fmla="*/ 4 h 24"/>
                              <a:gd name="T38" fmla="*/ 54 w 67"/>
                              <a:gd name="T39" fmla="*/ 7 h 24"/>
                              <a:gd name="T40" fmla="*/ 49 w 67"/>
                              <a:gd name="T41" fmla="*/ 9 h 24"/>
                              <a:gd name="T42" fmla="*/ 43 w 67"/>
                              <a:gd name="T43" fmla="*/ 11 h 24"/>
                              <a:gd name="T44" fmla="*/ 32 w 67"/>
                              <a:gd name="T45" fmla="*/ 15 h 24"/>
                              <a:gd name="T46" fmla="*/ 18 w 67"/>
                              <a:gd name="T47" fmla="*/ 20 h 24"/>
                              <a:gd name="T48" fmla="*/ 0 w 67"/>
                              <a:gd name="T49" fmla="*/ 24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7" h="24">
                                <a:moveTo>
                                  <a:pt x="0" y="24"/>
                                </a:moveTo>
                                <a:lnTo>
                                  <a:pt x="0" y="22"/>
                                </a:lnTo>
                                <a:lnTo>
                                  <a:pt x="0" y="22"/>
                                </a:lnTo>
                                <a:lnTo>
                                  <a:pt x="0" y="20"/>
                                </a:lnTo>
                                <a:lnTo>
                                  <a:pt x="0" y="18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3"/>
                                </a:lnTo>
                                <a:lnTo>
                                  <a:pt x="0" y="11"/>
                                </a:lnTo>
                                <a:lnTo>
                                  <a:pt x="16" y="7"/>
                                </a:lnTo>
                                <a:lnTo>
                                  <a:pt x="27" y="4"/>
                                </a:lnTo>
                                <a:lnTo>
                                  <a:pt x="36" y="2"/>
                                </a:lnTo>
                                <a:lnTo>
                                  <a:pt x="43" y="2"/>
                                </a:lnTo>
                                <a:lnTo>
                                  <a:pt x="47" y="0"/>
                                </a:lnTo>
                                <a:lnTo>
                                  <a:pt x="54" y="0"/>
                                </a:lnTo>
                                <a:lnTo>
                                  <a:pt x="61" y="0"/>
                                </a:lnTo>
                                <a:lnTo>
                                  <a:pt x="67" y="0"/>
                                </a:lnTo>
                                <a:lnTo>
                                  <a:pt x="63" y="2"/>
                                </a:lnTo>
                                <a:lnTo>
                                  <a:pt x="58" y="4"/>
                                </a:lnTo>
                                <a:lnTo>
                                  <a:pt x="54" y="7"/>
                                </a:lnTo>
                                <a:lnTo>
                                  <a:pt x="49" y="9"/>
                                </a:lnTo>
                                <a:lnTo>
                                  <a:pt x="43" y="11"/>
                                </a:lnTo>
                                <a:lnTo>
                                  <a:pt x="32" y="15"/>
                                </a:lnTo>
                                <a:lnTo>
                                  <a:pt x="18" y="20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Freeform 37"/>
                        <wps:cNvSpPr>
                          <a:spLocks noChangeArrowheads="1"/>
                        </wps:cNvSpPr>
                        <wps:spPr bwMode="auto">
                          <a:xfrm>
                            <a:off x="8651" y="1641"/>
                            <a:ext cx="29" cy="37"/>
                          </a:xfrm>
                          <a:custGeom>
                            <a:avLst/>
                            <a:gdLst>
                              <a:gd name="T0" fmla="*/ 13 w 36"/>
                              <a:gd name="T1" fmla="*/ 38 h 38"/>
                              <a:gd name="T2" fmla="*/ 13 w 36"/>
                              <a:gd name="T3" fmla="*/ 31 h 38"/>
                              <a:gd name="T4" fmla="*/ 11 w 36"/>
                              <a:gd name="T5" fmla="*/ 27 h 38"/>
                              <a:gd name="T6" fmla="*/ 11 w 36"/>
                              <a:gd name="T7" fmla="*/ 25 h 38"/>
                              <a:gd name="T8" fmla="*/ 11 w 36"/>
                              <a:gd name="T9" fmla="*/ 20 h 38"/>
                              <a:gd name="T10" fmla="*/ 9 w 36"/>
                              <a:gd name="T11" fmla="*/ 16 h 38"/>
                              <a:gd name="T12" fmla="*/ 7 w 36"/>
                              <a:gd name="T13" fmla="*/ 11 h 38"/>
                              <a:gd name="T14" fmla="*/ 5 w 36"/>
                              <a:gd name="T15" fmla="*/ 7 h 38"/>
                              <a:gd name="T16" fmla="*/ 0 w 36"/>
                              <a:gd name="T17" fmla="*/ 0 h 38"/>
                              <a:gd name="T18" fmla="*/ 2 w 36"/>
                              <a:gd name="T19" fmla="*/ 0 h 38"/>
                              <a:gd name="T20" fmla="*/ 5 w 36"/>
                              <a:gd name="T21" fmla="*/ 0 h 38"/>
                              <a:gd name="T22" fmla="*/ 5 w 36"/>
                              <a:gd name="T23" fmla="*/ 0 h 38"/>
                              <a:gd name="T24" fmla="*/ 7 w 36"/>
                              <a:gd name="T25" fmla="*/ 0 h 38"/>
                              <a:gd name="T26" fmla="*/ 9 w 36"/>
                              <a:gd name="T27" fmla="*/ 0 h 38"/>
                              <a:gd name="T28" fmla="*/ 11 w 36"/>
                              <a:gd name="T29" fmla="*/ 0 h 38"/>
                              <a:gd name="T30" fmla="*/ 11 w 36"/>
                              <a:gd name="T31" fmla="*/ 0 h 38"/>
                              <a:gd name="T32" fmla="*/ 13 w 36"/>
                              <a:gd name="T33" fmla="*/ 0 h 38"/>
                              <a:gd name="T34" fmla="*/ 20 w 36"/>
                              <a:gd name="T35" fmla="*/ 7 h 38"/>
                              <a:gd name="T36" fmla="*/ 25 w 36"/>
                              <a:gd name="T37" fmla="*/ 11 h 38"/>
                              <a:gd name="T38" fmla="*/ 27 w 36"/>
                              <a:gd name="T39" fmla="*/ 13 h 38"/>
                              <a:gd name="T40" fmla="*/ 29 w 36"/>
                              <a:gd name="T41" fmla="*/ 18 h 38"/>
                              <a:gd name="T42" fmla="*/ 31 w 36"/>
                              <a:gd name="T43" fmla="*/ 20 h 38"/>
                              <a:gd name="T44" fmla="*/ 34 w 36"/>
                              <a:gd name="T45" fmla="*/ 22 h 38"/>
                              <a:gd name="T46" fmla="*/ 34 w 36"/>
                              <a:gd name="T47" fmla="*/ 25 h 38"/>
                              <a:gd name="T48" fmla="*/ 36 w 36"/>
                              <a:gd name="T49" fmla="*/ 29 h 38"/>
                              <a:gd name="T50" fmla="*/ 34 w 36"/>
                              <a:gd name="T51" fmla="*/ 31 h 38"/>
                              <a:gd name="T52" fmla="*/ 31 w 36"/>
                              <a:gd name="T53" fmla="*/ 31 h 38"/>
                              <a:gd name="T54" fmla="*/ 27 w 36"/>
                              <a:gd name="T55" fmla="*/ 31 h 38"/>
                              <a:gd name="T56" fmla="*/ 25 w 36"/>
                              <a:gd name="T57" fmla="*/ 33 h 38"/>
                              <a:gd name="T58" fmla="*/ 22 w 36"/>
                              <a:gd name="T59" fmla="*/ 33 h 38"/>
                              <a:gd name="T60" fmla="*/ 20 w 36"/>
                              <a:gd name="T61" fmla="*/ 36 h 38"/>
                              <a:gd name="T62" fmla="*/ 16 w 36"/>
                              <a:gd name="T63" fmla="*/ 36 h 38"/>
                              <a:gd name="T64" fmla="*/ 13 w 36"/>
                              <a:gd name="T65" fmla="*/ 38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6" h="38">
                                <a:moveTo>
                                  <a:pt x="13" y="38"/>
                                </a:moveTo>
                                <a:lnTo>
                                  <a:pt x="13" y="31"/>
                                </a:lnTo>
                                <a:lnTo>
                                  <a:pt x="11" y="27"/>
                                </a:lnTo>
                                <a:lnTo>
                                  <a:pt x="11" y="25"/>
                                </a:lnTo>
                                <a:lnTo>
                                  <a:pt x="11" y="20"/>
                                </a:lnTo>
                                <a:lnTo>
                                  <a:pt x="9" y="16"/>
                                </a:lnTo>
                                <a:lnTo>
                                  <a:pt x="7" y="11"/>
                                </a:lnTo>
                                <a:lnTo>
                                  <a:pt x="5" y="7"/>
                                </a:ln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7" y="0"/>
                                </a:lnTo>
                                <a:lnTo>
                                  <a:pt x="9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0"/>
                                </a:lnTo>
                                <a:lnTo>
                                  <a:pt x="13" y="0"/>
                                </a:lnTo>
                                <a:lnTo>
                                  <a:pt x="20" y="7"/>
                                </a:lnTo>
                                <a:lnTo>
                                  <a:pt x="25" y="11"/>
                                </a:lnTo>
                                <a:lnTo>
                                  <a:pt x="27" y="13"/>
                                </a:lnTo>
                                <a:lnTo>
                                  <a:pt x="29" y="18"/>
                                </a:lnTo>
                                <a:lnTo>
                                  <a:pt x="31" y="20"/>
                                </a:lnTo>
                                <a:lnTo>
                                  <a:pt x="34" y="22"/>
                                </a:lnTo>
                                <a:lnTo>
                                  <a:pt x="34" y="25"/>
                                </a:lnTo>
                                <a:lnTo>
                                  <a:pt x="36" y="29"/>
                                </a:lnTo>
                                <a:lnTo>
                                  <a:pt x="34" y="31"/>
                                </a:lnTo>
                                <a:lnTo>
                                  <a:pt x="31" y="31"/>
                                </a:lnTo>
                                <a:lnTo>
                                  <a:pt x="27" y="31"/>
                                </a:lnTo>
                                <a:lnTo>
                                  <a:pt x="25" y="33"/>
                                </a:lnTo>
                                <a:lnTo>
                                  <a:pt x="22" y="33"/>
                                </a:lnTo>
                                <a:lnTo>
                                  <a:pt x="20" y="36"/>
                                </a:lnTo>
                                <a:lnTo>
                                  <a:pt x="16" y="36"/>
                                </a:lnTo>
                                <a:lnTo>
                                  <a:pt x="13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" name="Freeform 38"/>
                        <wps:cNvSpPr>
                          <a:spLocks noChangeArrowheads="1"/>
                        </wps:cNvSpPr>
                        <wps:spPr bwMode="auto">
                          <a:xfrm>
                            <a:off x="8588" y="1632"/>
                            <a:ext cx="28" cy="15"/>
                          </a:xfrm>
                          <a:custGeom>
                            <a:avLst/>
                            <a:gdLst>
                              <a:gd name="T0" fmla="*/ 0 w 36"/>
                              <a:gd name="T1" fmla="*/ 16 h 16"/>
                              <a:gd name="T2" fmla="*/ 0 w 36"/>
                              <a:gd name="T3" fmla="*/ 16 h 16"/>
                              <a:gd name="T4" fmla="*/ 0 w 36"/>
                              <a:gd name="T5" fmla="*/ 14 h 16"/>
                              <a:gd name="T6" fmla="*/ 3 w 36"/>
                              <a:gd name="T7" fmla="*/ 11 h 16"/>
                              <a:gd name="T8" fmla="*/ 3 w 36"/>
                              <a:gd name="T9" fmla="*/ 11 h 16"/>
                              <a:gd name="T10" fmla="*/ 3 w 36"/>
                              <a:gd name="T11" fmla="*/ 9 h 16"/>
                              <a:gd name="T12" fmla="*/ 3 w 36"/>
                              <a:gd name="T13" fmla="*/ 7 h 16"/>
                              <a:gd name="T14" fmla="*/ 5 w 36"/>
                              <a:gd name="T15" fmla="*/ 7 h 16"/>
                              <a:gd name="T16" fmla="*/ 5 w 36"/>
                              <a:gd name="T17" fmla="*/ 5 h 16"/>
                              <a:gd name="T18" fmla="*/ 9 w 36"/>
                              <a:gd name="T19" fmla="*/ 5 h 16"/>
                              <a:gd name="T20" fmla="*/ 14 w 36"/>
                              <a:gd name="T21" fmla="*/ 2 h 16"/>
                              <a:gd name="T22" fmla="*/ 16 w 36"/>
                              <a:gd name="T23" fmla="*/ 2 h 16"/>
                              <a:gd name="T24" fmla="*/ 20 w 36"/>
                              <a:gd name="T25" fmla="*/ 2 h 16"/>
                              <a:gd name="T26" fmla="*/ 25 w 36"/>
                              <a:gd name="T27" fmla="*/ 2 h 16"/>
                              <a:gd name="T28" fmla="*/ 29 w 36"/>
                              <a:gd name="T29" fmla="*/ 0 h 16"/>
                              <a:gd name="T30" fmla="*/ 31 w 36"/>
                              <a:gd name="T31" fmla="*/ 0 h 16"/>
                              <a:gd name="T32" fmla="*/ 36 w 36"/>
                              <a:gd name="T33" fmla="*/ 0 h 16"/>
                              <a:gd name="T34" fmla="*/ 34 w 36"/>
                              <a:gd name="T35" fmla="*/ 2 h 16"/>
                              <a:gd name="T36" fmla="*/ 31 w 36"/>
                              <a:gd name="T37" fmla="*/ 5 h 16"/>
                              <a:gd name="T38" fmla="*/ 27 w 36"/>
                              <a:gd name="T39" fmla="*/ 7 h 16"/>
                              <a:gd name="T40" fmla="*/ 25 w 36"/>
                              <a:gd name="T41" fmla="*/ 9 h 16"/>
                              <a:gd name="T42" fmla="*/ 20 w 36"/>
                              <a:gd name="T43" fmla="*/ 11 h 16"/>
                              <a:gd name="T44" fmla="*/ 16 w 36"/>
                              <a:gd name="T45" fmla="*/ 11 h 16"/>
                              <a:gd name="T46" fmla="*/ 9 w 36"/>
                              <a:gd name="T47" fmla="*/ 14 h 16"/>
                              <a:gd name="T48" fmla="*/ 0 w 36"/>
                              <a:gd name="T49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36" h="16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0" y="14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9"/>
                                </a:lnTo>
                                <a:lnTo>
                                  <a:pt x="3" y="7"/>
                                </a:lnTo>
                                <a:lnTo>
                                  <a:pt x="5" y="7"/>
                                </a:lnTo>
                                <a:lnTo>
                                  <a:pt x="5" y="5"/>
                                </a:lnTo>
                                <a:lnTo>
                                  <a:pt x="9" y="5"/>
                                </a:lnTo>
                                <a:lnTo>
                                  <a:pt x="14" y="2"/>
                                </a:lnTo>
                                <a:lnTo>
                                  <a:pt x="16" y="2"/>
                                </a:lnTo>
                                <a:lnTo>
                                  <a:pt x="20" y="2"/>
                                </a:lnTo>
                                <a:lnTo>
                                  <a:pt x="25" y="2"/>
                                </a:lnTo>
                                <a:lnTo>
                                  <a:pt x="29" y="0"/>
                                </a:lnTo>
                                <a:lnTo>
                                  <a:pt x="31" y="0"/>
                                </a:lnTo>
                                <a:lnTo>
                                  <a:pt x="36" y="0"/>
                                </a:lnTo>
                                <a:lnTo>
                                  <a:pt x="34" y="2"/>
                                </a:lnTo>
                                <a:lnTo>
                                  <a:pt x="31" y="5"/>
                                </a:lnTo>
                                <a:lnTo>
                                  <a:pt x="27" y="7"/>
                                </a:lnTo>
                                <a:lnTo>
                                  <a:pt x="25" y="9"/>
                                </a:lnTo>
                                <a:lnTo>
                                  <a:pt x="20" y="11"/>
                                </a:lnTo>
                                <a:lnTo>
                                  <a:pt x="16" y="11"/>
                                </a:lnTo>
                                <a:lnTo>
                                  <a:pt x="9" y="14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Freeform 39"/>
                        <wps:cNvSpPr>
                          <a:spLocks noChangeArrowheads="1"/>
                        </wps:cNvSpPr>
                        <wps:spPr bwMode="auto">
                          <a:xfrm>
                            <a:off x="8145" y="1142"/>
                            <a:ext cx="624" cy="302"/>
                          </a:xfrm>
                          <a:custGeom>
                            <a:avLst/>
                            <a:gdLst>
                              <a:gd name="T0" fmla="*/ 553 w 749"/>
                              <a:gd name="T1" fmla="*/ 301 h 310"/>
                              <a:gd name="T2" fmla="*/ 526 w 749"/>
                              <a:gd name="T3" fmla="*/ 292 h 310"/>
                              <a:gd name="T4" fmla="*/ 526 w 749"/>
                              <a:gd name="T5" fmla="*/ 288 h 310"/>
                              <a:gd name="T6" fmla="*/ 454 w 749"/>
                              <a:gd name="T7" fmla="*/ 235 h 310"/>
                              <a:gd name="T8" fmla="*/ 334 w 749"/>
                              <a:gd name="T9" fmla="*/ 239 h 310"/>
                              <a:gd name="T10" fmla="*/ 145 w 749"/>
                              <a:gd name="T11" fmla="*/ 239 h 310"/>
                              <a:gd name="T12" fmla="*/ 55 w 749"/>
                              <a:gd name="T13" fmla="*/ 241 h 310"/>
                              <a:gd name="T14" fmla="*/ 64 w 749"/>
                              <a:gd name="T15" fmla="*/ 219 h 310"/>
                              <a:gd name="T16" fmla="*/ 44 w 749"/>
                              <a:gd name="T17" fmla="*/ 235 h 310"/>
                              <a:gd name="T18" fmla="*/ 22 w 749"/>
                              <a:gd name="T19" fmla="*/ 257 h 310"/>
                              <a:gd name="T20" fmla="*/ 24 w 749"/>
                              <a:gd name="T21" fmla="*/ 243 h 310"/>
                              <a:gd name="T22" fmla="*/ 15 w 749"/>
                              <a:gd name="T23" fmla="*/ 241 h 310"/>
                              <a:gd name="T24" fmla="*/ 0 w 749"/>
                              <a:gd name="T25" fmla="*/ 250 h 310"/>
                              <a:gd name="T26" fmla="*/ 40 w 749"/>
                              <a:gd name="T27" fmla="*/ 206 h 310"/>
                              <a:gd name="T28" fmla="*/ 75 w 749"/>
                              <a:gd name="T29" fmla="*/ 194 h 310"/>
                              <a:gd name="T30" fmla="*/ 75 w 749"/>
                              <a:gd name="T31" fmla="*/ 199 h 310"/>
                              <a:gd name="T32" fmla="*/ 80 w 749"/>
                              <a:gd name="T33" fmla="*/ 201 h 310"/>
                              <a:gd name="T34" fmla="*/ 87 w 749"/>
                              <a:gd name="T35" fmla="*/ 197 h 310"/>
                              <a:gd name="T36" fmla="*/ 96 w 749"/>
                              <a:gd name="T37" fmla="*/ 179 h 310"/>
                              <a:gd name="T38" fmla="*/ 100 w 749"/>
                              <a:gd name="T39" fmla="*/ 172 h 310"/>
                              <a:gd name="T40" fmla="*/ 107 w 749"/>
                              <a:gd name="T41" fmla="*/ 170 h 310"/>
                              <a:gd name="T42" fmla="*/ 91 w 749"/>
                              <a:gd name="T43" fmla="*/ 208 h 310"/>
                              <a:gd name="T44" fmla="*/ 165 w 749"/>
                              <a:gd name="T45" fmla="*/ 230 h 310"/>
                              <a:gd name="T46" fmla="*/ 376 w 749"/>
                              <a:gd name="T47" fmla="*/ 217 h 310"/>
                              <a:gd name="T48" fmla="*/ 544 w 749"/>
                              <a:gd name="T49" fmla="*/ 127 h 310"/>
                              <a:gd name="T50" fmla="*/ 677 w 749"/>
                              <a:gd name="T51" fmla="*/ 43 h 310"/>
                              <a:gd name="T52" fmla="*/ 684 w 749"/>
                              <a:gd name="T53" fmla="*/ 11 h 310"/>
                              <a:gd name="T54" fmla="*/ 691 w 749"/>
                              <a:gd name="T55" fmla="*/ 0 h 310"/>
                              <a:gd name="T56" fmla="*/ 700 w 749"/>
                              <a:gd name="T57" fmla="*/ 0 h 310"/>
                              <a:gd name="T58" fmla="*/ 700 w 749"/>
                              <a:gd name="T59" fmla="*/ 20 h 310"/>
                              <a:gd name="T60" fmla="*/ 704 w 749"/>
                              <a:gd name="T61" fmla="*/ 32 h 310"/>
                              <a:gd name="T62" fmla="*/ 711 w 749"/>
                              <a:gd name="T63" fmla="*/ 32 h 310"/>
                              <a:gd name="T64" fmla="*/ 711 w 749"/>
                              <a:gd name="T65" fmla="*/ 45 h 310"/>
                              <a:gd name="T66" fmla="*/ 711 w 749"/>
                              <a:gd name="T67" fmla="*/ 58 h 310"/>
                              <a:gd name="T68" fmla="*/ 720 w 749"/>
                              <a:gd name="T69" fmla="*/ 58 h 310"/>
                              <a:gd name="T70" fmla="*/ 722 w 749"/>
                              <a:gd name="T71" fmla="*/ 61 h 310"/>
                              <a:gd name="T72" fmla="*/ 722 w 749"/>
                              <a:gd name="T73" fmla="*/ 67 h 310"/>
                              <a:gd name="T74" fmla="*/ 726 w 749"/>
                              <a:gd name="T75" fmla="*/ 67 h 310"/>
                              <a:gd name="T76" fmla="*/ 735 w 749"/>
                              <a:gd name="T77" fmla="*/ 90 h 310"/>
                              <a:gd name="T78" fmla="*/ 747 w 749"/>
                              <a:gd name="T79" fmla="*/ 127 h 310"/>
                              <a:gd name="T80" fmla="*/ 729 w 749"/>
                              <a:gd name="T81" fmla="*/ 114 h 310"/>
                              <a:gd name="T82" fmla="*/ 720 w 749"/>
                              <a:gd name="T83" fmla="*/ 87 h 310"/>
                              <a:gd name="T84" fmla="*/ 702 w 749"/>
                              <a:gd name="T85" fmla="*/ 92 h 310"/>
                              <a:gd name="T86" fmla="*/ 691 w 749"/>
                              <a:gd name="T87" fmla="*/ 83 h 310"/>
                              <a:gd name="T88" fmla="*/ 682 w 749"/>
                              <a:gd name="T89" fmla="*/ 67 h 310"/>
                              <a:gd name="T90" fmla="*/ 640 w 749"/>
                              <a:gd name="T91" fmla="*/ 81 h 310"/>
                              <a:gd name="T92" fmla="*/ 615 w 749"/>
                              <a:gd name="T93" fmla="*/ 94 h 310"/>
                              <a:gd name="T94" fmla="*/ 615 w 749"/>
                              <a:gd name="T95" fmla="*/ 101 h 310"/>
                              <a:gd name="T96" fmla="*/ 657 w 749"/>
                              <a:gd name="T97" fmla="*/ 123 h 310"/>
                              <a:gd name="T98" fmla="*/ 689 w 749"/>
                              <a:gd name="T99" fmla="*/ 192 h 310"/>
                              <a:gd name="T100" fmla="*/ 655 w 749"/>
                              <a:gd name="T101" fmla="*/ 284 h 310"/>
                              <a:gd name="T102" fmla="*/ 593 w 749"/>
                              <a:gd name="T103" fmla="*/ 308 h 3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749" h="310">
                                <a:moveTo>
                                  <a:pt x="579" y="310"/>
                                </a:moveTo>
                                <a:lnTo>
                                  <a:pt x="573" y="308"/>
                                </a:lnTo>
                                <a:lnTo>
                                  <a:pt x="566" y="306"/>
                                </a:lnTo>
                                <a:lnTo>
                                  <a:pt x="559" y="304"/>
                                </a:lnTo>
                                <a:lnTo>
                                  <a:pt x="553" y="301"/>
                                </a:lnTo>
                                <a:lnTo>
                                  <a:pt x="546" y="299"/>
                                </a:lnTo>
                                <a:lnTo>
                                  <a:pt x="539" y="299"/>
                                </a:lnTo>
                                <a:lnTo>
                                  <a:pt x="533" y="297"/>
                                </a:lnTo>
                                <a:lnTo>
                                  <a:pt x="526" y="295"/>
                                </a:lnTo>
                                <a:lnTo>
                                  <a:pt x="526" y="292"/>
                                </a:lnTo>
                                <a:lnTo>
                                  <a:pt x="526" y="292"/>
                                </a:lnTo>
                                <a:lnTo>
                                  <a:pt x="526" y="290"/>
                                </a:lnTo>
                                <a:lnTo>
                                  <a:pt x="526" y="290"/>
                                </a:lnTo>
                                <a:lnTo>
                                  <a:pt x="526" y="288"/>
                                </a:lnTo>
                                <a:lnTo>
                                  <a:pt x="526" y="288"/>
                                </a:lnTo>
                                <a:lnTo>
                                  <a:pt x="526" y="288"/>
                                </a:lnTo>
                                <a:lnTo>
                                  <a:pt x="526" y="286"/>
                                </a:lnTo>
                                <a:lnTo>
                                  <a:pt x="495" y="264"/>
                                </a:lnTo>
                                <a:lnTo>
                                  <a:pt x="472" y="246"/>
                                </a:lnTo>
                                <a:lnTo>
                                  <a:pt x="454" y="235"/>
                                </a:lnTo>
                                <a:lnTo>
                                  <a:pt x="439" y="228"/>
                                </a:lnTo>
                                <a:lnTo>
                                  <a:pt x="423" y="226"/>
                                </a:lnTo>
                                <a:lnTo>
                                  <a:pt x="401" y="228"/>
                                </a:lnTo>
                                <a:lnTo>
                                  <a:pt x="374" y="232"/>
                                </a:lnTo>
                                <a:lnTo>
                                  <a:pt x="334" y="239"/>
                                </a:lnTo>
                                <a:lnTo>
                                  <a:pt x="305" y="239"/>
                                </a:lnTo>
                                <a:lnTo>
                                  <a:pt x="267" y="239"/>
                                </a:lnTo>
                                <a:lnTo>
                                  <a:pt x="227" y="239"/>
                                </a:lnTo>
                                <a:lnTo>
                                  <a:pt x="185" y="239"/>
                                </a:lnTo>
                                <a:lnTo>
                                  <a:pt x="145" y="239"/>
                                </a:lnTo>
                                <a:lnTo>
                                  <a:pt x="107" y="241"/>
                                </a:lnTo>
                                <a:lnTo>
                                  <a:pt x="75" y="243"/>
                                </a:lnTo>
                                <a:lnTo>
                                  <a:pt x="53" y="250"/>
                                </a:lnTo>
                                <a:lnTo>
                                  <a:pt x="55" y="246"/>
                                </a:lnTo>
                                <a:lnTo>
                                  <a:pt x="55" y="241"/>
                                </a:lnTo>
                                <a:lnTo>
                                  <a:pt x="58" y="237"/>
                                </a:lnTo>
                                <a:lnTo>
                                  <a:pt x="60" y="232"/>
                                </a:lnTo>
                                <a:lnTo>
                                  <a:pt x="62" y="228"/>
                                </a:lnTo>
                                <a:lnTo>
                                  <a:pt x="62" y="223"/>
                                </a:lnTo>
                                <a:lnTo>
                                  <a:pt x="64" y="219"/>
                                </a:lnTo>
                                <a:lnTo>
                                  <a:pt x="67" y="214"/>
                                </a:lnTo>
                                <a:lnTo>
                                  <a:pt x="60" y="219"/>
                                </a:lnTo>
                                <a:lnTo>
                                  <a:pt x="53" y="223"/>
                                </a:lnTo>
                                <a:lnTo>
                                  <a:pt x="49" y="228"/>
                                </a:lnTo>
                                <a:lnTo>
                                  <a:pt x="44" y="235"/>
                                </a:lnTo>
                                <a:lnTo>
                                  <a:pt x="40" y="241"/>
                                </a:lnTo>
                                <a:lnTo>
                                  <a:pt x="35" y="248"/>
                                </a:lnTo>
                                <a:lnTo>
                                  <a:pt x="29" y="255"/>
                                </a:lnTo>
                                <a:lnTo>
                                  <a:pt x="22" y="259"/>
                                </a:lnTo>
                                <a:lnTo>
                                  <a:pt x="22" y="257"/>
                                </a:lnTo>
                                <a:lnTo>
                                  <a:pt x="22" y="255"/>
                                </a:lnTo>
                                <a:lnTo>
                                  <a:pt x="24" y="250"/>
                                </a:lnTo>
                                <a:lnTo>
                                  <a:pt x="24" y="248"/>
                                </a:lnTo>
                                <a:lnTo>
                                  <a:pt x="24" y="246"/>
                                </a:lnTo>
                                <a:lnTo>
                                  <a:pt x="24" y="243"/>
                                </a:lnTo>
                                <a:lnTo>
                                  <a:pt x="26" y="239"/>
                                </a:lnTo>
                                <a:lnTo>
                                  <a:pt x="26" y="237"/>
                                </a:lnTo>
                                <a:lnTo>
                                  <a:pt x="22" y="239"/>
                                </a:lnTo>
                                <a:lnTo>
                                  <a:pt x="20" y="241"/>
                                </a:lnTo>
                                <a:lnTo>
                                  <a:pt x="15" y="241"/>
                                </a:lnTo>
                                <a:lnTo>
                                  <a:pt x="13" y="243"/>
                                </a:lnTo>
                                <a:lnTo>
                                  <a:pt x="9" y="246"/>
                                </a:lnTo>
                                <a:lnTo>
                                  <a:pt x="6" y="248"/>
                                </a:lnTo>
                                <a:lnTo>
                                  <a:pt x="2" y="248"/>
                                </a:lnTo>
                                <a:lnTo>
                                  <a:pt x="0" y="250"/>
                                </a:lnTo>
                                <a:lnTo>
                                  <a:pt x="4" y="239"/>
                                </a:lnTo>
                                <a:lnTo>
                                  <a:pt x="11" y="228"/>
                                </a:lnTo>
                                <a:lnTo>
                                  <a:pt x="20" y="219"/>
                                </a:lnTo>
                                <a:lnTo>
                                  <a:pt x="29" y="212"/>
                                </a:lnTo>
                                <a:lnTo>
                                  <a:pt x="40" y="206"/>
                                </a:lnTo>
                                <a:lnTo>
                                  <a:pt x="51" y="201"/>
                                </a:lnTo>
                                <a:lnTo>
                                  <a:pt x="64" y="197"/>
                                </a:lnTo>
                                <a:lnTo>
                                  <a:pt x="75" y="192"/>
                                </a:lnTo>
                                <a:lnTo>
                                  <a:pt x="75" y="194"/>
                                </a:lnTo>
                                <a:lnTo>
                                  <a:pt x="75" y="194"/>
                                </a:lnTo>
                                <a:lnTo>
                                  <a:pt x="75" y="194"/>
                                </a:lnTo>
                                <a:lnTo>
                                  <a:pt x="75" y="197"/>
                                </a:lnTo>
                                <a:lnTo>
                                  <a:pt x="75" y="197"/>
                                </a:lnTo>
                                <a:lnTo>
                                  <a:pt x="75" y="199"/>
                                </a:lnTo>
                                <a:lnTo>
                                  <a:pt x="75" y="199"/>
                                </a:lnTo>
                                <a:lnTo>
                                  <a:pt x="75" y="201"/>
                                </a:lnTo>
                                <a:lnTo>
                                  <a:pt x="75" y="201"/>
                                </a:lnTo>
                                <a:lnTo>
                                  <a:pt x="78" y="201"/>
                                </a:lnTo>
                                <a:lnTo>
                                  <a:pt x="78" y="201"/>
                                </a:lnTo>
                                <a:lnTo>
                                  <a:pt x="80" y="201"/>
                                </a:lnTo>
                                <a:lnTo>
                                  <a:pt x="80" y="201"/>
                                </a:lnTo>
                                <a:lnTo>
                                  <a:pt x="82" y="201"/>
                                </a:lnTo>
                                <a:lnTo>
                                  <a:pt x="84" y="201"/>
                                </a:lnTo>
                                <a:lnTo>
                                  <a:pt x="84" y="201"/>
                                </a:lnTo>
                                <a:lnTo>
                                  <a:pt x="87" y="197"/>
                                </a:lnTo>
                                <a:lnTo>
                                  <a:pt x="87" y="194"/>
                                </a:lnTo>
                                <a:lnTo>
                                  <a:pt x="89" y="190"/>
                                </a:lnTo>
                                <a:lnTo>
                                  <a:pt x="91" y="185"/>
                                </a:lnTo>
                                <a:lnTo>
                                  <a:pt x="93" y="183"/>
                                </a:lnTo>
                                <a:lnTo>
                                  <a:pt x="96" y="179"/>
                                </a:lnTo>
                                <a:lnTo>
                                  <a:pt x="96" y="177"/>
                                </a:lnTo>
                                <a:lnTo>
                                  <a:pt x="98" y="172"/>
                                </a:lnTo>
                                <a:lnTo>
                                  <a:pt x="100" y="172"/>
                                </a:lnTo>
                                <a:lnTo>
                                  <a:pt x="100" y="172"/>
                                </a:lnTo>
                                <a:lnTo>
                                  <a:pt x="100" y="172"/>
                                </a:lnTo>
                                <a:lnTo>
                                  <a:pt x="102" y="172"/>
                                </a:lnTo>
                                <a:lnTo>
                                  <a:pt x="102" y="172"/>
                                </a:lnTo>
                                <a:lnTo>
                                  <a:pt x="104" y="170"/>
                                </a:lnTo>
                                <a:lnTo>
                                  <a:pt x="104" y="170"/>
                                </a:lnTo>
                                <a:lnTo>
                                  <a:pt x="107" y="170"/>
                                </a:lnTo>
                                <a:lnTo>
                                  <a:pt x="102" y="181"/>
                                </a:lnTo>
                                <a:lnTo>
                                  <a:pt x="98" y="192"/>
                                </a:lnTo>
                                <a:lnTo>
                                  <a:pt x="96" y="199"/>
                                </a:lnTo>
                                <a:lnTo>
                                  <a:pt x="93" y="203"/>
                                </a:lnTo>
                                <a:lnTo>
                                  <a:pt x="91" y="208"/>
                                </a:lnTo>
                                <a:lnTo>
                                  <a:pt x="91" y="212"/>
                                </a:lnTo>
                                <a:lnTo>
                                  <a:pt x="89" y="217"/>
                                </a:lnTo>
                                <a:lnTo>
                                  <a:pt x="89" y="223"/>
                                </a:lnTo>
                                <a:lnTo>
                                  <a:pt x="125" y="228"/>
                                </a:lnTo>
                                <a:lnTo>
                                  <a:pt x="165" y="230"/>
                                </a:lnTo>
                                <a:lnTo>
                                  <a:pt x="207" y="230"/>
                                </a:lnTo>
                                <a:lnTo>
                                  <a:pt x="249" y="230"/>
                                </a:lnTo>
                                <a:lnTo>
                                  <a:pt x="294" y="228"/>
                                </a:lnTo>
                                <a:lnTo>
                                  <a:pt x="336" y="223"/>
                                </a:lnTo>
                                <a:lnTo>
                                  <a:pt x="376" y="217"/>
                                </a:lnTo>
                                <a:lnTo>
                                  <a:pt x="414" y="208"/>
                                </a:lnTo>
                                <a:lnTo>
                                  <a:pt x="448" y="188"/>
                                </a:lnTo>
                                <a:lnTo>
                                  <a:pt x="479" y="168"/>
                                </a:lnTo>
                                <a:lnTo>
                                  <a:pt x="510" y="148"/>
                                </a:lnTo>
                                <a:lnTo>
                                  <a:pt x="544" y="127"/>
                                </a:lnTo>
                                <a:lnTo>
                                  <a:pt x="575" y="107"/>
                                </a:lnTo>
                                <a:lnTo>
                                  <a:pt x="608" y="87"/>
                                </a:lnTo>
                                <a:lnTo>
                                  <a:pt x="642" y="69"/>
                                </a:lnTo>
                                <a:lnTo>
                                  <a:pt x="675" y="49"/>
                                </a:lnTo>
                                <a:lnTo>
                                  <a:pt x="677" y="43"/>
                                </a:lnTo>
                                <a:lnTo>
                                  <a:pt x="677" y="38"/>
                                </a:lnTo>
                                <a:lnTo>
                                  <a:pt x="680" y="32"/>
                                </a:lnTo>
                                <a:lnTo>
                                  <a:pt x="682" y="25"/>
                                </a:lnTo>
                                <a:lnTo>
                                  <a:pt x="682" y="18"/>
                                </a:lnTo>
                                <a:lnTo>
                                  <a:pt x="684" y="11"/>
                                </a:lnTo>
                                <a:lnTo>
                                  <a:pt x="686" y="7"/>
                                </a:lnTo>
                                <a:lnTo>
                                  <a:pt x="686" y="0"/>
                                </a:lnTo>
                                <a:lnTo>
                                  <a:pt x="689" y="0"/>
                                </a:lnTo>
                                <a:lnTo>
                                  <a:pt x="691" y="0"/>
                                </a:lnTo>
                                <a:lnTo>
                                  <a:pt x="691" y="0"/>
                                </a:lnTo>
                                <a:lnTo>
                                  <a:pt x="693" y="0"/>
                                </a:lnTo>
                                <a:lnTo>
                                  <a:pt x="695" y="0"/>
                                </a:lnTo>
                                <a:lnTo>
                                  <a:pt x="697" y="0"/>
                                </a:lnTo>
                                <a:lnTo>
                                  <a:pt x="697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5"/>
                                </a:lnTo>
                                <a:lnTo>
                                  <a:pt x="700" y="7"/>
                                </a:lnTo>
                                <a:lnTo>
                                  <a:pt x="700" y="11"/>
                                </a:lnTo>
                                <a:lnTo>
                                  <a:pt x="700" y="16"/>
                                </a:lnTo>
                                <a:lnTo>
                                  <a:pt x="700" y="20"/>
                                </a:lnTo>
                                <a:lnTo>
                                  <a:pt x="700" y="25"/>
                                </a:lnTo>
                                <a:lnTo>
                                  <a:pt x="700" y="27"/>
                                </a:lnTo>
                                <a:lnTo>
                                  <a:pt x="700" y="32"/>
                                </a:lnTo>
                                <a:lnTo>
                                  <a:pt x="702" y="32"/>
                                </a:lnTo>
                                <a:lnTo>
                                  <a:pt x="704" y="32"/>
                                </a:lnTo>
                                <a:lnTo>
                                  <a:pt x="704" y="32"/>
                                </a:lnTo>
                                <a:lnTo>
                                  <a:pt x="706" y="32"/>
                                </a:lnTo>
                                <a:lnTo>
                                  <a:pt x="709" y="32"/>
                                </a:lnTo>
                                <a:lnTo>
                                  <a:pt x="711" y="32"/>
                                </a:lnTo>
                                <a:lnTo>
                                  <a:pt x="711" y="32"/>
                                </a:lnTo>
                                <a:lnTo>
                                  <a:pt x="713" y="32"/>
                                </a:lnTo>
                                <a:lnTo>
                                  <a:pt x="713" y="36"/>
                                </a:lnTo>
                                <a:lnTo>
                                  <a:pt x="713" y="38"/>
                                </a:lnTo>
                                <a:lnTo>
                                  <a:pt x="711" y="43"/>
                                </a:lnTo>
                                <a:lnTo>
                                  <a:pt x="711" y="45"/>
                                </a:lnTo>
                                <a:lnTo>
                                  <a:pt x="711" y="47"/>
                                </a:lnTo>
                                <a:lnTo>
                                  <a:pt x="711" y="52"/>
                                </a:lnTo>
                                <a:lnTo>
                                  <a:pt x="709" y="56"/>
                                </a:lnTo>
                                <a:lnTo>
                                  <a:pt x="709" y="58"/>
                                </a:lnTo>
                                <a:lnTo>
                                  <a:pt x="711" y="58"/>
                                </a:lnTo>
                                <a:lnTo>
                                  <a:pt x="713" y="58"/>
                                </a:lnTo>
                                <a:lnTo>
                                  <a:pt x="713" y="58"/>
                                </a:lnTo>
                                <a:lnTo>
                                  <a:pt x="715" y="58"/>
                                </a:lnTo>
                                <a:lnTo>
                                  <a:pt x="718" y="58"/>
                                </a:lnTo>
                                <a:lnTo>
                                  <a:pt x="720" y="58"/>
                                </a:lnTo>
                                <a:lnTo>
                                  <a:pt x="720" y="58"/>
                                </a:lnTo>
                                <a:lnTo>
                                  <a:pt x="722" y="58"/>
                                </a:lnTo>
                                <a:lnTo>
                                  <a:pt x="722" y="61"/>
                                </a:lnTo>
                                <a:lnTo>
                                  <a:pt x="722" y="61"/>
                                </a:lnTo>
                                <a:lnTo>
                                  <a:pt x="722" y="61"/>
                                </a:lnTo>
                                <a:lnTo>
                                  <a:pt x="722" y="63"/>
                                </a:lnTo>
                                <a:lnTo>
                                  <a:pt x="722" y="63"/>
                                </a:lnTo>
                                <a:lnTo>
                                  <a:pt x="722" y="65"/>
                                </a:lnTo>
                                <a:lnTo>
                                  <a:pt x="722" y="65"/>
                                </a:lnTo>
                                <a:lnTo>
                                  <a:pt x="722" y="67"/>
                                </a:lnTo>
                                <a:lnTo>
                                  <a:pt x="724" y="67"/>
                                </a:lnTo>
                                <a:lnTo>
                                  <a:pt x="724" y="67"/>
                                </a:lnTo>
                                <a:lnTo>
                                  <a:pt x="724" y="67"/>
                                </a:lnTo>
                                <a:lnTo>
                                  <a:pt x="726" y="67"/>
                                </a:lnTo>
                                <a:lnTo>
                                  <a:pt x="726" y="67"/>
                                </a:lnTo>
                                <a:lnTo>
                                  <a:pt x="729" y="67"/>
                                </a:lnTo>
                                <a:lnTo>
                                  <a:pt x="729" y="67"/>
                                </a:lnTo>
                                <a:lnTo>
                                  <a:pt x="731" y="67"/>
                                </a:lnTo>
                                <a:lnTo>
                                  <a:pt x="733" y="78"/>
                                </a:lnTo>
                                <a:lnTo>
                                  <a:pt x="735" y="90"/>
                                </a:lnTo>
                                <a:lnTo>
                                  <a:pt x="738" y="98"/>
                                </a:lnTo>
                                <a:lnTo>
                                  <a:pt x="740" y="105"/>
                                </a:lnTo>
                                <a:lnTo>
                                  <a:pt x="742" y="112"/>
                                </a:lnTo>
                                <a:lnTo>
                                  <a:pt x="744" y="119"/>
                                </a:lnTo>
                                <a:lnTo>
                                  <a:pt x="747" y="127"/>
                                </a:lnTo>
                                <a:lnTo>
                                  <a:pt x="749" y="139"/>
                                </a:lnTo>
                                <a:lnTo>
                                  <a:pt x="742" y="134"/>
                                </a:lnTo>
                                <a:lnTo>
                                  <a:pt x="735" y="130"/>
                                </a:lnTo>
                                <a:lnTo>
                                  <a:pt x="733" y="123"/>
                                </a:lnTo>
                                <a:lnTo>
                                  <a:pt x="729" y="114"/>
                                </a:lnTo>
                                <a:lnTo>
                                  <a:pt x="726" y="107"/>
                                </a:lnTo>
                                <a:lnTo>
                                  <a:pt x="726" y="98"/>
                                </a:lnTo>
                                <a:lnTo>
                                  <a:pt x="724" y="92"/>
                                </a:lnTo>
                                <a:lnTo>
                                  <a:pt x="722" y="85"/>
                                </a:lnTo>
                                <a:lnTo>
                                  <a:pt x="720" y="87"/>
                                </a:lnTo>
                                <a:lnTo>
                                  <a:pt x="715" y="87"/>
                                </a:lnTo>
                                <a:lnTo>
                                  <a:pt x="711" y="87"/>
                                </a:lnTo>
                                <a:lnTo>
                                  <a:pt x="709" y="90"/>
                                </a:lnTo>
                                <a:lnTo>
                                  <a:pt x="706" y="90"/>
                                </a:lnTo>
                                <a:lnTo>
                                  <a:pt x="702" y="92"/>
                                </a:lnTo>
                                <a:lnTo>
                                  <a:pt x="700" y="92"/>
                                </a:lnTo>
                                <a:lnTo>
                                  <a:pt x="695" y="94"/>
                                </a:lnTo>
                                <a:lnTo>
                                  <a:pt x="693" y="90"/>
                                </a:lnTo>
                                <a:lnTo>
                                  <a:pt x="693" y="87"/>
                                </a:lnTo>
                                <a:lnTo>
                                  <a:pt x="691" y="83"/>
                                </a:lnTo>
                                <a:lnTo>
                                  <a:pt x="689" y="81"/>
                                </a:lnTo>
                                <a:lnTo>
                                  <a:pt x="686" y="76"/>
                                </a:lnTo>
                                <a:lnTo>
                                  <a:pt x="686" y="74"/>
                                </a:lnTo>
                                <a:lnTo>
                                  <a:pt x="684" y="69"/>
                                </a:lnTo>
                                <a:lnTo>
                                  <a:pt x="682" y="67"/>
                                </a:lnTo>
                                <a:lnTo>
                                  <a:pt x="673" y="69"/>
                                </a:lnTo>
                                <a:lnTo>
                                  <a:pt x="666" y="72"/>
                                </a:lnTo>
                                <a:lnTo>
                                  <a:pt x="657" y="76"/>
                                </a:lnTo>
                                <a:lnTo>
                                  <a:pt x="648" y="78"/>
                                </a:lnTo>
                                <a:lnTo>
                                  <a:pt x="640" y="81"/>
                                </a:lnTo>
                                <a:lnTo>
                                  <a:pt x="633" y="85"/>
                                </a:lnTo>
                                <a:lnTo>
                                  <a:pt x="624" y="87"/>
                                </a:lnTo>
                                <a:lnTo>
                                  <a:pt x="615" y="90"/>
                                </a:lnTo>
                                <a:lnTo>
                                  <a:pt x="615" y="92"/>
                                </a:lnTo>
                                <a:lnTo>
                                  <a:pt x="615" y="94"/>
                                </a:lnTo>
                                <a:lnTo>
                                  <a:pt x="615" y="94"/>
                                </a:lnTo>
                                <a:lnTo>
                                  <a:pt x="615" y="96"/>
                                </a:lnTo>
                                <a:lnTo>
                                  <a:pt x="615" y="98"/>
                                </a:lnTo>
                                <a:lnTo>
                                  <a:pt x="615" y="101"/>
                                </a:lnTo>
                                <a:lnTo>
                                  <a:pt x="615" y="101"/>
                                </a:lnTo>
                                <a:lnTo>
                                  <a:pt x="615" y="103"/>
                                </a:lnTo>
                                <a:lnTo>
                                  <a:pt x="628" y="105"/>
                                </a:lnTo>
                                <a:lnTo>
                                  <a:pt x="640" y="110"/>
                                </a:lnTo>
                                <a:lnTo>
                                  <a:pt x="648" y="116"/>
                                </a:lnTo>
                                <a:lnTo>
                                  <a:pt x="657" y="123"/>
                                </a:lnTo>
                                <a:lnTo>
                                  <a:pt x="666" y="132"/>
                                </a:lnTo>
                                <a:lnTo>
                                  <a:pt x="673" y="143"/>
                                </a:lnTo>
                                <a:lnTo>
                                  <a:pt x="677" y="154"/>
                                </a:lnTo>
                                <a:lnTo>
                                  <a:pt x="682" y="168"/>
                                </a:lnTo>
                                <a:lnTo>
                                  <a:pt x="689" y="192"/>
                                </a:lnTo>
                                <a:lnTo>
                                  <a:pt x="689" y="221"/>
                                </a:lnTo>
                                <a:lnTo>
                                  <a:pt x="686" y="248"/>
                                </a:lnTo>
                                <a:lnTo>
                                  <a:pt x="680" y="272"/>
                                </a:lnTo>
                                <a:lnTo>
                                  <a:pt x="666" y="279"/>
                                </a:lnTo>
                                <a:lnTo>
                                  <a:pt x="655" y="284"/>
                                </a:lnTo>
                                <a:lnTo>
                                  <a:pt x="642" y="290"/>
                                </a:lnTo>
                                <a:lnTo>
                                  <a:pt x="631" y="295"/>
                                </a:lnTo>
                                <a:lnTo>
                                  <a:pt x="617" y="301"/>
                                </a:lnTo>
                                <a:lnTo>
                                  <a:pt x="606" y="304"/>
                                </a:lnTo>
                                <a:lnTo>
                                  <a:pt x="593" y="308"/>
                                </a:lnTo>
                                <a:lnTo>
                                  <a:pt x="579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Freeform 40"/>
                        <wps:cNvSpPr>
                          <a:spLocks noChangeArrowheads="1"/>
                        </wps:cNvSpPr>
                        <wps:spPr bwMode="auto">
                          <a:xfrm>
                            <a:off x="8524" y="1258"/>
                            <a:ext cx="206" cy="197"/>
                          </a:xfrm>
                          <a:custGeom>
                            <a:avLst/>
                            <a:gdLst>
                              <a:gd name="T0" fmla="*/ 103 w 247"/>
                              <a:gd name="T1" fmla="*/ 169 h 203"/>
                              <a:gd name="T2" fmla="*/ 87 w 247"/>
                              <a:gd name="T3" fmla="*/ 162 h 203"/>
                              <a:gd name="T4" fmla="*/ 76 w 247"/>
                              <a:gd name="T5" fmla="*/ 153 h 203"/>
                              <a:gd name="T6" fmla="*/ 67 w 247"/>
                              <a:gd name="T7" fmla="*/ 142 h 203"/>
                              <a:gd name="T8" fmla="*/ 61 w 247"/>
                              <a:gd name="T9" fmla="*/ 136 h 203"/>
                              <a:gd name="T10" fmla="*/ 58 w 247"/>
                              <a:gd name="T11" fmla="*/ 136 h 203"/>
                              <a:gd name="T12" fmla="*/ 56 w 247"/>
                              <a:gd name="T13" fmla="*/ 136 h 203"/>
                              <a:gd name="T14" fmla="*/ 56 w 247"/>
                              <a:gd name="T15" fmla="*/ 136 h 203"/>
                              <a:gd name="T16" fmla="*/ 47 w 247"/>
                              <a:gd name="T17" fmla="*/ 127 h 203"/>
                              <a:gd name="T18" fmla="*/ 36 w 247"/>
                              <a:gd name="T19" fmla="*/ 113 h 203"/>
                              <a:gd name="T20" fmla="*/ 23 w 247"/>
                              <a:gd name="T21" fmla="*/ 104 h 203"/>
                              <a:gd name="T22" fmla="*/ 9 w 247"/>
                              <a:gd name="T23" fmla="*/ 95 h 203"/>
                              <a:gd name="T24" fmla="*/ 3 w 247"/>
                              <a:gd name="T25" fmla="*/ 89 h 203"/>
                              <a:gd name="T26" fmla="*/ 3 w 247"/>
                              <a:gd name="T27" fmla="*/ 84 h 203"/>
                              <a:gd name="T28" fmla="*/ 0 w 247"/>
                              <a:gd name="T29" fmla="*/ 80 h 203"/>
                              <a:gd name="T30" fmla="*/ 0 w 247"/>
                              <a:gd name="T31" fmla="*/ 75 h 203"/>
                              <a:gd name="T32" fmla="*/ 9 w 247"/>
                              <a:gd name="T33" fmla="*/ 69 h 203"/>
                              <a:gd name="T34" fmla="*/ 25 w 247"/>
                              <a:gd name="T35" fmla="*/ 58 h 203"/>
                              <a:gd name="T36" fmla="*/ 41 w 247"/>
                              <a:gd name="T37" fmla="*/ 49 h 203"/>
                              <a:gd name="T38" fmla="*/ 61 w 247"/>
                              <a:gd name="T39" fmla="*/ 46 h 203"/>
                              <a:gd name="T40" fmla="*/ 70 w 247"/>
                              <a:gd name="T41" fmla="*/ 49 h 203"/>
                              <a:gd name="T42" fmla="*/ 70 w 247"/>
                              <a:gd name="T43" fmla="*/ 49 h 203"/>
                              <a:gd name="T44" fmla="*/ 72 w 247"/>
                              <a:gd name="T45" fmla="*/ 51 h 203"/>
                              <a:gd name="T46" fmla="*/ 72 w 247"/>
                              <a:gd name="T47" fmla="*/ 53 h 203"/>
                              <a:gd name="T48" fmla="*/ 74 w 247"/>
                              <a:gd name="T49" fmla="*/ 55 h 203"/>
                              <a:gd name="T50" fmla="*/ 76 w 247"/>
                              <a:gd name="T51" fmla="*/ 55 h 203"/>
                              <a:gd name="T52" fmla="*/ 81 w 247"/>
                              <a:gd name="T53" fmla="*/ 55 h 203"/>
                              <a:gd name="T54" fmla="*/ 83 w 247"/>
                              <a:gd name="T55" fmla="*/ 55 h 203"/>
                              <a:gd name="T56" fmla="*/ 85 w 247"/>
                              <a:gd name="T57" fmla="*/ 55 h 203"/>
                              <a:gd name="T58" fmla="*/ 85 w 247"/>
                              <a:gd name="T59" fmla="*/ 58 h 203"/>
                              <a:gd name="T60" fmla="*/ 85 w 247"/>
                              <a:gd name="T61" fmla="*/ 62 h 203"/>
                              <a:gd name="T62" fmla="*/ 85 w 247"/>
                              <a:gd name="T63" fmla="*/ 64 h 203"/>
                              <a:gd name="T64" fmla="*/ 90 w 247"/>
                              <a:gd name="T65" fmla="*/ 66 h 203"/>
                              <a:gd name="T66" fmla="*/ 96 w 247"/>
                              <a:gd name="T67" fmla="*/ 71 h 203"/>
                              <a:gd name="T68" fmla="*/ 103 w 247"/>
                              <a:gd name="T69" fmla="*/ 78 h 203"/>
                              <a:gd name="T70" fmla="*/ 110 w 247"/>
                              <a:gd name="T71" fmla="*/ 80 h 203"/>
                              <a:gd name="T72" fmla="*/ 110 w 247"/>
                              <a:gd name="T73" fmla="*/ 73 h 203"/>
                              <a:gd name="T74" fmla="*/ 103 w 247"/>
                              <a:gd name="T75" fmla="*/ 60 h 203"/>
                              <a:gd name="T76" fmla="*/ 96 w 247"/>
                              <a:gd name="T77" fmla="*/ 46 h 203"/>
                              <a:gd name="T78" fmla="*/ 85 w 247"/>
                              <a:gd name="T79" fmla="*/ 40 h 203"/>
                              <a:gd name="T80" fmla="*/ 81 w 247"/>
                              <a:gd name="T81" fmla="*/ 35 h 203"/>
                              <a:gd name="T82" fmla="*/ 81 w 247"/>
                              <a:gd name="T83" fmla="*/ 33 h 203"/>
                              <a:gd name="T84" fmla="*/ 81 w 247"/>
                              <a:gd name="T85" fmla="*/ 29 h 203"/>
                              <a:gd name="T86" fmla="*/ 81 w 247"/>
                              <a:gd name="T87" fmla="*/ 26 h 203"/>
                              <a:gd name="T88" fmla="*/ 101 w 247"/>
                              <a:gd name="T89" fmla="*/ 13 h 203"/>
                              <a:gd name="T90" fmla="*/ 134 w 247"/>
                              <a:gd name="T91" fmla="*/ 2 h 203"/>
                              <a:gd name="T92" fmla="*/ 163 w 247"/>
                              <a:gd name="T93" fmla="*/ 2 h 203"/>
                              <a:gd name="T94" fmla="*/ 186 w 247"/>
                              <a:gd name="T95" fmla="*/ 11 h 203"/>
                              <a:gd name="T96" fmla="*/ 203 w 247"/>
                              <a:gd name="T97" fmla="*/ 31 h 203"/>
                              <a:gd name="T98" fmla="*/ 215 w 247"/>
                              <a:gd name="T99" fmla="*/ 58 h 203"/>
                              <a:gd name="T100" fmla="*/ 219 w 247"/>
                              <a:gd name="T101" fmla="*/ 89 h 203"/>
                              <a:gd name="T102" fmla="*/ 247 w 247"/>
                              <a:gd name="T103" fmla="*/ 153 h 203"/>
                              <a:gd name="T104" fmla="*/ 187 w 247"/>
                              <a:gd name="T105" fmla="*/ 203 h 203"/>
                              <a:gd name="T106" fmla="*/ 174 w 247"/>
                              <a:gd name="T107" fmla="*/ 165 h 203"/>
                              <a:gd name="T108" fmla="*/ 152 w 247"/>
                              <a:gd name="T109" fmla="*/ 171 h 203"/>
                              <a:gd name="T110" fmla="*/ 128 w 247"/>
                              <a:gd name="T111" fmla="*/ 173 h 2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247" h="203">
                                <a:moveTo>
                                  <a:pt x="112" y="173"/>
                                </a:moveTo>
                                <a:lnTo>
                                  <a:pt x="103" y="169"/>
                                </a:lnTo>
                                <a:lnTo>
                                  <a:pt x="96" y="167"/>
                                </a:lnTo>
                                <a:lnTo>
                                  <a:pt x="87" y="162"/>
                                </a:lnTo>
                                <a:lnTo>
                                  <a:pt x="81" y="158"/>
                                </a:lnTo>
                                <a:lnTo>
                                  <a:pt x="76" y="153"/>
                                </a:lnTo>
                                <a:lnTo>
                                  <a:pt x="72" y="147"/>
                                </a:lnTo>
                                <a:lnTo>
                                  <a:pt x="67" y="142"/>
                                </a:lnTo>
                                <a:lnTo>
                                  <a:pt x="63" y="136"/>
                                </a:lnTo>
                                <a:lnTo>
                                  <a:pt x="61" y="136"/>
                                </a:lnTo>
                                <a:lnTo>
                                  <a:pt x="61" y="136"/>
                                </a:lnTo>
                                <a:lnTo>
                                  <a:pt x="58" y="136"/>
                                </a:lnTo>
                                <a:lnTo>
                                  <a:pt x="58" y="136"/>
                                </a:lnTo>
                                <a:lnTo>
                                  <a:pt x="56" y="136"/>
                                </a:lnTo>
                                <a:lnTo>
                                  <a:pt x="56" y="136"/>
                                </a:lnTo>
                                <a:lnTo>
                                  <a:pt x="56" y="136"/>
                                </a:lnTo>
                                <a:lnTo>
                                  <a:pt x="54" y="136"/>
                                </a:lnTo>
                                <a:lnTo>
                                  <a:pt x="47" y="127"/>
                                </a:lnTo>
                                <a:lnTo>
                                  <a:pt x="43" y="120"/>
                                </a:lnTo>
                                <a:lnTo>
                                  <a:pt x="36" y="113"/>
                                </a:lnTo>
                                <a:lnTo>
                                  <a:pt x="29" y="109"/>
                                </a:lnTo>
                                <a:lnTo>
                                  <a:pt x="23" y="104"/>
                                </a:lnTo>
                                <a:lnTo>
                                  <a:pt x="16" y="100"/>
                                </a:lnTo>
                                <a:lnTo>
                                  <a:pt x="9" y="95"/>
                                </a:lnTo>
                                <a:lnTo>
                                  <a:pt x="3" y="91"/>
                                </a:lnTo>
                                <a:lnTo>
                                  <a:pt x="3" y="89"/>
                                </a:lnTo>
                                <a:lnTo>
                                  <a:pt x="3" y="87"/>
                                </a:lnTo>
                                <a:lnTo>
                                  <a:pt x="3" y="84"/>
                                </a:lnTo>
                                <a:lnTo>
                                  <a:pt x="3" y="82"/>
                                </a:lnTo>
                                <a:lnTo>
                                  <a:pt x="0" y="80"/>
                                </a:lnTo>
                                <a:lnTo>
                                  <a:pt x="0" y="78"/>
                                </a:lnTo>
                                <a:lnTo>
                                  <a:pt x="0" y="75"/>
                                </a:lnTo>
                                <a:lnTo>
                                  <a:pt x="0" y="73"/>
                                </a:lnTo>
                                <a:lnTo>
                                  <a:pt x="9" y="69"/>
                                </a:lnTo>
                                <a:lnTo>
                                  <a:pt x="16" y="64"/>
                                </a:lnTo>
                                <a:lnTo>
                                  <a:pt x="25" y="58"/>
                                </a:lnTo>
                                <a:lnTo>
                                  <a:pt x="34" y="53"/>
                                </a:lnTo>
                                <a:lnTo>
                                  <a:pt x="41" y="49"/>
                                </a:lnTo>
                                <a:lnTo>
                                  <a:pt x="50" y="46"/>
                                </a:lnTo>
                                <a:lnTo>
                                  <a:pt x="61" y="46"/>
                                </a:lnTo>
                                <a:lnTo>
                                  <a:pt x="70" y="46"/>
                                </a:lnTo>
                                <a:lnTo>
                                  <a:pt x="70" y="49"/>
                                </a:lnTo>
                                <a:lnTo>
                                  <a:pt x="70" y="49"/>
                                </a:lnTo>
                                <a:lnTo>
                                  <a:pt x="70" y="49"/>
                                </a:lnTo>
                                <a:lnTo>
                                  <a:pt x="70" y="51"/>
                                </a:lnTo>
                                <a:lnTo>
                                  <a:pt x="72" y="51"/>
                                </a:lnTo>
                                <a:lnTo>
                                  <a:pt x="72" y="53"/>
                                </a:lnTo>
                                <a:lnTo>
                                  <a:pt x="72" y="53"/>
                                </a:lnTo>
                                <a:lnTo>
                                  <a:pt x="72" y="55"/>
                                </a:lnTo>
                                <a:lnTo>
                                  <a:pt x="74" y="55"/>
                                </a:lnTo>
                                <a:lnTo>
                                  <a:pt x="76" y="55"/>
                                </a:lnTo>
                                <a:lnTo>
                                  <a:pt x="76" y="55"/>
                                </a:lnTo>
                                <a:lnTo>
                                  <a:pt x="79" y="55"/>
                                </a:lnTo>
                                <a:lnTo>
                                  <a:pt x="81" y="55"/>
                                </a:lnTo>
                                <a:lnTo>
                                  <a:pt x="83" y="55"/>
                                </a:lnTo>
                                <a:lnTo>
                                  <a:pt x="83" y="55"/>
                                </a:lnTo>
                                <a:lnTo>
                                  <a:pt x="85" y="55"/>
                                </a:lnTo>
                                <a:lnTo>
                                  <a:pt x="85" y="55"/>
                                </a:lnTo>
                                <a:lnTo>
                                  <a:pt x="85" y="58"/>
                                </a:lnTo>
                                <a:lnTo>
                                  <a:pt x="85" y="58"/>
                                </a:lnTo>
                                <a:lnTo>
                                  <a:pt x="85" y="60"/>
                                </a:lnTo>
                                <a:lnTo>
                                  <a:pt x="85" y="62"/>
                                </a:lnTo>
                                <a:lnTo>
                                  <a:pt x="85" y="62"/>
                                </a:lnTo>
                                <a:lnTo>
                                  <a:pt x="85" y="64"/>
                                </a:lnTo>
                                <a:lnTo>
                                  <a:pt x="85" y="64"/>
                                </a:lnTo>
                                <a:lnTo>
                                  <a:pt x="90" y="66"/>
                                </a:lnTo>
                                <a:lnTo>
                                  <a:pt x="92" y="69"/>
                                </a:lnTo>
                                <a:lnTo>
                                  <a:pt x="96" y="71"/>
                                </a:lnTo>
                                <a:lnTo>
                                  <a:pt x="99" y="73"/>
                                </a:lnTo>
                                <a:lnTo>
                                  <a:pt x="103" y="78"/>
                                </a:lnTo>
                                <a:lnTo>
                                  <a:pt x="105" y="80"/>
                                </a:lnTo>
                                <a:lnTo>
                                  <a:pt x="110" y="80"/>
                                </a:lnTo>
                                <a:lnTo>
                                  <a:pt x="112" y="82"/>
                                </a:lnTo>
                                <a:lnTo>
                                  <a:pt x="110" y="73"/>
                                </a:lnTo>
                                <a:lnTo>
                                  <a:pt x="107" y="66"/>
                                </a:lnTo>
                                <a:lnTo>
                                  <a:pt x="103" y="60"/>
                                </a:lnTo>
                                <a:lnTo>
                                  <a:pt x="99" y="53"/>
                                </a:lnTo>
                                <a:lnTo>
                                  <a:pt x="96" y="46"/>
                                </a:lnTo>
                                <a:lnTo>
                                  <a:pt x="92" y="42"/>
                                </a:lnTo>
                                <a:lnTo>
                                  <a:pt x="85" y="40"/>
                                </a:lnTo>
                                <a:lnTo>
                                  <a:pt x="81" y="37"/>
                                </a:lnTo>
                                <a:lnTo>
                                  <a:pt x="81" y="35"/>
                                </a:lnTo>
                                <a:lnTo>
                                  <a:pt x="81" y="35"/>
                                </a:lnTo>
                                <a:lnTo>
                                  <a:pt x="81" y="33"/>
                                </a:lnTo>
                                <a:lnTo>
                                  <a:pt x="81" y="31"/>
                                </a:lnTo>
                                <a:lnTo>
                                  <a:pt x="81" y="29"/>
                                </a:lnTo>
                                <a:lnTo>
                                  <a:pt x="81" y="29"/>
                                </a:lnTo>
                                <a:lnTo>
                                  <a:pt x="81" y="26"/>
                                </a:lnTo>
                                <a:lnTo>
                                  <a:pt x="81" y="24"/>
                                </a:lnTo>
                                <a:lnTo>
                                  <a:pt x="101" y="13"/>
                                </a:lnTo>
                                <a:lnTo>
                                  <a:pt x="116" y="6"/>
                                </a:lnTo>
                                <a:lnTo>
                                  <a:pt x="134" y="2"/>
                                </a:lnTo>
                                <a:lnTo>
                                  <a:pt x="150" y="0"/>
                                </a:lnTo>
                                <a:lnTo>
                                  <a:pt x="163" y="2"/>
                                </a:lnTo>
                                <a:lnTo>
                                  <a:pt x="174" y="6"/>
                                </a:lnTo>
                                <a:lnTo>
                                  <a:pt x="186" y="11"/>
                                </a:lnTo>
                                <a:lnTo>
                                  <a:pt x="194" y="20"/>
                                </a:lnTo>
                                <a:lnTo>
                                  <a:pt x="203" y="31"/>
                                </a:lnTo>
                                <a:lnTo>
                                  <a:pt x="210" y="42"/>
                                </a:lnTo>
                                <a:lnTo>
                                  <a:pt x="215" y="58"/>
                                </a:lnTo>
                                <a:lnTo>
                                  <a:pt x="217" y="73"/>
                                </a:lnTo>
                                <a:lnTo>
                                  <a:pt x="219" y="89"/>
                                </a:lnTo>
                                <a:lnTo>
                                  <a:pt x="219" y="107"/>
                                </a:lnTo>
                                <a:lnTo>
                                  <a:pt x="247" y="153"/>
                                </a:lnTo>
                                <a:lnTo>
                                  <a:pt x="215" y="147"/>
                                </a:lnTo>
                                <a:lnTo>
                                  <a:pt x="187" y="203"/>
                                </a:lnTo>
                                <a:lnTo>
                                  <a:pt x="188" y="160"/>
                                </a:lnTo>
                                <a:lnTo>
                                  <a:pt x="174" y="165"/>
                                </a:lnTo>
                                <a:lnTo>
                                  <a:pt x="163" y="169"/>
                                </a:lnTo>
                                <a:lnTo>
                                  <a:pt x="152" y="171"/>
                                </a:lnTo>
                                <a:lnTo>
                                  <a:pt x="139" y="173"/>
                                </a:lnTo>
                                <a:lnTo>
                                  <a:pt x="128" y="173"/>
                                </a:lnTo>
                                <a:lnTo>
                                  <a:pt x="112" y="1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33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Freeform 41"/>
                        <wps:cNvSpPr>
                          <a:spLocks noChangeArrowheads="1"/>
                        </wps:cNvSpPr>
                        <wps:spPr bwMode="auto">
                          <a:xfrm>
                            <a:off x="8376" y="1156"/>
                            <a:ext cx="111" cy="109"/>
                          </a:xfrm>
                          <a:custGeom>
                            <a:avLst/>
                            <a:gdLst>
                              <a:gd name="T0" fmla="*/ 7 w 134"/>
                              <a:gd name="T1" fmla="*/ 111 h 113"/>
                              <a:gd name="T2" fmla="*/ 5 w 134"/>
                              <a:gd name="T3" fmla="*/ 109 h 113"/>
                              <a:gd name="T4" fmla="*/ 2 w 134"/>
                              <a:gd name="T5" fmla="*/ 105 h 113"/>
                              <a:gd name="T6" fmla="*/ 0 w 134"/>
                              <a:gd name="T7" fmla="*/ 100 h 113"/>
                              <a:gd name="T8" fmla="*/ 0 w 134"/>
                              <a:gd name="T9" fmla="*/ 98 h 113"/>
                              <a:gd name="T10" fmla="*/ 2 w 134"/>
                              <a:gd name="T11" fmla="*/ 98 h 113"/>
                              <a:gd name="T12" fmla="*/ 5 w 134"/>
                              <a:gd name="T13" fmla="*/ 98 h 113"/>
                              <a:gd name="T14" fmla="*/ 9 w 134"/>
                              <a:gd name="T15" fmla="*/ 98 h 113"/>
                              <a:gd name="T16" fmla="*/ 14 w 134"/>
                              <a:gd name="T17" fmla="*/ 91 h 113"/>
                              <a:gd name="T18" fmla="*/ 22 w 134"/>
                              <a:gd name="T19" fmla="*/ 78 h 113"/>
                              <a:gd name="T20" fmla="*/ 31 w 134"/>
                              <a:gd name="T21" fmla="*/ 71 h 113"/>
                              <a:gd name="T22" fmla="*/ 45 w 134"/>
                              <a:gd name="T23" fmla="*/ 69 h 113"/>
                              <a:gd name="T24" fmla="*/ 54 w 134"/>
                              <a:gd name="T25" fmla="*/ 67 h 113"/>
                              <a:gd name="T26" fmla="*/ 56 w 134"/>
                              <a:gd name="T27" fmla="*/ 64 h 113"/>
                              <a:gd name="T28" fmla="*/ 56 w 134"/>
                              <a:gd name="T29" fmla="*/ 62 h 113"/>
                              <a:gd name="T30" fmla="*/ 58 w 134"/>
                              <a:gd name="T31" fmla="*/ 60 h 113"/>
                              <a:gd name="T32" fmla="*/ 60 w 134"/>
                              <a:gd name="T33" fmla="*/ 58 h 113"/>
                              <a:gd name="T34" fmla="*/ 65 w 134"/>
                              <a:gd name="T35" fmla="*/ 58 h 113"/>
                              <a:gd name="T36" fmla="*/ 69 w 134"/>
                              <a:gd name="T37" fmla="*/ 60 h 113"/>
                              <a:gd name="T38" fmla="*/ 74 w 134"/>
                              <a:gd name="T39" fmla="*/ 60 h 113"/>
                              <a:gd name="T40" fmla="*/ 83 w 134"/>
                              <a:gd name="T41" fmla="*/ 51 h 113"/>
                              <a:gd name="T42" fmla="*/ 96 w 134"/>
                              <a:gd name="T43" fmla="*/ 38 h 113"/>
                              <a:gd name="T44" fmla="*/ 109 w 134"/>
                              <a:gd name="T45" fmla="*/ 24 h 113"/>
                              <a:gd name="T46" fmla="*/ 121 w 134"/>
                              <a:gd name="T47" fmla="*/ 9 h 113"/>
                              <a:gd name="T48" fmla="*/ 127 w 134"/>
                              <a:gd name="T49" fmla="*/ 0 h 113"/>
                              <a:gd name="T50" fmla="*/ 127 w 134"/>
                              <a:gd name="T51" fmla="*/ 0 h 113"/>
                              <a:gd name="T52" fmla="*/ 129 w 134"/>
                              <a:gd name="T53" fmla="*/ 0 h 113"/>
                              <a:gd name="T54" fmla="*/ 132 w 134"/>
                              <a:gd name="T55" fmla="*/ 0 h 113"/>
                              <a:gd name="T56" fmla="*/ 132 w 134"/>
                              <a:gd name="T57" fmla="*/ 11 h 113"/>
                              <a:gd name="T58" fmla="*/ 125 w 134"/>
                              <a:gd name="T59" fmla="*/ 42 h 113"/>
                              <a:gd name="T60" fmla="*/ 114 w 134"/>
                              <a:gd name="T61" fmla="*/ 76 h 113"/>
                              <a:gd name="T62" fmla="*/ 98 w 134"/>
                              <a:gd name="T63" fmla="*/ 100 h 113"/>
                              <a:gd name="T64" fmla="*/ 89 w 134"/>
                              <a:gd name="T65" fmla="*/ 105 h 113"/>
                              <a:gd name="T66" fmla="*/ 89 w 134"/>
                              <a:gd name="T67" fmla="*/ 102 h 113"/>
                              <a:gd name="T68" fmla="*/ 89 w 134"/>
                              <a:gd name="T69" fmla="*/ 100 h 113"/>
                              <a:gd name="T70" fmla="*/ 89 w 134"/>
                              <a:gd name="T71" fmla="*/ 100 h 113"/>
                              <a:gd name="T72" fmla="*/ 85 w 134"/>
                              <a:gd name="T73" fmla="*/ 98 h 113"/>
                              <a:gd name="T74" fmla="*/ 76 w 134"/>
                              <a:gd name="T75" fmla="*/ 100 h 113"/>
                              <a:gd name="T76" fmla="*/ 69 w 134"/>
                              <a:gd name="T77" fmla="*/ 100 h 113"/>
                              <a:gd name="T78" fmla="*/ 60 w 134"/>
                              <a:gd name="T79" fmla="*/ 102 h 113"/>
                              <a:gd name="T80" fmla="*/ 56 w 134"/>
                              <a:gd name="T81" fmla="*/ 105 h 113"/>
                              <a:gd name="T82" fmla="*/ 56 w 134"/>
                              <a:gd name="T83" fmla="*/ 107 h 113"/>
                              <a:gd name="T84" fmla="*/ 54 w 134"/>
                              <a:gd name="T85" fmla="*/ 109 h 113"/>
                              <a:gd name="T86" fmla="*/ 54 w 134"/>
                              <a:gd name="T87" fmla="*/ 111 h 113"/>
                              <a:gd name="T88" fmla="*/ 47 w 134"/>
                              <a:gd name="T89" fmla="*/ 111 h 113"/>
                              <a:gd name="T90" fmla="*/ 38 w 134"/>
                              <a:gd name="T91" fmla="*/ 111 h 113"/>
                              <a:gd name="T92" fmla="*/ 27 w 134"/>
                              <a:gd name="T93" fmla="*/ 113 h 113"/>
                              <a:gd name="T94" fmla="*/ 16 w 134"/>
                              <a:gd name="T95" fmla="*/ 113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134" h="113">
                                <a:moveTo>
                                  <a:pt x="9" y="113"/>
                                </a:moveTo>
                                <a:lnTo>
                                  <a:pt x="7" y="111"/>
                                </a:lnTo>
                                <a:lnTo>
                                  <a:pt x="5" y="109"/>
                                </a:lnTo>
                                <a:lnTo>
                                  <a:pt x="5" y="109"/>
                                </a:lnTo>
                                <a:lnTo>
                                  <a:pt x="2" y="107"/>
                                </a:lnTo>
                                <a:lnTo>
                                  <a:pt x="2" y="105"/>
                                </a:lnTo>
                                <a:lnTo>
                                  <a:pt x="2" y="102"/>
                                </a:lnTo>
                                <a:lnTo>
                                  <a:pt x="0" y="100"/>
                                </a:lnTo>
                                <a:lnTo>
                                  <a:pt x="0" y="98"/>
                                </a:lnTo>
                                <a:lnTo>
                                  <a:pt x="0" y="98"/>
                                </a:lnTo>
                                <a:lnTo>
                                  <a:pt x="2" y="98"/>
                                </a:lnTo>
                                <a:lnTo>
                                  <a:pt x="2" y="98"/>
                                </a:lnTo>
                                <a:lnTo>
                                  <a:pt x="5" y="98"/>
                                </a:lnTo>
                                <a:lnTo>
                                  <a:pt x="5" y="98"/>
                                </a:lnTo>
                                <a:lnTo>
                                  <a:pt x="7" y="98"/>
                                </a:lnTo>
                                <a:lnTo>
                                  <a:pt x="9" y="98"/>
                                </a:lnTo>
                                <a:lnTo>
                                  <a:pt x="9" y="98"/>
                                </a:lnTo>
                                <a:lnTo>
                                  <a:pt x="14" y="91"/>
                                </a:lnTo>
                                <a:lnTo>
                                  <a:pt x="18" y="84"/>
                                </a:lnTo>
                                <a:lnTo>
                                  <a:pt x="22" y="78"/>
                                </a:lnTo>
                                <a:lnTo>
                                  <a:pt x="27" y="76"/>
                                </a:lnTo>
                                <a:lnTo>
                                  <a:pt x="31" y="71"/>
                                </a:lnTo>
                                <a:lnTo>
                                  <a:pt x="36" y="69"/>
                                </a:lnTo>
                                <a:lnTo>
                                  <a:pt x="45" y="69"/>
                                </a:lnTo>
                                <a:lnTo>
                                  <a:pt x="54" y="69"/>
                                </a:lnTo>
                                <a:lnTo>
                                  <a:pt x="54" y="67"/>
                                </a:lnTo>
                                <a:lnTo>
                                  <a:pt x="54" y="67"/>
                                </a:lnTo>
                                <a:lnTo>
                                  <a:pt x="56" y="64"/>
                                </a:lnTo>
                                <a:lnTo>
                                  <a:pt x="56" y="62"/>
                                </a:lnTo>
                                <a:lnTo>
                                  <a:pt x="56" y="62"/>
                                </a:lnTo>
                                <a:lnTo>
                                  <a:pt x="56" y="60"/>
                                </a:lnTo>
                                <a:lnTo>
                                  <a:pt x="58" y="60"/>
                                </a:lnTo>
                                <a:lnTo>
                                  <a:pt x="58" y="58"/>
                                </a:lnTo>
                                <a:lnTo>
                                  <a:pt x="60" y="58"/>
                                </a:lnTo>
                                <a:lnTo>
                                  <a:pt x="63" y="58"/>
                                </a:lnTo>
                                <a:lnTo>
                                  <a:pt x="65" y="58"/>
                                </a:lnTo>
                                <a:lnTo>
                                  <a:pt x="67" y="60"/>
                                </a:lnTo>
                                <a:lnTo>
                                  <a:pt x="69" y="60"/>
                                </a:lnTo>
                                <a:lnTo>
                                  <a:pt x="71" y="60"/>
                                </a:lnTo>
                                <a:lnTo>
                                  <a:pt x="74" y="60"/>
                                </a:lnTo>
                                <a:lnTo>
                                  <a:pt x="76" y="60"/>
                                </a:lnTo>
                                <a:lnTo>
                                  <a:pt x="83" y="51"/>
                                </a:lnTo>
                                <a:lnTo>
                                  <a:pt x="89" y="44"/>
                                </a:lnTo>
                                <a:lnTo>
                                  <a:pt x="96" y="38"/>
                                </a:lnTo>
                                <a:lnTo>
                                  <a:pt x="103" y="31"/>
                                </a:lnTo>
                                <a:lnTo>
                                  <a:pt x="109" y="24"/>
                                </a:lnTo>
                                <a:lnTo>
                                  <a:pt x="116" y="18"/>
                                </a:lnTo>
                                <a:lnTo>
                                  <a:pt x="121" y="9"/>
                                </a:lnTo>
                                <a:lnTo>
                                  <a:pt x="125" y="0"/>
                                </a:lnTo>
                                <a:lnTo>
                                  <a:pt x="127" y="0"/>
                                </a:lnTo>
                                <a:lnTo>
                                  <a:pt x="127" y="0"/>
                                </a:lnTo>
                                <a:lnTo>
                                  <a:pt x="127" y="0"/>
                                </a:lnTo>
                                <a:lnTo>
                                  <a:pt x="129" y="0"/>
                                </a:lnTo>
                                <a:lnTo>
                                  <a:pt x="129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0"/>
                                </a:lnTo>
                                <a:lnTo>
                                  <a:pt x="134" y="0"/>
                                </a:lnTo>
                                <a:lnTo>
                                  <a:pt x="132" y="11"/>
                                </a:lnTo>
                                <a:lnTo>
                                  <a:pt x="129" y="24"/>
                                </a:lnTo>
                                <a:lnTo>
                                  <a:pt x="125" y="42"/>
                                </a:lnTo>
                                <a:lnTo>
                                  <a:pt x="121" y="58"/>
                                </a:lnTo>
                                <a:lnTo>
                                  <a:pt x="114" y="76"/>
                                </a:lnTo>
                                <a:lnTo>
                                  <a:pt x="107" y="89"/>
                                </a:lnTo>
                                <a:lnTo>
                                  <a:pt x="98" y="100"/>
                                </a:lnTo>
                                <a:lnTo>
                                  <a:pt x="89" y="107"/>
                                </a:lnTo>
                                <a:lnTo>
                                  <a:pt x="89" y="105"/>
                                </a:lnTo>
                                <a:lnTo>
                                  <a:pt x="89" y="105"/>
                                </a:lnTo>
                                <a:lnTo>
                                  <a:pt x="89" y="102"/>
                                </a:lnTo>
                                <a:lnTo>
                                  <a:pt x="89" y="102"/>
                                </a:lnTo>
                                <a:lnTo>
                                  <a:pt x="89" y="100"/>
                                </a:lnTo>
                                <a:lnTo>
                                  <a:pt x="89" y="100"/>
                                </a:lnTo>
                                <a:lnTo>
                                  <a:pt x="89" y="100"/>
                                </a:lnTo>
                                <a:lnTo>
                                  <a:pt x="89" y="98"/>
                                </a:lnTo>
                                <a:lnTo>
                                  <a:pt x="85" y="98"/>
                                </a:lnTo>
                                <a:lnTo>
                                  <a:pt x="80" y="100"/>
                                </a:lnTo>
                                <a:lnTo>
                                  <a:pt x="76" y="100"/>
                                </a:lnTo>
                                <a:lnTo>
                                  <a:pt x="71" y="100"/>
                                </a:lnTo>
                                <a:lnTo>
                                  <a:pt x="69" y="100"/>
                                </a:lnTo>
                                <a:lnTo>
                                  <a:pt x="65" y="102"/>
                                </a:lnTo>
                                <a:lnTo>
                                  <a:pt x="60" y="102"/>
                                </a:lnTo>
                                <a:lnTo>
                                  <a:pt x="56" y="102"/>
                                </a:lnTo>
                                <a:lnTo>
                                  <a:pt x="56" y="105"/>
                                </a:lnTo>
                                <a:lnTo>
                                  <a:pt x="56" y="105"/>
                                </a:lnTo>
                                <a:lnTo>
                                  <a:pt x="56" y="107"/>
                                </a:lnTo>
                                <a:lnTo>
                                  <a:pt x="54" y="107"/>
                                </a:lnTo>
                                <a:lnTo>
                                  <a:pt x="54" y="109"/>
                                </a:lnTo>
                                <a:lnTo>
                                  <a:pt x="54" y="109"/>
                                </a:lnTo>
                                <a:lnTo>
                                  <a:pt x="54" y="111"/>
                                </a:lnTo>
                                <a:lnTo>
                                  <a:pt x="54" y="111"/>
                                </a:lnTo>
                                <a:lnTo>
                                  <a:pt x="47" y="111"/>
                                </a:lnTo>
                                <a:lnTo>
                                  <a:pt x="42" y="111"/>
                                </a:lnTo>
                                <a:lnTo>
                                  <a:pt x="38" y="111"/>
                                </a:lnTo>
                                <a:lnTo>
                                  <a:pt x="31" y="113"/>
                                </a:lnTo>
                                <a:lnTo>
                                  <a:pt x="27" y="113"/>
                                </a:lnTo>
                                <a:lnTo>
                                  <a:pt x="20" y="113"/>
                                </a:lnTo>
                                <a:lnTo>
                                  <a:pt x="16" y="113"/>
                                </a:lnTo>
                                <a:lnTo>
                                  <a:pt x="9" y="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" name="Freeform 42"/>
                        <wps:cNvSpPr>
                          <a:spLocks noChangeArrowheads="1"/>
                        </wps:cNvSpPr>
                        <wps:spPr bwMode="auto">
                          <a:xfrm>
                            <a:off x="8163" y="814"/>
                            <a:ext cx="532" cy="440"/>
                          </a:xfrm>
                          <a:custGeom>
                            <a:avLst/>
                            <a:gdLst>
                              <a:gd name="T0" fmla="*/ 125 w 638"/>
                              <a:gd name="T1" fmla="*/ 450 h 452"/>
                              <a:gd name="T2" fmla="*/ 125 w 638"/>
                              <a:gd name="T3" fmla="*/ 443 h 452"/>
                              <a:gd name="T4" fmla="*/ 114 w 638"/>
                              <a:gd name="T5" fmla="*/ 446 h 452"/>
                              <a:gd name="T6" fmla="*/ 98 w 638"/>
                              <a:gd name="T7" fmla="*/ 448 h 452"/>
                              <a:gd name="T8" fmla="*/ 94 w 638"/>
                              <a:gd name="T9" fmla="*/ 446 h 452"/>
                              <a:gd name="T10" fmla="*/ 94 w 638"/>
                              <a:gd name="T11" fmla="*/ 441 h 452"/>
                              <a:gd name="T12" fmla="*/ 96 w 638"/>
                              <a:gd name="T13" fmla="*/ 439 h 452"/>
                              <a:gd name="T14" fmla="*/ 103 w 638"/>
                              <a:gd name="T15" fmla="*/ 439 h 452"/>
                              <a:gd name="T16" fmla="*/ 103 w 638"/>
                              <a:gd name="T17" fmla="*/ 437 h 452"/>
                              <a:gd name="T18" fmla="*/ 103 w 638"/>
                              <a:gd name="T19" fmla="*/ 430 h 452"/>
                              <a:gd name="T20" fmla="*/ 80 w 638"/>
                              <a:gd name="T21" fmla="*/ 432 h 452"/>
                              <a:gd name="T22" fmla="*/ 51 w 638"/>
                              <a:gd name="T23" fmla="*/ 434 h 452"/>
                              <a:gd name="T24" fmla="*/ 45 w 638"/>
                              <a:gd name="T25" fmla="*/ 432 h 452"/>
                              <a:gd name="T26" fmla="*/ 45 w 638"/>
                              <a:gd name="T27" fmla="*/ 428 h 452"/>
                              <a:gd name="T28" fmla="*/ 89 w 638"/>
                              <a:gd name="T29" fmla="*/ 417 h 452"/>
                              <a:gd name="T30" fmla="*/ 149 w 638"/>
                              <a:gd name="T31" fmla="*/ 405 h 452"/>
                              <a:gd name="T32" fmla="*/ 163 w 638"/>
                              <a:gd name="T33" fmla="*/ 399 h 452"/>
                              <a:gd name="T34" fmla="*/ 161 w 638"/>
                              <a:gd name="T35" fmla="*/ 392 h 452"/>
                              <a:gd name="T36" fmla="*/ 107 w 638"/>
                              <a:gd name="T37" fmla="*/ 397 h 452"/>
                              <a:gd name="T38" fmla="*/ 53 w 638"/>
                              <a:gd name="T39" fmla="*/ 383 h 452"/>
                              <a:gd name="T40" fmla="*/ 20 w 638"/>
                              <a:gd name="T41" fmla="*/ 352 h 452"/>
                              <a:gd name="T42" fmla="*/ 0 w 638"/>
                              <a:gd name="T43" fmla="*/ 265 h 452"/>
                              <a:gd name="T44" fmla="*/ 27 w 638"/>
                              <a:gd name="T45" fmla="*/ 149 h 452"/>
                              <a:gd name="T46" fmla="*/ 80 w 638"/>
                              <a:gd name="T47" fmla="*/ 71 h 452"/>
                              <a:gd name="T48" fmla="*/ 143 w 638"/>
                              <a:gd name="T49" fmla="*/ 40 h 452"/>
                              <a:gd name="T50" fmla="*/ 181 w 638"/>
                              <a:gd name="T51" fmla="*/ 46 h 452"/>
                              <a:gd name="T52" fmla="*/ 207 w 638"/>
                              <a:gd name="T53" fmla="*/ 82 h 452"/>
                              <a:gd name="T54" fmla="*/ 216 w 638"/>
                              <a:gd name="T55" fmla="*/ 84 h 452"/>
                              <a:gd name="T56" fmla="*/ 239 w 638"/>
                              <a:gd name="T57" fmla="*/ 58 h 452"/>
                              <a:gd name="T58" fmla="*/ 288 w 638"/>
                              <a:gd name="T59" fmla="*/ 9 h 452"/>
                              <a:gd name="T60" fmla="*/ 377 w 638"/>
                              <a:gd name="T61" fmla="*/ 6 h 452"/>
                              <a:gd name="T62" fmla="*/ 417 w 638"/>
                              <a:gd name="T63" fmla="*/ 24 h 452"/>
                              <a:gd name="T64" fmla="*/ 432 w 638"/>
                              <a:gd name="T65" fmla="*/ 29 h 452"/>
                              <a:gd name="T66" fmla="*/ 432 w 638"/>
                              <a:gd name="T67" fmla="*/ 35 h 452"/>
                              <a:gd name="T68" fmla="*/ 437 w 638"/>
                              <a:gd name="T69" fmla="*/ 40 h 452"/>
                              <a:gd name="T70" fmla="*/ 457 w 638"/>
                              <a:gd name="T71" fmla="*/ 51 h 452"/>
                              <a:gd name="T72" fmla="*/ 473 w 638"/>
                              <a:gd name="T73" fmla="*/ 62 h 452"/>
                              <a:gd name="T74" fmla="*/ 473 w 638"/>
                              <a:gd name="T75" fmla="*/ 64 h 452"/>
                              <a:gd name="T76" fmla="*/ 475 w 638"/>
                              <a:gd name="T77" fmla="*/ 69 h 452"/>
                              <a:gd name="T78" fmla="*/ 477 w 638"/>
                              <a:gd name="T79" fmla="*/ 69 h 452"/>
                              <a:gd name="T80" fmla="*/ 486 w 638"/>
                              <a:gd name="T81" fmla="*/ 75 h 452"/>
                              <a:gd name="T82" fmla="*/ 508 w 638"/>
                              <a:gd name="T83" fmla="*/ 111 h 452"/>
                              <a:gd name="T84" fmla="*/ 528 w 638"/>
                              <a:gd name="T85" fmla="*/ 145 h 452"/>
                              <a:gd name="T86" fmla="*/ 531 w 638"/>
                              <a:gd name="T87" fmla="*/ 145 h 452"/>
                              <a:gd name="T88" fmla="*/ 535 w 638"/>
                              <a:gd name="T89" fmla="*/ 160 h 452"/>
                              <a:gd name="T90" fmla="*/ 526 w 638"/>
                              <a:gd name="T91" fmla="*/ 214 h 452"/>
                              <a:gd name="T92" fmla="*/ 526 w 638"/>
                              <a:gd name="T93" fmla="*/ 249 h 452"/>
                              <a:gd name="T94" fmla="*/ 571 w 638"/>
                              <a:gd name="T95" fmla="*/ 218 h 452"/>
                              <a:gd name="T96" fmla="*/ 600 w 638"/>
                              <a:gd name="T97" fmla="*/ 207 h 452"/>
                              <a:gd name="T98" fmla="*/ 531 w 638"/>
                              <a:gd name="T99" fmla="*/ 261 h 452"/>
                              <a:gd name="T100" fmla="*/ 486 w 638"/>
                              <a:gd name="T101" fmla="*/ 290 h 452"/>
                              <a:gd name="T102" fmla="*/ 486 w 638"/>
                              <a:gd name="T103" fmla="*/ 296 h 452"/>
                              <a:gd name="T104" fmla="*/ 506 w 638"/>
                              <a:gd name="T105" fmla="*/ 292 h 452"/>
                              <a:gd name="T106" fmla="*/ 586 w 638"/>
                              <a:gd name="T107" fmla="*/ 238 h 452"/>
                              <a:gd name="T108" fmla="*/ 624 w 638"/>
                              <a:gd name="T109" fmla="*/ 234 h 452"/>
                              <a:gd name="T110" fmla="*/ 555 w 638"/>
                              <a:gd name="T111" fmla="*/ 290 h 452"/>
                              <a:gd name="T112" fmla="*/ 439 w 638"/>
                              <a:gd name="T113" fmla="*/ 310 h 452"/>
                              <a:gd name="T114" fmla="*/ 303 w 638"/>
                              <a:gd name="T115" fmla="*/ 298 h 452"/>
                              <a:gd name="T116" fmla="*/ 301 w 638"/>
                              <a:gd name="T117" fmla="*/ 292 h 452"/>
                              <a:gd name="T118" fmla="*/ 296 w 638"/>
                              <a:gd name="T119" fmla="*/ 285 h 452"/>
                              <a:gd name="T120" fmla="*/ 288 w 638"/>
                              <a:gd name="T121" fmla="*/ 285 h 452"/>
                              <a:gd name="T122" fmla="*/ 261 w 638"/>
                              <a:gd name="T123" fmla="*/ 307 h 452"/>
                              <a:gd name="T124" fmla="*/ 187 w 638"/>
                              <a:gd name="T125" fmla="*/ 394 h 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638" h="452">
                                <a:moveTo>
                                  <a:pt x="125" y="452"/>
                                </a:moveTo>
                                <a:lnTo>
                                  <a:pt x="125" y="452"/>
                                </a:lnTo>
                                <a:lnTo>
                                  <a:pt x="125" y="450"/>
                                </a:lnTo>
                                <a:lnTo>
                                  <a:pt x="125" y="450"/>
                                </a:lnTo>
                                <a:lnTo>
                                  <a:pt x="125" y="448"/>
                                </a:lnTo>
                                <a:lnTo>
                                  <a:pt x="125" y="446"/>
                                </a:lnTo>
                                <a:lnTo>
                                  <a:pt x="125" y="446"/>
                                </a:lnTo>
                                <a:lnTo>
                                  <a:pt x="125" y="443"/>
                                </a:lnTo>
                                <a:lnTo>
                                  <a:pt x="125" y="443"/>
                                </a:lnTo>
                                <a:lnTo>
                                  <a:pt x="120" y="443"/>
                                </a:lnTo>
                                <a:lnTo>
                                  <a:pt x="116" y="443"/>
                                </a:lnTo>
                                <a:lnTo>
                                  <a:pt x="114" y="446"/>
                                </a:lnTo>
                                <a:lnTo>
                                  <a:pt x="109" y="446"/>
                                </a:lnTo>
                                <a:lnTo>
                                  <a:pt x="105" y="446"/>
                                </a:lnTo>
                                <a:lnTo>
                                  <a:pt x="100" y="446"/>
                                </a:lnTo>
                                <a:lnTo>
                                  <a:pt x="98" y="448"/>
                                </a:lnTo>
                                <a:lnTo>
                                  <a:pt x="94" y="448"/>
                                </a:lnTo>
                                <a:lnTo>
                                  <a:pt x="94" y="448"/>
                                </a:lnTo>
                                <a:lnTo>
                                  <a:pt x="94" y="446"/>
                                </a:lnTo>
                                <a:lnTo>
                                  <a:pt x="94" y="446"/>
                                </a:lnTo>
                                <a:lnTo>
                                  <a:pt x="94" y="443"/>
                                </a:lnTo>
                                <a:lnTo>
                                  <a:pt x="94" y="443"/>
                                </a:lnTo>
                                <a:lnTo>
                                  <a:pt x="94" y="441"/>
                                </a:lnTo>
                                <a:lnTo>
                                  <a:pt x="94" y="441"/>
                                </a:lnTo>
                                <a:lnTo>
                                  <a:pt x="94" y="439"/>
                                </a:lnTo>
                                <a:lnTo>
                                  <a:pt x="94" y="439"/>
                                </a:lnTo>
                                <a:lnTo>
                                  <a:pt x="96" y="439"/>
                                </a:lnTo>
                                <a:lnTo>
                                  <a:pt x="96" y="439"/>
                                </a:lnTo>
                                <a:lnTo>
                                  <a:pt x="98" y="439"/>
                                </a:lnTo>
                                <a:lnTo>
                                  <a:pt x="98" y="439"/>
                                </a:lnTo>
                                <a:lnTo>
                                  <a:pt x="100" y="439"/>
                                </a:lnTo>
                                <a:lnTo>
                                  <a:pt x="103" y="439"/>
                                </a:lnTo>
                                <a:lnTo>
                                  <a:pt x="103" y="439"/>
                                </a:lnTo>
                                <a:lnTo>
                                  <a:pt x="103" y="439"/>
                                </a:lnTo>
                                <a:lnTo>
                                  <a:pt x="103" y="437"/>
                                </a:lnTo>
                                <a:lnTo>
                                  <a:pt x="103" y="437"/>
                                </a:lnTo>
                                <a:lnTo>
                                  <a:pt x="103" y="434"/>
                                </a:lnTo>
                                <a:lnTo>
                                  <a:pt x="103" y="432"/>
                                </a:lnTo>
                                <a:lnTo>
                                  <a:pt x="103" y="432"/>
                                </a:lnTo>
                                <a:lnTo>
                                  <a:pt x="103" y="430"/>
                                </a:lnTo>
                                <a:lnTo>
                                  <a:pt x="103" y="430"/>
                                </a:lnTo>
                                <a:lnTo>
                                  <a:pt x="96" y="430"/>
                                </a:lnTo>
                                <a:lnTo>
                                  <a:pt x="89" y="430"/>
                                </a:lnTo>
                                <a:lnTo>
                                  <a:pt x="80" y="432"/>
                                </a:lnTo>
                                <a:lnTo>
                                  <a:pt x="74" y="432"/>
                                </a:lnTo>
                                <a:lnTo>
                                  <a:pt x="67" y="432"/>
                                </a:lnTo>
                                <a:lnTo>
                                  <a:pt x="60" y="432"/>
                                </a:lnTo>
                                <a:lnTo>
                                  <a:pt x="51" y="434"/>
                                </a:lnTo>
                                <a:lnTo>
                                  <a:pt x="45" y="434"/>
                                </a:lnTo>
                                <a:lnTo>
                                  <a:pt x="45" y="434"/>
                                </a:lnTo>
                                <a:lnTo>
                                  <a:pt x="45" y="432"/>
                                </a:lnTo>
                                <a:lnTo>
                                  <a:pt x="45" y="432"/>
                                </a:lnTo>
                                <a:lnTo>
                                  <a:pt x="45" y="430"/>
                                </a:lnTo>
                                <a:lnTo>
                                  <a:pt x="45" y="430"/>
                                </a:lnTo>
                                <a:lnTo>
                                  <a:pt x="45" y="428"/>
                                </a:lnTo>
                                <a:lnTo>
                                  <a:pt x="45" y="428"/>
                                </a:lnTo>
                                <a:lnTo>
                                  <a:pt x="45" y="426"/>
                                </a:lnTo>
                                <a:lnTo>
                                  <a:pt x="60" y="423"/>
                                </a:lnTo>
                                <a:lnTo>
                                  <a:pt x="76" y="421"/>
                                </a:lnTo>
                                <a:lnTo>
                                  <a:pt x="89" y="417"/>
                                </a:lnTo>
                                <a:lnTo>
                                  <a:pt x="105" y="414"/>
                                </a:lnTo>
                                <a:lnTo>
                                  <a:pt x="120" y="412"/>
                                </a:lnTo>
                                <a:lnTo>
                                  <a:pt x="136" y="408"/>
                                </a:lnTo>
                                <a:lnTo>
                                  <a:pt x="149" y="405"/>
                                </a:lnTo>
                                <a:lnTo>
                                  <a:pt x="165" y="403"/>
                                </a:lnTo>
                                <a:lnTo>
                                  <a:pt x="165" y="401"/>
                                </a:lnTo>
                                <a:lnTo>
                                  <a:pt x="163" y="401"/>
                                </a:lnTo>
                                <a:lnTo>
                                  <a:pt x="163" y="399"/>
                                </a:lnTo>
                                <a:lnTo>
                                  <a:pt x="163" y="397"/>
                                </a:lnTo>
                                <a:lnTo>
                                  <a:pt x="163" y="397"/>
                                </a:lnTo>
                                <a:lnTo>
                                  <a:pt x="161" y="394"/>
                                </a:lnTo>
                                <a:lnTo>
                                  <a:pt x="161" y="392"/>
                                </a:lnTo>
                                <a:lnTo>
                                  <a:pt x="161" y="392"/>
                                </a:lnTo>
                                <a:lnTo>
                                  <a:pt x="140" y="394"/>
                                </a:lnTo>
                                <a:lnTo>
                                  <a:pt x="123" y="397"/>
                                </a:lnTo>
                                <a:lnTo>
                                  <a:pt x="107" y="397"/>
                                </a:lnTo>
                                <a:lnTo>
                                  <a:pt x="91" y="397"/>
                                </a:lnTo>
                                <a:lnTo>
                                  <a:pt x="78" y="392"/>
                                </a:lnTo>
                                <a:lnTo>
                                  <a:pt x="65" y="390"/>
                                </a:lnTo>
                                <a:lnTo>
                                  <a:pt x="53" y="383"/>
                                </a:lnTo>
                                <a:lnTo>
                                  <a:pt x="42" y="376"/>
                                </a:lnTo>
                                <a:lnTo>
                                  <a:pt x="33" y="370"/>
                                </a:lnTo>
                                <a:lnTo>
                                  <a:pt x="27" y="361"/>
                                </a:lnTo>
                                <a:lnTo>
                                  <a:pt x="20" y="352"/>
                                </a:lnTo>
                                <a:lnTo>
                                  <a:pt x="13" y="341"/>
                                </a:lnTo>
                                <a:lnTo>
                                  <a:pt x="7" y="319"/>
                                </a:lnTo>
                                <a:lnTo>
                                  <a:pt x="2" y="292"/>
                                </a:lnTo>
                                <a:lnTo>
                                  <a:pt x="0" y="265"/>
                                </a:lnTo>
                                <a:lnTo>
                                  <a:pt x="2" y="236"/>
                                </a:lnTo>
                                <a:lnTo>
                                  <a:pt x="9" y="207"/>
                                </a:lnTo>
                                <a:lnTo>
                                  <a:pt x="16" y="178"/>
                                </a:lnTo>
                                <a:lnTo>
                                  <a:pt x="27" y="149"/>
                                </a:lnTo>
                                <a:lnTo>
                                  <a:pt x="38" y="122"/>
                                </a:lnTo>
                                <a:lnTo>
                                  <a:pt x="51" y="98"/>
                                </a:lnTo>
                                <a:lnTo>
                                  <a:pt x="67" y="75"/>
                                </a:lnTo>
                                <a:lnTo>
                                  <a:pt x="80" y="71"/>
                                </a:lnTo>
                                <a:lnTo>
                                  <a:pt x="96" y="62"/>
                                </a:lnTo>
                                <a:lnTo>
                                  <a:pt x="114" y="51"/>
                                </a:lnTo>
                                <a:lnTo>
                                  <a:pt x="134" y="42"/>
                                </a:lnTo>
                                <a:lnTo>
                                  <a:pt x="143" y="40"/>
                                </a:lnTo>
                                <a:lnTo>
                                  <a:pt x="154" y="38"/>
                                </a:lnTo>
                                <a:lnTo>
                                  <a:pt x="163" y="38"/>
                                </a:lnTo>
                                <a:lnTo>
                                  <a:pt x="172" y="42"/>
                                </a:lnTo>
                                <a:lnTo>
                                  <a:pt x="181" y="46"/>
                                </a:lnTo>
                                <a:lnTo>
                                  <a:pt x="189" y="55"/>
                                </a:lnTo>
                                <a:lnTo>
                                  <a:pt x="198" y="66"/>
                                </a:lnTo>
                                <a:lnTo>
                                  <a:pt x="205" y="82"/>
                                </a:lnTo>
                                <a:lnTo>
                                  <a:pt x="207" y="82"/>
                                </a:lnTo>
                                <a:lnTo>
                                  <a:pt x="210" y="82"/>
                                </a:lnTo>
                                <a:lnTo>
                                  <a:pt x="212" y="82"/>
                                </a:lnTo>
                                <a:lnTo>
                                  <a:pt x="214" y="82"/>
                                </a:lnTo>
                                <a:lnTo>
                                  <a:pt x="216" y="84"/>
                                </a:lnTo>
                                <a:lnTo>
                                  <a:pt x="218" y="84"/>
                                </a:lnTo>
                                <a:lnTo>
                                  <a:pt x="221" y="84"/>
                                </a:lnTo>
                                <a:lnTo>
                                  <a:pt x="223" y="84"/>
                                </a:lnTo>
                                <a:lnTo>
                                  <a:pt x="239" y="58"/>
                                </a:lnTo>
                                <a:lnTo>
                                  <a:pt x="252" y="40"/>
                                </a:lnTo>
                                <a:lnTo>
                                  <a:pt x="263" y="24"/>
                                </a:lnTo>
                                <a:lnTo>
                                  <a:pt x="274" y="15"/>
                                </a:lnTo>
                                <a:lnTo>
                                  <a:pt x="288" y="9"/>
                                </a:lnTo>
                                <a:lnTo>
                                  <a:pt x="308" y="4"/>
                                </a:lnTo>
                                <a:lnTo>
                                  <a:pt x="330" y="2"/>
                                </a:lnTo>
                                <a:lnTo>
                                  <a:pt x="361" y="0"/>
                                </a:lnTo>
                                <a:lnTo>
                                  <a:pt x="377" y="6"/>
                                </a:lnTo>
                                <a:lnTo>
                                  <a:pt x="390" y="11"/>
                                </a:lnTo>
                                <a:lnTo>
                                  <a:pt x="399" y="15"/>
                                </a:lnTo>
                                <a:lnTo>
                                  <a:pt x="408" y="20"/>
                                </a:lnTo>
                                <a:lnTo>
                                  <a:pt x="417" y="24"/>
                                </a:lnTo>
                                <a:lnTo>
                                  <a:pt x="421" y="26"/>
                                </a:lnTo>
                                <a:lnTo>
                                  <a:pt x="428" y="29"/>
                                </a:lnTo>
                                <a:lnTo>
                                  <a:pt x="432" y="29"/>
                                </a:lnTo>
                                <a:lnTo>
                                  <a:pt x="432" y="29"/>
                                </a:lnTo>
                                <a:lnTo>
                                  <a:pt x="432" y="31"/>
                                </a:lnTo>
                                <a:lnTo>
                                  <a:pt x="432" y="31"/>
                                </a:lnTo>
                                <a:lnTo>
                                  <a:pt x="432" y="33"/>
                                </a:lnTo>
                                <a:lnTo>
                                  <a:pt x="432" y="35"/>
                                </a:lnTo>
                                <a:lnTo>
                                  <a:pt x="432" y="35"/>
                                </a:lnTo>
                                <a:lnTo>
                                  <a:pt x="432" y="38"/>
                                </a:lnTo>
                                <a:lnTo>
                                  <a:pt x="432" y="38"/>
                                </a:lnTo>
                                <a:lnTo>
                                  <a:pt x="437" y="40"/>
                                </a:lnTo>
                                <a:lnTo>
                                  <a:pt x="444" y="44"/>
                                </a:lnTo>
                                <a:lnTo>
                                  <a:pt x="448" y="46"/>
                                </a:lnTo>
                                <a:lnTo>
                                  <a:pt x="453" y="49"/>
                                </a:lnTo>
                                <a:lnTo>
                                  <a:pt x="457" y="51"/>
                                </a:lnTo>
                                <a:lnTo>
                                  <a:pt x="464" y="55"/>
                                </a:lnTo>
                                <a:lnTo>
                                  <a:pt x="468" y="58"/>
                                </a:lnTo>
                                <a:lnTo>
                                  <a:pt x="473" y="60"/>
                                </a:lnTo>
                                <a:lnTo>
                                  <a:pt x="473" y="62"/>
                                </a:lnTo>
                                <a:lnTo>
                                  <a:pt x="473" y="62"/>
                                </a:lnTo>
                                <a:lnTo>
                                  <a:pt x="473" y="62"/>
                                </a:lnTo>
                                <a:lnTo>
                                  <a:pt x="473" y="64"/>
                                </a:lnTo>
                                <a:lnTo>
                                  <a:pt x="473" y="64"/>
                                </a:lnTo>
                                <a:lnTo>
                                  <a:pt x="473" y="66"/>
                                </a:lnTo>
                                <a:lnTo>
                                  <a:pt x="473" y="66"/>
                                </a:lnTo>
                                <a:lnTo>
                                  <a:pt x="473" y="69"/>
                                </a:lnTo>
                                <a:lnTo>
                                  <a:pt x="475" y="69"/>
                                </a:lnTo>
                                <a:lnTo>
                                  <a:pt x="475" y="69"/>
                                </a:lnTo>
                                <a:lnTo>
                                  <a:pt x="475" y="69"/>
                                </a:lnTo>
                                <a:lnTo>
                                  <a:pt x="477" y="69"/>
                                </a:lnTo>
                                <a:lnTo>
                                  <a:pt x="477" y="69"/>
                                </a:lnTo>
                                <a:lnTo>
                                  <a:pt x="479" y="69"/>
                                </a:lnTo>
                                <a:lnTo>
                                  <a:pt x="479" y="69"/>
                                </a:lnTo>
                                <a:lnTo>
                                  <a:pt x="482" y="69"/>
                                </a:lnTo>
                                <a:lnTo>
                                  <a:pt x="486" y="75"/>
                                </a:lnTo>
                                <a:lnTo>
                                  <a:pt x="490" y="84"/>
                                </a:lnTo>
                                <a:lnTo>
                                  <a:pt x="495" y="93"/>
                                </a:lnTo>
                                <a:lnTo>
                                  <a:pt x="502" y="102"/>
                                </a:lnTo>
                                <a:lnTo>
                                  <a:pt x="508" y="111"/>
                                </a:lnTo>
                                <a:lnTo>
                                  <a:pt x="515" y="122"/>
                                </a:lnTo>
                                <a:lnTo>
                                  <a:pt x="522" y="133"/>
                                </a:lnTo>
                                <a:lnTo>
                                  <a:pt x="526" y="145"/>
                                </a:lnTo>
                                <a:lnTo>
                                  <a:pt x="528" y="145"/>
                                </a:lnTo>
                                <a:lnTo>
                                  <a:pt x="528" y="145"/>
                                </a:lnTo>
                                <a:lnTo>
                                  <a:pt x="528" y="145"/>
                                </a:lnTo>
                                <a:lnTo>
                                  <a:pt x="531" y="145"/>
                                </a:lnTo>
                                <a:lnTo>
                                  <a:pt x="531" y="145"/>
                                </a:lnTo>
                                <a:lnTo>
                                  <a:pt x="533" y="145"/>
                                </a:lnTo>
                                <a:lnTo>
                                  <a:pt x="533" y="145"/>
                                </a:lnTo>
                                <a:lnTo>
                                  <a:pt x="535" y="145"/>
                                </a:lnTo>
                                <a:lnTo>
                                  <a:pt x="535" y="160"/>
                                </a:lnTo>
                                <a:lnTo>
                                  <a:pt x="533" y="174"/>
                                </a:lnTo>
                                <a:lnTo>
                                  <a:pt x="531" y="187"/>
                                </a:lnTo>
                                <a:lnTo>
                                  <a:pt x="531" y="200"/>
                                </a:lnTo>
                                <a:lnTo>
                                  <a:pt x="526" y="214"/>
                                </a:lnTo>
                                <a:lnTo>
                                  <a:pt x="524" y="227"/>
                                </a:lnTo>
                                <a:lnTo>
                                  <a:pt x="519" y="240"/>
                                </a:lnTo>
                                <a:lnTo>
                                  <a:pt x="513" y="256"/>
                                </a:lnTo>
                                <a:lnTo>
                                  <a:pt x="526" y="249"/>
                                </a:lnTo>
                                <a:lnTo>
                                  <a:pt x="537" y="243"/>
                                </a:lnTo>
                                <a:lnTo>
                                  <a:pt x="551" y="236"/>
                                </a:lnTo>
                                <a:lnTo>
                                  <a:pt x="560" y="227"/>
                                </a:lnTo>
                                <a:lnTo>
                                  <a:pt x="571" y="218"/>
                                </a:lnTo>
                                <a:lnTo>
                                  <a:pt x="582" y="209"/>
                                </a:lnTo>
                                <a:lnTo>
                                  <a:pt x="593" y="203"/>
                                </a:lnTo>
                                <a:lnTo>
                                  <a:pt x="606" y="194"/>
                                </a:lnTo>
                                <a:lnTo>
                                  <a:pt x="600" y="207"/>
                                </a:lnTo>
                                <a:lnTo>
                                  <a:pt x="586" y="223"/>
                                </a:lnTo>
                                <a:lnTo>
                                  <a:pt x="568" y="236"/>
                                </a:lnTo>
                                <a:lnTo>
                                  <a:pt x="551" y="249"/>
                                </a:lnTo>
                                <a:lnTo>
                                  <a:pt x="531" y="261"/>
                                </a:lnTo>
                                <a:lnTo>
                                  <a:pt x="513" y="272"/>
                                </a:lnTo>
                                <a:lnTo>
                                  <a:pt x="497" y="281"/>
                                </a:lnTo>
                                <a:lnTo>
                                  <a:pt x="486" y="287"/>
                                </a:lnTo>
                                <a:lnTo>
                                  <a:pt x="486" y="290"/>
                                </a:lnTo>
                                <a:lnTo>
                                  <a:pt x="486" y="292"/>
                                </a:lnTo>
                                <a:lnTo>
                                  <a:pt x="486" y="292"/>
                                </a:lnTo>
                                <a:lnTo>
                                  <a:pt x="486" y="294"/>
                                </a:lnTo>
                                <a:lnTo>
                                  <a:pt x="486" y="296"/>
                                </a:lnTo>
                                <a:lnTo>
                                  <a:pt x="486" y="298"/>
                                </a:lnTo>
                                <a:lnTo>
                                  <a:pt x="486" y="298"/>
                                </a:lnTo>
                                <a:lnTo>
                                  <a:pt x="486" y="301"/>
                                </a:lnTo>
                                <a:lnTo>
                                  <a:pt x="506" y="292"/>
                                </a:lnTo>
                                <a:lnTo>
                                  <a:pt x="526" y="281"/>
                                </a:lnTo>
                                <a:lnTo>
                                  <a:pt x="546" y="267"/>
                                </a:lnTo>
                                <a:lnTo>
                                  <a:pt x="566" y="252"/>
                                </a:lnTo>
                                <a:lnTo>
                                  <a:pt x="586" y="238"/>
                                </a:lnTo>
                                <a:lnTo>
                                  <a:pt x="606" y="227"/>
                                </a:lnTo>
                                <a:lnTo>
                                  <a:pt x="622" y="218"/>
                                </a:lnTo>
                                <a:lnTo>
                                  <a:pt x="638" y="211"/>
                                </a:lnTo>
                                <a:lnTo>
                                  <a:pt x="624" y="234"/>
                                </a:lnTo>
                                <a:lnTo>
                                  <a:pt x="611" y="252"/>
                                </a:lnTo>
                                <a:lnTo>
                                  <a:pt x="593" y="267"/>
                                </a:lnTo>
                                <a:lnTo>
                                  <a:pt x="575" y="281"/>
                                </a:lnTo>
                                <a:lnTo>
                                  <a:pt x="555" y="290"/>
                                </a:lnTo>
                                <a:lnTo>
                                  <a:pt x="533" y="296"/>
                                </a:lnTo>
                                <a:lnTo>
                                  <a:pt x="511" y="303"/>
                                </a:lnTo>
                                <a:lnTo>
                                  <a:pt x="488" y="305"/>
                                </a:lnTo>
                                <a:lnTo>
                                  <a:pt x="439" y="310"/>
                                </a:lnTo>
                                <a:lnTo>
                                  <a:pt x="392" y="307"/>
                                </a:lnTo>
                                <a:lnTo>
                                  <a:pt x="346" y="305"/>
                                </a:lnTo>
                                <a:lnTo>
                                  <a:pt x="303" y="301"/>
                                </a:lnTo>
                                <a:lnTo>
                                  <a:pt x="303" y="298"/>
                                </a:lnTo>
                                <a:lnTo>
                                  <a:pt x="303" y="296"/>
                                </a:lnTo>
                                <a:lnTo>
                                  <a:pt x="301" y="294"/>
                                </a:lnTo>
                                <a:lnTo>
                                  <a:pt x="301" y="294"/>
                                </a:lnTo>
                                <a:lnTo>
                                  <a:pt x="301" y="292"/>
                                </a:lnTo>
                                <a:lnTo>
                                  <a:pt x="299" y="290"/>
                                </a:lnTo>
                                <a:lnTo>
                                  <a:pt x="299" y="287"/>
                                </a:lnTo>
                                <a:lnTo>
                                  <a:pt x="299" y="285"/>
                                </a:lnTo>
                                <a:lnTo>
                                  <a:pt x="296" y="285"/>
                                </a:lnTo>
                                <a:lnTo>
                                  <a:pt x="294" y="285"/>
                                </a:lnTo>
                                <a:lnTo>
                                  <a:pt x="292" y="285"/>
                                </a:lnTo>
                                <a:lnTo>
                                  <a:pt x="290" y="285"/>
                                </a:lnTo>
                                <a:lnTo>
                                  <a:pt x="288" y="285"/>
                                </a:lnTo>
                                <a:lnTo>
                                  <a:pt x="285" y="285"/>
                                </a:lnTo>
                                <a:lnTo>
                                  <a:pt x="283" y="285"/>
                                </a:lnTo>
                                <a:lnTo>
                                  <a:pt x="281" y="285"/>
                                </a:lnTo>
                                <a:lnTo>
                                  <a:pt x="261" y="307"/>
                                </a:lnTo>
                                <a:lnTo>
                                  <a:pt x="243" y="330"/>
                                </a:lnTo>
                                <a:lnTo>
                                  <a:pt x="225" y="352"/>
                                </a:lnTo>
                                <a:lnTo>
                                  <a:pt x="207" y="374"/>
                                </a:lnTo>
                                <a:lnTo>
                                  <a:pt x="187" y="394"/>
                                </a:lnTo>
                                <a:lnTo>
                                  <a:pt x="169" y="414"/>
                                </a:lnTo>
                                <a:lnTo>
                                  <a:pt x="147" y="434"/>
                                </a:lnTo>
                                <a:lnTo>
                                  <a:pt x="125" y="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Freeform 43"/>
                        <wps:cNvSpPr>
                          <a:spLocks noChangeArrowheads="1"/>
                        </wps:cNvSpPr>
                        <wps:spPr bwMode="auto">
                          <a:xfrm>
                            <a:off x="8449" y="1207"/>
                            <a:ext cx="19" cy="41"/>
                          </a:xfrm>
                          <a:custGeom>
                            <a:avLst/>
                            <a:gdLst>
                              <a:gd name="T0" fmla="*/ 7 w 25"/>
                              <a:gd name="T1" fmla="*/ 43 h 43"/>
                              <a:gd name="T2" fmla="*/ 7 w 25"/>
                              <a:gd name="T3" fmla="*/ 40 h 43"/>
                              <a:gd name="T4" fmla="*/ 9 w 25"/>
                              <a:gd name="T5" fmla="*/ 36 h 43"/>
                              <a:gd name="T6" fmla="*/ 9 w 25"/>
                              <a:gd name="T7" fmla="*/ 34 h 43"/>
                              <a:gd name="T8" fmla="*/ 11 w 25"/>
                              <a:gd name="T9" fmla="*/ 31 h 43"/>
                              <a:gd name="T10" fmla="*/ 11 w 25"/>
                              <a:gd name="T11" fmla="*/ 27 h 43"/>
                              <a:gd name="T12" fmla="*/ 13 w 25"/>
                              <a:gd name="T13" fmla="*/ 25 h 43"/>
                              <a:gd name="T14" fmla="*/ 16 w 25"/>
                              <a:gd name="T15" fmla="*/ 20 h 43"/>
                              <a:gd name="T16" fmla="*/ 16 w 25"/>
                              <a:gd name="T17" fmla="*/ 18 h 43"/>
                              <a:gd name="T18" fmla="*/ 16 w 25"/>
                              <a:gd name="T19" fmla="*/ 18 h 43"/>
                              <a:gd name="T20" fmla="*/ 13 w 25"/>
                              <a:gd name="T21" fmla="*/ 18 h 43"/>
                              <a:gd name="T22" fmla="*/ 11 w 25"/>
                              <a:gd name="T23" fmla="*/ 18 h 43"/>
                              <a:gd name="T24" fmla="*/ 11 w 25"/>
                              <a:gd name="T25" fmla="*/ 18 h 43"/>
                              <a:gd name="T26" fmla="*/ 9 w 25"/>
                              <a:gd name="T27" fmla="*/ 18 h 43"/>
                              <a:gd name="T28" fmla="*/ 9 w 25"/>
                              <a:gd name="T29" fmla="*/ 18 h 43"/>
                              <a:gd name="T30" fmla="*/ 7 w 25"/>
                              <a:gd name="T31" fmla="*/ 18 h 43"/>
                              <a:gd name="T32" fmla="*/ 7 w 25"/>
                              <a:gd name="T33" fmla="*/ 18 h 43"/>
                              <a:gd name="T34" fmla="*/ 5 w 25"/>
                              <a:gd name="T35" fmla="*/ 25 h 43"/>
                              <a:gd name="T36" fmla="*/ 2 w 25"/>
                              <a:gd name="T37" fmla="*/ 31 h 43"/>
                              <a:gd name="T38" fmla="*/ 0 w 25"/>
                              <a:gd name="T39" fmla="*/ 34 h 43"/>
                              <a:gd name="T40" fmla="*/ 0 w 25"/>
                              <a:gd name="T41" fmla="*/ 34 h 43"/>
                              <a:gd name="T42" fmla="*/ 2 w 25"/>
                              <a:gd name="T43" fmla="*/ 29 h 43"/>
                              <a:gd name="T44" fmla="*/ 5 w 25"/>
                              <a:gd name="T45" fmla="*/ 23 h 43"/>
                              <a:gd name="T46" fmla="*/ 7 w 25"/>
                              <a:gd name="T47" fmla="*/ 14 h 43"/>
                              <a:gd name="T48" fmla="*/ 11 w 25"/>
                              <a:gd name="T49" fmla="*/ 0 h 43"/>
                              <a:gd name="T50" fmla="*/ 13 w 25"/>
                              <a:gd name="T51" fmla="*/ 0 h 43"/>
                              <a:gd name="T52" fmla="*/ 13 w 25"/>
                              <a:gd name="T53" fmla="*/ 0 h 43"/>
                              <a:gd name="T54" fmla="*/ 16 w 25"/>
                              <a:gd name="T55" fmla="*/ 0 h 43"/>
                              <a:gd name="T56" fmla="*/ 18 w 25"/>
                              <a:gd name="T57" fmla="*/ 0 h 43"/>
                              <a:gd name="T58" fmla="*/ 20 w 25"/>
                              <a:gd name="T59" fmla="*/ 0 h 43"/>
                              <a:gd name="T60" fmla="*/ 20 w 25"/>
                              <a:gd name="T61" fmla="*/ 0 h 43"/>
                              <a:gd name="T62" fmla="*/ 22 w 25"/>
                              <a:gd name="T63" fmla="*/ 0 h 43"/>
                              <a:gd name="T64" fmla="*/ 25 w 25"/>
                              <a:gd name="T65" fmla="*/ 0 h 43"/>
                              <a:gd name="T66" fmla="*/ 22 w 25"/>
                              <a:gd name="T67" fmla="*/ 5 h 43"/>
                              <a:gd name="T68" fmla="*/ 20 w 25"/>
                              <a:gd name="T69" fmla="*/ 11 h 43"/>
                              <a:gd name="T70" fmla="*/ 18 w 25"/>
                              <a:gd name="T71" fmla="*/ 16 h 43"/>
                              <a:gd name="T72" fmla="*/ 16 w 25"/>
                              <a:gd name="T73" fmla="*/ 20 h 43"/>
                              <a:gd name="T74" fmla="*/ 13 w 25"/>
                              <a:gd name="T75" fmla="*/ 27 h 43"/>
                              <a:gd name="T76" fmla="*/ 11 w 25"/>
                              <a:gd name="T77" fmla="*/ 31 h 43"/>
                              <a:gd name="T78" fmla="*/ 9 w 25"/>
                              <a:gd name="T79" fmla="*/ 38 h 43"/>
                              <a:gd name="T80" fmla="*/ 7 w 25"/>
                              <a:gd name="T81" fmla="*/ 43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5" h="43">
                                <a:moveTo>
                                  <a:pt x="7" y="43"/>
                                </a:moveTo>
                                <a:lnTo>
                                  <a:pt x="7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1" y="31"/>
                                </a:lnTo>
                                <a:lnTo>
                                  <a:pt x="11" y="27"/>
                                </a:lnTo>
                                <a:lnTo>
                                  <a:pt x="13" y="25"/>
                                </a:lnTo>
                                <a:lnTo>
                                  <a:pt x="16" y="20"/>
                                </a:lnTo>
                                <a:lnTo>
                                  <a:pt x="16" y="18"/>
                                </a:lnTo>
                                <a:lnTo>
                                  <a:pt x="16" y="18"/>
                                </a:lnTo>
                                <a:lnTo>
                                  <a:pt x="13" y="18"/>
                                </a:lnTo>
                                <a:lnTo>
                                  <a:pt x="11" y="18"/>
                                </a:lnTo>
                                <a:lnTo>
                                  <a:pt x="11" y="18"/>
                                </a:lnTo>
                                <a:lnTo>
                                  <a:pt x="9" y="18"/>
                                </a:lnTo>
                                <a:lnTo>
                                  <a:pt x="9" y="18"/>
                                </a:lnTo>
                                <a:lnTo>
                                  <a:pt x="7" y="18"/>
                                </a:lnTo>
                                <a:lnTo>
                                  <a:pt x="7" y="18"/>
                                </a:lnTo>
                                <a:lnTo>
                                  <a:pt x="5" y="25"/>
                                </a:lnTo>
                                <a:lnTo>
                                  <a:pt x="2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34"/>
                                </a:lnTo>
                                <a:lnTo>
                                  <a:pt x="2" y="29"/>
                                </a:lnTo>
                                <a:lnTo>
                                  <a:pt x="5" y="23"/>
                                </a:lnTo>
                                <a:lnTo>
                                  <a:pt x="7" y="14"/>
                                </a:lnTo>
                                <a:lnTo>
                                  <a:pt x="11" y="0"/>
                                </a:lnTo>
                                <a:lnTo>
                                  <a:pt x="13" y="0"/>
                                </a:lnTo>
                                <a:lnTo>
                                  <a:pt x="13" y="0"/>
                                </a:lnTo>
                                <a:lnTo>
                                  <a:pt x="16" y="0"/>
                                </a:lnTo>
                                <a:lnTo>
                                  <a:pt x="18" y="0"/>
                                </a:lnTo>
                                <a:lnTo>
                                  <a:pt x="20" y="0"/>
                                </a:lnTo>
                                <a:lnTo>
                                  <a:pt x="20" y="0"/>
                                </a:lnTo>
                                <a:lnTo>
                                  <a:pt x="22" y="0"/>
                                </a:lnTo>
                                <a:lnTo>
                                  <a:pt x="25" y="0"/>
                                </a:lnTo>
                                <a:lnTo>
                                  <a:pt x="22" y="5"/>
                                </a:lnTo>
                                <a:lnTo>
                                  <a:pt x="20" y="11"/>
                                </a:lnTo>
                                <a:lnTo>
                                  <a:pt x="18" y="16"/>
                                </a:lnTo>
                                <a:lnTo>
                                  <a:pt x="16" y="20"/>
                                </a:lnTo>
                                <a:lnTo>
                                  <a:pt x="13" y="27"/>
                                </a:lnTo>
                                <a:lnTo>
                                  <a:pt x="11" y="31"/>
                                </a:lnTo>
                                <a:lnTo>
                                  <a:pt x="9" y="38"/>
                                </a:lnTo>
                                <a:lnTo>
                                  <a:pt x="7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Freeform 44"/>
                        <wps:cNvSpPr>
                          <a:spLocks noChangeArrowheads="1"/>
                        </wps:cNvSpPr>
                        <wps:spPr bwMode="auto">
                          <a:xfrm>
                            <a:off x="8177" y="826"/>
                            <a:ext cx="419" cy="357"/>
                          </a:xfrm>
                          <a:custGeom>
                            <a:avLst/>
                            <a:gdLst>
                              <a:gd name="T0" fmla="*/ 55 w 503"/>
                              <a:gd name="T1" fmla="*/ 359 h 366"/>
                              <a:gd name="T2" fmla="*/ 35 w 503"/>
                              <a:gd name="T3" fmla="*/ 348 h 366"/>
                              <a:gd name="T4" fmla="*/ 24 w 503"/>
                              <a:gd name="T5" fmla="*/ 337 h 366"/>
                              <a:gd name="T6" fmla="*/ 15 w 503"/>
                              <a:gd name="T7" fmla="*/ 321 h 366"/>
                              <a:gd name="T8" fmla="*/ 9 w 503"/>
                              <a:gd name="T9" fmla="*/ 310 h 366"/>
                              <a:gd name="T10" fmla="*/ 6 w 503"/>
                              <a:gd name="T11" fmla="*/ 310 h 366"/>
                              <a:gd name="T12" fmla="*/ 4 w 503"/>
                              <a:gd name="T13" fmla="*/ 310 h 366"/>
                              <a:gd name="T14" fmla="*/ 2 w 503"/>
                              <a:gd name="T15" fmla="*/ 310 h 366"/>
                              <a:gd name="T16" fmla="*/ 0 w 503"/>
                              <a:gd name="T17" fmla="*/ 290 h 366"/>
                              <a:gd name="T18" fmla="*/ 0 w 503"/>
                              <a:gd name="T19" fmla="*/ 241 h 366"/>
                              <a:gd name="T20" fmla="*/ 6 w 503"/>
                              <a:gd name="T21" fmla="*/ 187 h 366"/>
                              <a:gd name="T22" fmla="*/ 17 w 503"/>
                              <a:gd name="T23" fmla="*/ 136 h 366"/>
                              <a:gd name="T24" fmla="*/ 37 w 503"/>
                              <a:gd name="T25" fmla="*/ 91 h 366"/>
                              <a:gd name="T26" fmla="*/ 58 w 503"/>
                              <a:gd name="T27" fmla="*/ 67 h 366"/>
                              <a:gd name="T28" fmla="*/ 73 w 503"/>
                              <a:gd name="T29" fmla="*/ 53 h 366"/>
                              <a:gd name="T30" fmla="*/ 93 w 503"/>
                              <a:gd name="T31" fmla="*/ 47 h 366"/>
                              <a:gd name="T32" fmla="*/ 113 w 503"/>
                              <a:gd name="T33" fmla="*/ 45 h 366"/>
                              <a:gd name="T34" fmla="*/ 136 w 503"/>
                              <a:gd name="T35" fmla="*/ 47 h 366"/>
                              <a:gd name="T36" fmla="*/ 162 w 503"/>
                              <a:gd name="T37" fmla="*/ 58 h 366"/>
                              <a:gd name="T38" fmla="*/ 178 w 503"/>
                              <a:gd name="T39" fmla="*/ 69 h 366"/>
                              <a:gd name="T40" fmla="*/ 185 w 503"/>
                              <a:gd name="T41" fmla="*/ 78 h 366"/>
                              <a:gd name="T42" fmla="*/ 189 w 503"/>
                              <a:gd name="T43" fmla="*/ 89 h 366"/>
                              <a:gd name="T44" fmla="*/ 196 w 503"/>
                              <a:gd name="T45" fmla="*/ 98 h 366"/>
                              <a:gd name="T46" fmla="*/ 200 w 503"/>
                              <a:gd name="T47" fmla="*/ 103 h 366"/>
                              <a:gd name="T48" fmla="*/ 202 w 503"/>
                              <a:gd name="T49" fmla="*/ 103 h 366"/>
                              <a:gd name="T50" fmla="*/ 207 w 503"/>
                              <a:gd name="T51" fmla="*/ 105 h 366"/>
                              <a:gd name="T52" fmla="*/ 209 w 503"/>
                              <a:gd name="T53" fmla="*/ 105 h 366"/>
                              <a:gd name="T54" fmla="*/ 218 w 503"/>
                              <a:gd name="T55" fmla="*/ 80 h 366"/>
                              <a:gd name="T56" fmla="*/ 238 w 503"/>
                              <a:gd name="T57" fmla="*/ 40 h 366"/>
                              <a:gd name="T58" fmla="*/ 265 w 503"/>
                              <a:gd name="T59" fmla="*/ 16 h 366"/>
                              <a:gd name="T60" fmla="*/ 294 w 503"/>
                              <a:gd name="T61" fmla="*/ 2 h 366"/>
                              <a:gd name="T62" fmla="*/ 327 w 503"/>
                              <a:gd name="T63" fmla="*/ 0 h 366"/>
                              <a:gd name="T64" fmla="*/ 361 w 503"/>
                              <a:gd name="T65" fmla="*/ 7 h 366"/>
                              <a:gd name="T66" fmla="*/ 394 w 503"/>
                              <a:gd name="T67" fmla="*/ 22 h 366"/>
                              <a:gd name="T68" fmla="*/ 428 w 503"/>
                              <a:gd name="T69" fmla="*/ 45 h 366"/>
                              <a:gd name="T70" fmla="*/ 454 w 503"/>
                              <a:gd name="T71" fmla="*/ 71 h 366"/>
                              <a:gd name="T72" fmla="*/ 477 w 503"/>
                              <a:gd name="T73" fmla="*/ 103 h 366"/>
                              <a:gd name="T74" fmla="*/ 495 w 503"/>
                              <a:gd name="T75" fmla="*/ 134 h 366"/>
                              <a:gd name="T76" fmla="*/ 501 w 503"/>
                              <a:gd name="T77" fmla="*/ 167 h 366"/>
                              <a:gd name="T78" fmla="*/ 501 w 503"/>
                              <a:gd name="T79" fmla="*/ 198 h 366"/>
                              <a:gd name="T80" fmla="*/ 488 w 503"/>
                              <a:gd name="T81" fmla="*/ 227 h 366"/>
                              <a:gd name="T82" fmla="*/ 461 w 503"/>
                              <a:gd name="T83" fmla="*/ 252 h 366"/>
                              <a:gd name="T84" fmla="*/ 421 w 503"/>
                              <a:gd name="T85" fmla="*/ 270 h 366"/>
                              <a:gd name="T86" fmla="*/ 376 w 503"/>
                              <a:gd name="T87" fmla="*/ 274 h 366"/>
                              <a:gd name="T88" fmla="*/ 338 w 503"/>
                              <a:gd name="T89" fmla="*/ 270 h 366"/>
                              <a:gd name="T90" fmla="*/ 303 w 503"/>
                              <a:gd name="T91" fmla="*/ 261 h 366"/>
                              <a:gd name="T92" fmla="*/ 278 w 503"/>
                              <a:gd name="T93" fmla="*/ 250 h 366"/>
                              <a:gd name="T94" fmla="*/ 269 w 503"/>
                              <a:gd name="T95" fmla="*/ 241 h 366"/>
                              <a:gd name="T96" fmla="*/ 258 w 503"/>
                              <a:gd name="T97" fmla="*/ 236 h 366"/>
                              <a:gd name="T98" fmla="*/ 254 w 503"/>
                              <a:gd name="T99" fmla="*/ 241 h 366"/>
                              <a:gd name="T100" fmla="*/ 249 w 503"/>
                              <a:gd name="T101" fmla="*/ 248 h 366"/>
                              <a:gd name="T102" fmla="*/ 247 w 503"/>
                              <a:gd name="T103" fmla="*/ 254 h 366"/>
                              <a:gd name="T104" fmla="*/ 223 w 503"/>
                              <a:gd name="T105" fmla="*/ 290 h 366"/>
                              <a:gd name="T106" fmla="*/ 187 w 503"/>
                              <a:gd name="T107" fmla="*/ 332 h 366"/>
                              <a:gd name="T108" fmla="*/ 151 w 503"/>
                              <a:gd name="T109" fmla="*/ 355 h 366"/>
                              <a:gd name="T110" fmla="*/ 102 w 503"/>
                              <a:gd name="T111" fmla="*/ 363 h 3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503" h="366">
                                <a:moveTo>
                                  <a:pt x="69" y="366"/>
                                </a:moveTo>
                                <a:lnTo>
                                  <a:pt x="55" y="359"/>
                                </a:lnTo>
                                <a:lnTo>
                                  <a:pt x="44" y="355"/>
                                </a:lnTo>
                                <a:lnTo>
                                  <a:pt x="35" y="348"/>
                                </a:lnTo>
                                <a:lnTo>
                                  <a:pt x="29" y="343"/>
                                </a:lnTo>
                                <a:lnTo>
                                  <a:pt x="24" y="337"/>
                                </a:lnTo>
                                <a:lnTo>
                                  <a:pt x="20" y="330"/>
                                </a:lnTo>
                                <a:lnTo>
                                  <a:pt x="15" y="321"/>
                                </a:lnTo>
                                <a:lnTo>
                                  <a:pt x="11" y="310"/>
                                </a:lnTo>
                                <a:lnTo>
                                  <a:pt x="9" y="310"/>
                                </a:lnTo>
                                <a:lnTo>
                                  <a:pt x="9" y="310"/>
                                </a:lnTo>
                                <a:lnTo>
                                  <a:pt x="6" y="310"/>
                                </a:lnTo>
                                <a:lnTo>
                                  <a:pt x="6" y="310"/>
                                </a:lnTo>
                                <a:lnTo>
                                  <a:pt x="4" y="310"/>
                                </a:lnTo>
                                <a:lnTo>
                                  <a:pt x="4" y="310"/>
                                </a:lnTo>
                                <a:lnTo>
                                  <a:pt x="2" y="310"/>
                                </a:lnTo>
                                <a:lnTo>
                                  <a:pt x="2" y="310"/>
                                </a:lnTo>
                                <a:lnTo>
                                  <a:pt x="0" y="290"/>
                                </a:lnTo>
                                <a:lnTo>
                                  <a:pt x="0" y="265"/>
                                </a:lnTo>
                                <a:lnTo>
                                  <a:pt x="0" y="241"/>
                                </a:lnTo>
                                <a:lnTo>
                                  <a:pt x="2" y="214"/>
                                </a:lnTo>
                                <a:lnTo>
                                  <a:pt x="6" y="187"/>
                                </a:lnTo>
                                <a:lnTo>
                                  <a:pt x="11" y="163"/>
                                </a:lnTo>
                                <a:lnTo>
                                  <a:pt x="17" y="136"/>
                                </a:lnTo>
                                <a:lnTo>
                                  <a:pt x="26" y="114"/>
                                </a:lnTo>
                                <a:lnTo>
                                  <a:pt x="37" y="91"/>
                                </a:lnTo>
                                <a:lnTo>
                                  <a:pt x="51" y="74"/>
                                </a:lnTo>
                                <a:lnTo>
                                  <a:pt x="58" y="67"/>
                                </a:lnTo>
                                <a:lnTo>
                                  <a:pt x="66" y="60"/>
                                </a:lnTo>
                                <a:lnTo>
                                  <a:pt x="73" y="53"/>
                                </a:lnTo>
                                <a:lnTo>
                                  <a:pt x="82" y="49"/>
                                </a:lnTo>
                                <a:lnTo>
                                  <a:pt x="93" y="47"/>
                                </a:lnTo>
                                <a:lnTo>
                                  <a:pt x="102" y="45"/>
                                </a:lnTo>
                                <a:lnTo>
                                  <a:pt x="113" y="45"/>
                                </a:lnTo>
                                <a:lnTo>
                                  <a:pt x="124" y="45"/>
                                </a:lnTo>
                                <a:lnTo>
                                  <a:pt x="136" y="47"/>
                                </a:lnTo>
                                <a:lnTo>
                                  <a:pt x="149" y="51"/>
                                </a:lnTo>
                                <a:lnTo>
                                  <a:pt x="162" y="58"/>
                                </a:lnTo>
                                <a:lnTo>
                                  <a:pt x="176" y="65"/>
                                </a:lnTo>
                                <a:lnTo>
                                  <a:pt x="178" y="69"/>
                                </a:lnTo>
                                <a:lnTo>
                                  <a:pt x="180" y="74"/>
                                </a:lnTo>
                                <a:lnTo>
                                  <a:pt x="185" y="78"/>
                                </a:lnTo>
                                <a:lnTo>
                                  <a:pt x="187" y="82"/>
                                </a:lnTo>
                                <a:lnTo>
                                  <a:pt x="189" y="89"/>
                                </a:lnTo>
                                <a:lnTo>
                                  <a:pt x="191" y="94"/>
                                </a:lnTo>
                                <a:lnTo>
                                  <a:pt x="196" y="98"/>
                                </a:lnTo>
                                <a:lnTo>
                                  <a:pt x="198" y="103"/>
                                </a:lnTo>
                                <a:lnTo>
                                  <a:pt x="200" y="103"/>
                                </a:lnTo>
                                <a:lnTo>
                                  <a:pt x="200" y="103"/>
                                </a:lnTo>
                                <a:lnTo>
                                  <a:pt x="202" y="103"/>
                                </a:lnTo>
                                <a:lnTo>
                                  <a:pt x="205" y="103"/>
                                </a:lnTo>
                                <a:lnTo>
                                  <a:pt x="207" y="105"/>
                                </a:lnTo>
                                <a:lnTo>
                                  <a:pt x="207" y="105"/>
                                </a:lnTo>
                                <a:lnTo>
                                  <a:pt x="209" y="105"/>
                                </a:lnTo>
                                <a:lnTo>
                                  <a:pt x="211" y="105"/>
                                </a:lnTo>
                                <a:lnTo>
                                  <a:pt x="218" y="80"/>
                                </a:lnTo>
                                <a:lnTo>
                                  <a:pt x="227" y="58"/>
                                </a:lnTo>
                                <a:lnTo>
                                  <a:pt x="238" y="40"/>
                                </a:lnTo>
                                <a:lnTo>
                                  <a:pt x="252" y="25"/>
                                </a:lnTo>
                                <a:lnTo>
                                  <a:pt x="265" y="16"/>
                                </a:lnTo>
                                <a:lnTo>
                                  <a:pt x="278" y="7"/>
                                </a:lnTo>
                                <a:lnTo>
                                  <a:pt x="294" y="2"/>
                                </a:lnTo>
                                <a:lnTo>
                                  <a:pt x="312" y="0"/>
                                </a:lnTo>
                                <a:lnTo>
                                  <a:pt x="327" y="0"/>
                                </a:lnTo>
                                <a:lnTo>
                                  <a:pt x="345" y="2"/>
                                </a:lnTo>
                                <a:lnTo>
                                  <a:pt x="361" y="7"/>
                                </a:lnTo>
                                <a:lnTo>
                                  <a:pt x="379" y="13"/>
                                </a:lnTo>
                                <a:lnTo>
                                  <a:pt x="394" y="22"/>
                                </a:lnTo>
                                <a:lnTo>
                                  <a:pt x="412" y="33"/>
                                </a:lnTo>
                                <a:lnTo>
                                  <a:pt x="428" y="45"/>
                                </a:lnTo>
                                <a:lnTo>
                                  <a:pt x="441" y="58"/>
                                </a:lnTo>
                                <a:lnTo>
                                  <a:pt x="454" y="71"/>
                                </a:lnTo>
                                <a:lnTo>
                                  <a:pt x="468" y="87"/>
                                </a:lnTo>
                                <a:lnTo>
                                  <a:pt x="477" y="103"/>
                                </a:lnTo>
                                <a:lnTo>
                                  <a:pt x="486" y="118"/>
                                </a:lnTo>
                                <a:lnTo>
                                  <a:pt x="495" y="134"/>
                                </a:lnTo>
                                <a:lnTo>
                                  <a:pt x="499" y="152"/>
                                </a:lnTo>
                                <a:lnTo>
                                  <a:pt x="501" y="167"/>
                                </a:lnTo>
                                <a:lnTo>
                                  <a:pt x="503" y="183"/>
                                </a:lnTo>
                                <a:lnTo>
                                  <a:pt x="501" y="198"/>
                                </a:lnTo>
                                <a:lnTo>
                                  <a:pt x="495" y="214"/>
                                </a:lnTo>
                                <a:lnTo>
                                  <a:pt x="488" y="227"/>
                                </a:lnTo>
                                <a:lnTo>
                                  <a:pt x="477" y="241"/>
                                </a:lnTo>
                                <a:lnTo>
                                  <a:pt x="461" y="252"/>
                                </a:lnTo>
                                <a:lnTo>
                                  <a:pt x="443" y="261"/>
                                </a:lnTo>
                                <a:lnTo>
                                  <a:pt x="421" y="270"/>
                                </a:lnTo>
                                <a:lnTo>
                                  <a:pt x="394" y="277"/>
                                </a:lnTo>
                                <a:lnTo>
                                  <a:pt x="376" y="274"/>
                                </a:lnTo>
                                <a:lnTo>
                                  <a:pt x="359" y="274"/>
                                </a:lnTo>
                                <a:lnTo>
                                  <a:pt x="338" y="270"/>
                                </a:lnTo>
                                <a:lnTo>
                                  <a:pt x="321" y="268"/>
                                </a:lnTo>
                                <a:lnTo>
                                  <a:pt x="303" y="261"/>
                                </a:lnTo>
                                <a:lnTo>
                                  <a:pt x="285" y="254"/>
                                </a:lnTo>
                                <a:lnTo>
                                  <a:pt x="278" y="250"/>
                                </a:lnTo>
                                <a:lnTo>
                                  <a:pt x="274" y="245"/>
                                </a:lnTo>
                                <a:lnTo>
                                  <a:pt x="269" y="241"/>
                                </a:lnTo>
                                <a:lnTo>
                                  <a:pt x="265" y="234"/>
                                </a:lnTo>
                                <a:lnTo>
                                  <a:pt x="258" y="236"/>
                                </a:lnTo>
                                <a:lnTo>
                                  <a:pt x="256" y="239"/>
                                </a:lnTo>
                                <a:lnTo>
                                  <a:pt x="254" y="241"/>
                                </a:lnTo>
                                <a:lnTo>
                                  <a:pt x="252" y="243"/>
                                </a:lnTo>
                                <a:lnTo>
                                  <a:pt x="249" y="248"/>
                                </a:lnTo>
                                <a:lnTo>
                                  <a:pt x="249" y="250"/>
                                </a:lnTo>
                                <a:lnTo>
                                  <a:pt x="247" y="254"/>
                                </a:lnTo>
                                <a:lnTo>
                                  <a:pt x="245" y="261"/>
                                </a:lnTo>
                                <a:lnTo>
                                  <a:pt x="223" y="290"/>
                                </a:lnTo>
                                <a:lnTo>
                                  <a:pt x="205" y="314"/>
                                </a:lnTo>
                                <a:lnTo>
                                  <a:pt x="187" y="332"/>
                                </a:lnTo>
                                <a:lnTo>
                                  <a:pt x="169" y="346"/>
                                </a:lnTo>
                                <a:lnTo>
                                  <a:pt x="151" y="355"/>
                                </a:lnTo>
                                <a:lnTo>
                                  <a:pt x="129" y="361"/>
                                </a:lnTo>
                                <a:lnTo>
                                  <a:pt x="102" y="363"/>
                                </a:lnTo>
                                <a:lnTo>
                                  <a:pt x="69" y="3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Freeform 45"/>
                        <wps:cNvSpPr>
                          <a:spLocks noChangeArrowheads="1"/>
                        </wps:cNvSpPr>
                        <wps:spPr bwMode="auto">
                          <a:xfrm>
                            <a:off x="8878" y="678"/>
                            <a:ext cx="715" cy="473"/>
                          </a:xfrm>
                          <a:custGeom>
                            <a:avLst/>
                            <a:gdLst>
                              <a:gd name="T0" fmla="*/ 749 w 858"/>
                              <a:gd name="T1" fmla="*/ 455 h 486"/>
                              <a:gd name="T2" fmla="*/ 658 w 858"/>
                              <a:gd name="T3" fmla="*/ 424 h 486"/>
                              <a:gd name="T4" fmla="*/ 549 w 858"/>
                              <a:gd name="T5" fmla="*/ 415 h 486"/>
                              <a:gd name="T6" fmla="*/ 444 w 858"/>
                              <a:gd name="T7" fmla="*/ 391 h 486"/>
                              <a:gd name="T8" fmla="*/ 346 w 858"/>
                              <a:gd name="T9" fmla="*/ 384 h 486"/>
                              <a:gd name="T10" fmla="*/ 219 w 858"/>
                              <a:gd name="T11" fmla="*/ 393 h 486"/>
                              <a:gd name="T12" fmla="*/ 13 w 858"/>
                              <a:gd name="T13" fmla="*/ 435 h 486"/>
                              <a:gd name="T14" fmla="*/ 9 w 858"/>
                              <a:gd name="T15" fmla="*/ 420 h 486"/>
                              <a:gd name="T16" fmla="*/ 5 w 858"/>
                              <a:gd name="T17" fmla="*/ 395 h 486"/>
                              <a:gd name="T18" fmla="*/ 49 w 858"/>
                              <a:gd name="T19" fmla="*/ 359 h 486"/>
                              <a:gd name="T20" fmla="*/ 156 w 858"/>
                              <a:gd name="T21" fmla="*/ 346 h 486"/>
                              <a:gd name="T22" fmla="*/ 292 w 858"/>
                              <a:gd name="T23" fmla="*/ 326 h 486"/>
                              <a:gd name="T24" fmla="*/ 368 w 858"/>
                              <a:gd name="T25" fmla="*/ 306 h 486"/>
                              <a:gd name="T26" fmla="*/ 372 w 858"/>
                              <a:gd name="T27" fmla="*/ 299 h 486"/>
                              <a:gd name="T28" fmla="*/ 372 w 858"/>
                              <a:gd name="T29" fmla="*/ 288 h 486"/>
                              <a:gd name="T30" fmla="*/ 357 w 858"/>
                              <a:gd name="T31" fmla="*/ 234 h 486"/>
                              <a:gd name="T32" fmla="*/ 368 w 858"/>
                              <a:gd name="T33" fmla="*/ 201 h 486"/>
                              <a:gd name="T34" fmla="*/ 408 w 858"/>
                              <a:gd name="T35" fmla="*/ 168 h 486"/>
                              <a:gd name="T36" fmla="*/ 450 w 858"/>
                              <a:gd name="T37" fmla="*/ 123 h 486"/>
                              <a:gd name="T38" fmla="*/ 459 w 858"/>
                              <a:gd name="T39" fmla="*/ 74 h 486"/>
                              <a:gd name="T40" fmla="*/ 450 w 858"/>
                              <a:gd name="T41" fmla="*/ 32 h 486"/>
                              <a:gd name="T42" fmla="*/ 446 w 858"/>
                              <a:gd name="T43" fmla="*/ 7 h 486"/>
                              <a:gd name="T44" fmla="*/ 473 w 858"/>
                              <a:gd name="T45" fmla="*/ 7 h 486"/>
                              <a:gd name="T46" fmla="*/ 504 w 858"/>
                              <a:gd name="T47" fmla="*/ 25 h 486"/>
                              <a:gd name="T48" fmla="*/ 524 w 858"/>
                              <a:gd name="T49" fmla="*/ 52 h 486"/>
                              <a:gd name="T50" fmla="*/ 528 w 858"/>
                              <a:gd name="T51" fmla="*/ 83 h 486"/>
                              <a:gd name="T52" fmla="*/ 511 w 858"/>
                              <a:gd name="T53" fmla="*/ 112 h 486"/>
                              <a:gd name="T54" fmla="*/ 486 w 858"/>
                              <a:gd name="T55" fmla="*/ 132 h 486"/>
                              <a:gd name="T56" fmla="*/ 482 w 858"/>
                              <a:gd name="T57" fmla="*/ 139 h 486"/>
                              <a:gd name="T58" fmla="*/ 479 w 858"/>
                              <a:gd name="T59" fmla="*/ 143 h 486"/>
                              <a:gd name="T60" fmla="*/ 502 w 858"/>
                              <a:gd name="T61" fmla="*/ 156 h 486"/>
                              <a:gd name="T62" fmla="*/ 522 w 858"/>
                              <a:gd name="T63" fmla="*/ 181 h 486"/>
                              <a:gd name="T64" fmla="*/ 537 w 858"/>
                              <a:gd name="T65" fmla="*/ 221 h 486"/>
                              <a:gd name="T66" fmla="*/ 508 w 858"/>
                              <a:gd name="T67" fmla="*/ 243 h 486"/>
                              <a:gd name="T68" fmla="*/ 473 w 858"/>
                              <a:gd name="T69" fmla="*/ 263 h 486"/>
                              <a:gd name="T70" fmla="*/ 453 w 858"/>
                              <a:gd name="T71" fmla="*/ 277 h 486"/>
                              <a:gd name="T72" fmla="*/ 455 w 858"/>
                              <a:gd name="T73" fmla="*/ 279 h 486"/>
                              <a:gd name="T74" fmla="*/ 455 w 858"/>
                              <a:gd name="T75" fmla="*/ 284 h 486"/>
                              <a:gd name="T76" fmla="*/ 493 w 858"/>
                              <a:gd name="T77" fmla="*/ 279 h 486"/>
                              <a:gd name="T78" fmla="*/ 546 w 858"/>
                              <a:gd name="T79" fmla="*/ 268 h 486"/>
                              <a:gd name="T80" fmla="*/ 573 w 858"/>
                              <a:gd name="T81" fmla="*/ 279 h 486"/>
                              <a:gd name="T82" fmla="*/ 593 w 858"/>
                              <a:gd name="T83" fmla="*/ 310 h 486"/>
                              <a:gd name="T84" fmla="*/ 633 w 858"/>
                              <a:gd name="T85" fmla="*/ 346 h 486"/>
                              <a:gd name="T86" fmla="*/ 691 w 858"/>
                              <a:gd name="T87" fmla="*/ 382 h 486"/>
                              <a:gd name="T88" fmla="*/ 749 w 858"/>
                              <a:gd name="T89" fmla="*/ 415 h 486"/>
                              <a:gd name="T90" fmla="*/ 783 w 858"/>
                              <a:gd name="T91" fmla="*/ 422 h 486"/>
                              <a:gd name="T92" fmla="*/ 816 w 858"/>
                              <a:gd name="T93" fmla="*/ 431 h 486"/>
                              <a:gd name="T94" fmla="*/ 838 w 858"/>
                              <a:gd name="T95" fmla="*/ 435 h 486"/>
                              <a:gd name="T96" fmla="*/ 838 w 858"/>
                              <a:gd name="T97" fmla="*/ 440 h 486"/>
                              <a:gd name="T98" fmla="*/ 838 w 858"/>
                              <a:gd name="T99" fmla="*/ 444 h 486"/>
                              <a:gd name="T100" fmla="*/ 852 w 858"/>
                              <a:gd name="T101" fmla="*/ 451 h 486"/>
                              <a:gd name="T102" fmla="*/ 858 w 858"/>
                              <a:gd name="T103" fmla="*/ 464 h 486"/>
                              <a:gd name="T104" fmla="*/ 856 w 858"/>
                              <a:gd name="T105" fmla="*/ 486 h 486"/>
                              <a:gd name="T106" fmla="*/ 843 w 858"/>
                              <a:gd name="T107" fmla="*/ 486 h 486"/>
                              <a:gd name="T108" fmla="*/ 829 w 858"/>
                              <a:gd name="T109" fmla="*/ 486 h 4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858" h="486">
                                <a:moveTo>
                                  <a:pt x="820" y="486"/>
                                </a:moveTo>
                                <a:lnTo>
                                  <a:pt x="783" y="469"/>
                                </a:lnTo>
                                <a:lnTo>
                                  <a:pt x="749" y="455"/>
                                </a:lnTo>
                                <a:lnTo>
                                  <a:pt x="718" y="442"/>
                                </a:lnTo>
                                <a:lnTo>
                                  <a:pt x="689" y="433"/>
                                </a:lnTo>
                                <a:lnTo>
                                  <a:pt x="658" y="424"/>
                                </a:lnTo>
                                <a:lnTo>
                                  <a:pt x="627" y="420"/>
                                </a:lnTo>
                                <a:lnTo>
                                  <a:pt x="591" y="415"/>
                                </a:lnTo>
                                <a:lnTo>
                                  <a:pt x="549" y="415"/>
                                </a:lnTo>
                                <a:lnTo>
                                  <a:pt x="513" y="406"/>
                                </a:lnTo>
                                <a:lnTo>
                                  <a:pt x="479" y="397"/>
                                </a:lnTo>
                                <a:lnTo>
                                  <a:pt x="444" y="391"/>
                                </a:lnTo>
                                <a:lnTo>
                                  <a:pt x="410" y="388"/>
                                </a:lnTo>
                                <a:lnTo>
                                  <a:pt x="379" y="384"/>
                                </a:lnTo>
                                <a:lnTo>
                                  <a:pt x="346" y="384"/>
                                </a:lnTo>
                                <a:lnTo>
                                  <a:pt x="314" y="384"/>
                                </a:lnTo>
                                <a:lnTo>
                                  <a:pt x="281" y="386"/>
                                </a:lnTo>
                                <a:lnTo>
                                  <a:pt x="219" y="393"/>
                                </a:lnTo>
                                <a:lnTo>
                                  <a:pt x="152" y="404"/>
                                </a:lnTo>
                                <a:lnTo>
                                  <a:pt x="85" y="417"/>
                                </a:lnTo>
                                <a:lnTo>
                                  <a:pt x="13" y="435"/>
                                </a:lnTo>
                                <a:lnTo>
                                  <a:pt x="11" y="429"/>
                                </a:lnTo>
                                <a:lnTo>
                                  <a:pt x="9" y="424"/>
                                </a:lnTo>
                                <a:lnTo>
                                  <a:pt x="9" y="420"/>
                                </a:lnTo>
                                <a:lnTo>
                                  <a:pt x="7" y="413"/>
                                </a:lnTo>
                                <a:lnTo>
                                  <a:pt x="5" y="406"/>
                                </a:lnTo>
                                <a:lnTo>
                                  <a:pt x="5" y="395"/>
                                </a:lnTo>
                                <a:lnTo>
                                  <a:pt x="2" y="382"/>
                                </a:lnTo>
                                <a:lnTo>
                                  <a:pt x="0" y="364"/>
                                </a:lnTo>
                                <a:lnTo>
                                  <a:pt x="49" y="359"/>
                                </a:lnTo>
                                <a:lnTo>
                                  <a:pt x="89" y="355"/>
                                </a:lnTo>
                                <a:lnTo>
                                  <a:pt x="123" y="350"/>
                                </a:lnTo>
                                <a:lnTo>
                                  <a:pt x="156" y="346"/>
                                </a:lnTo>
                                <a:lnTo>
                                  <a:pt x="192" y="342"/>
                                </a:lnTo>
                                <a:lnTo>
                                  <a:pt x="236" y="335"/>
                                </a:lnTo>
                                <a:lnTo>
                                  <a:pt x="292" y="326"/>
                                </a:lnTo>
                                <a:lnTo>
                                  <a:pt x="363" y="315"/>
                                </a:lnTo>
                                <a:lnTo>
                                  <a:pt x="366" y="310"/>
                                </a:lnTo>
                                <a:lnTo>
                                  <a:pt x="368" y="306"/>
                                </a:lnTo>
                                <a:lnTo>
                                  <a:pt x="370" y="304"/>
                                </a:lnTo>
                                <a:lnTo>
                                  <a:pt x="372" y="301"/>
                                </a:lnTo>
                                <a:lnTo>
                                  <a:pt x="372" y="299"/>
                                </a:lnTo>
                                <a:lnTo>
                                  <a:pt x="372" y="297"/>
                                </a:lnTo>
                                <a:lnTo>
                                  <a:pt x="372" y="292"/>
                                </a:lnTo>
                                <a:lnTo>
                                  <a:pt x="372" y="288"/>
                                </a:lnTo>
                                <a:lnTo>
                                  <a:pt x="363" y="268"/>
                                </a:lnTo>
                                <a:lnTo>
                                  <a:pt x="359" y="250"/>
                                </a:lnTo>
                                <a:lnTo>
                                  <a:pt x="357" y="234"/>
                                </a:lnTo>
                                <a:lnTo>
                                  <a:pt x="357" y="221"/>
                                </a:lnTo>
                                <a:lnTo>
                                  <a:pt x="361" y="210"/>
                                </a:lnTo>
                                <a:lnTo>
                                  <a:pt x="368" y="201"/>
                                </a:lnTo>
                                <a:lnTo>
                                  <a:pt x="377" y="192"/>
                                </a:lnTo>
                                <a:lnTo>
                                  <a:pt x="386" y="183"/>
                                </a:lnTo>
                                <a:lnTo>
                                  <a:pt x="408" y="168"/>
                                </a:lnTo>
                                <a:lnTo>
                                  <a:pt x="430" y="148"/>
                                </a:lnTo>
                                <a:lnTo>
                                  <a:pt x="441" y="136"/>
                                </a:lnTo>
                                <a:lnTo>
                                  <a:pt x="450" y="123"/>
                                </a:lnTo>
                                <a:lnTo>
                                  <a:pt x="457" y="110"/>
                                </a:lnTo>
                                <a:lnTo>
                                  <a:pt x="462" y="92"/>
                                </a:lnTo>
                                <a:lnTo>
                                  <a:pt x="459" y="74"/>
                                </a:lnTo>
                                <a:lnTo>
                                  <a:pt x="455" y="58"/>
                                </a:lnTo>
                                <a:lnTo>
                                  <a:pt x="453" y="43"/>
                                </a:lnTo>
                                <a:lnTo>
                                  <a:pt x="450" y="32"/>
                                </a:lnTo>
                                <a:lnTo>
                                  <a:pt x="448" y="23"/>
                                </a:lnTo>
                                <a:lnTo>
                                  <a:pt x="446" y="14"/>
                                </a:lnTo>
                                <a:lnTo>
                                  <a:pt x="446" y="7"/>
                                </a:lnTo>
                                <a:lnTo>
                                  <a:pt x="446" y="0"/>
                                </a:lnTo>
                                <a:lnTo>
                                  <a:pt x="459" y="3"/>
                                </a:lnTo>
                                <a:lnTo>
                                  <a:pt x="473" y="7"/>
                                </a:lnTo>
                                <a:lnTo>
                                  <a:pt x="484" y="11"/>
                                </a:lnTo>
                                <a:lnTo>
                                  <a:pt x="495" y="18"/>
                                </a:lnTo>
                                <a:lnTo>
                                  <a:pt x="504" y="25"/>
                                </a:lnTo>
                                <a:lnTo>
                                  <a:pt x="513" y="34"/>
                                </a:lnTo>
                                <a:lnTo>
                                  <a:pt x="520" y="43"/>
                                </a:lnTo>
                                <a:lnTo>
                                  <a:pt x="524" y="52"/>
                                </a:lnTo>
                                <a:lnTo>
                                  <a:pt x="528" y="63"/>
                                </a:lnTo>
                                <a:lnTo>
                                  <a:pt x="531" y="72"/>
                                </a:lnTo>
                                <a:lnTo>
                                  <a:pt x="528" y="83"/>
                                </a:lnTo>
                                <a:lnTo>
                                  <a:pt x="526" y="92"/>
                                </a:lnTo>
                                <a:lnTo>
                                  <a:pt x="520" y="103"/>
                                </a:lnTo>
                                <a:lnTo>
                                  <a:pt x="511" y="112"/>
                                </a:lnTo>
                                <a:lnTo>
                                  <a:pt x="502" y="121"/>
                                </a:lnTo>
                                <a:lnTo>
                                  <a:pt x="486" y="130"/>
                                </a:lnTo>
                                <a:lnTo>
                                  <a:pt x="486" y="132"/>
                                </a:lnTo>
                                <a:lnTo>
                                  <a:pt x="484" y="134"/>
                                </a:lnTo>
                                <a:lnTo>
                                  <a:pt x="484" y="136"/>
                                </a:lnTo>
                                <a:lnTo>
                                  <a:pt x="482" y="139"/>
                                </a:lnTo>
                                <a:lnTo>
                                  <a:pt x="482" y="139"/>
                                </a:lnTo>
                                <a:lnTo>
                                  <a:pt x="479" y="141"/>
                                </a:lnTo>
                                <a:lnTo>
                                  <a:pt x="479" y="143"/>
                                </a:lnTo>
                                <a:lnTo>
                                  <a:pt x="477" y="145"/>
                                </a:lnTo>
                                <a:lnTo>
                                  <a:pt x="491" y="150"/>
                                </a:lnTo>
                                <a:lnTo>
                                  <a:pt x="502" y="156"/>
                                </a:lnTo>
                                <a:lnTo>
                                  <a:pt x="508" y="163"/>
                                </a:lnTo>
                                <a:lnTo>
                                  <a:pt x="515" y="172"/>
                                </a:lnTo>
                                <a:lnTo>
                                  <a:pt x="522" y="181"/>
                                </a:lnTo>
                                <a:lnTo>
                                  <a:pt x="526" y="192"/>
                                </a:lnTo>
                                <a:lnTo>
                                  <a:pt x="531" y="205"/>
                                </a:lnTo>
                                <a:lnTo>
                                  <a:pt x="537" y="221"/>
                                </a:lnTo>
                                <a:lnTo>
                                  <a:pt x="528" y="228"/>
                                </a:lnTo>
                                <a:lnTo>
                                  <a:pt x="520" y="234"/>
                                </a:lnTo>
                                <a:lnTo>
                                  <a:pt x="508" y="243"/>
                                </a:lnTo>
                                <a:lnTo>
                                  <a:pt x="497" y="250"/>
                                </a:lnTo>
                                <a:lnTo>
                                  <a:pt x="484" y="257"/>
                                </a:lnTo>
                                <a:lnTo>
                                  <a:pt x="473" y="263"/>
                                </a:lnTo>
                                <a:lnTo>
                                  <a:pt x="464" y="270"/>
                                </a:lnTo>
                                <a:lnTo>
                                  <a:pt x="453" y="275"/>
                                </a:lnTo>
                                <a:lnTo>
                                  <a:pt x="453" y="277"/>
                                </a:lnTo>
                                <a:lnTo>
                                  <a:pt x="453" y="277"/>
                                </a:lnTo>
                                <a:lnTo>
                                  <a:pt x="455" y="279"/>
                                </a:lnTo>
                                <a:lnTo>
                                  <a:pt x="455" y="279"/>
                                </a:lnTo>
                                <a:lnTo>
                                  <a:pt x="455" y="281"/>
                                </a:lnTo>
                                <a:lnTo>
                                  <a:pt x="455" y="284"/>
                                </a:lnTo>
                                <a:lnTo>
                                  <a:pt x="455" y="284"/>
                                </a:lnTo>
                                <a:lnTo>
                                  <a:pt x="455" y="286"/>
                                </a:lnTo>
                                <a:lnTo>
                                  <a:pt x="473" y="284"/>
                                </a:lnTo>
                                <a:lnTo>
                                  <a:pt x="493" y="279"/>
                                </a:lnTo>
                                <a:lnTo>
                                  <a:pt x="515" y="272"/>
                                </a:lnTo>
                                <a:lnTo>
                                  <a:pt x="535" y="268"/>
                                </a:lnTo>
                                <a:lnTo>
                                  <a:pt x="546" y="268"/>
                                </a:lnTo>
                                <a:lnTo>
                                  <a:pt x="555" y="270"/>
                                </a:lnTo>
                                <a:lnTo>
                                  <a:pt x="566" y="272"/>
                                </a:lnTo>
                                <a:lnTo>
                                  <a:pt x="573" y="279"/>
                                </a:lnTo>
                                <a:lnTo>
                                  <a:pt x="582" y="286"/>
                                </a:lnTo>
                                <a:lnTo>
                                  <a:pt x="589" y="297"/>
                                </a:lnTo>
                                <a:lnTo>
                                  <a:pt x="593" y="310"/>
                                </a:lnTo>
                                <a:lnTo>
                                  <a:pt x="598" y="328"/>
                                </a:lnTo>
                                <a:lnTo>
                                  <a:pt x="615" y="337"/>
                                </a:lnTo>
                                <a:lnTo>
                                  <a:pt x="633" y="346"/>
                                </a:lnTo>
                                <a:lnTo>
                                  <a:pt x="653" y="357"/>
                                </a:lnTo>
                                <a:lnTo>
                                  <a:pt x="671" y="371"/>
                                </a:lnTo>
                                <a:lnTo>
                                  <a:pt x="691" y="382"/>
                                </a:lnTo>
                                <a:lnTo>
                                  <a:pt x="709" y="395"/>
                                </a:lnTo>
                                <a:lnTo>
                                  <a:pt x="729" y="406"/>
                                </a:lnTo>
                                <a:lnTo>
                                  <a:pt x="749" y="415"/>
                                </a:lnTo>
                                <a:lnTo>
                                  <a:pt x="760" y="417"/>
                                </a:lnTo>
                                <a:lnTo>
                                  <a:pt x="771" y="420"/>
                                </a:lnTo>
                                <a:lnTo>
                                  <a:pt x="783" y="422"/>
                                </a:lnTo>
                                <a:lnTo>
                                  <a:pt x="794" y="426"/>
                                </a:lnTo>
                                <a:lnTo>
                                  <a:pt x="805" y="429"/>
                                </a:lnTo>
                                <a:lnTo>
                                  <a:pt x="816" y="431"/>
                                </a:lnTo>
                                <a:lnTo>
                                  <a:pt x="827" y="433"/>
                                </a:lnTo>
                                <a:lnTo>
                                  <a:pt x="838" y="435"/>
                                </a:lnTo>
                                <a:lnTo>
                                  <a:pt x="838" y="435"/>
                                </a:lnTo>
                                <a:lnTo>
                                  <a:pt x="838" y="437"/>
                                </a:lnTo>
                                <a:lnTo>
                                  <a:pt x="838" y="437"/>
                                </a:lnTo>
                                <a:lnTo>
                                  <a:pt x="838" y="440"/>
                                </a:lnTo>
                                <a:lnTo>
                                  <a:pt x="838" y="442"/>
                                </a:lnTo>
                                <a:lnTo>
                                  <a:pt x="838" y="442"/>
                                </a:lnTo>
                                <a:lnTo>
                                  <a:pt x="838" y="444"/>
                                </a:lnTo>
                                <a:lnTo>
                                  <a:pt x="838" y="444"/>
                                </a:lnTo>
                                <a:lnTo>
                                  <a:pt x="845" y="449"/>
                                </a:lnTo>
                                <a:lnTo>
                                  <a:pt x="852" y="451"/>
                                </a:lnTo>
                                <a:lnTo>
                                  <a:pt x="854" y="455"/>
                                </a:lnTo>
                                <a:lnTo>
                                  <a:pt x="856" y="460"/>
                                </a:lnTo>
                                <a:lnTo>
                                  <a:pt x="858" y="464"/>
                                </a:lnTo>
                                <a:lnTo>
                                  <a:pt x="858" y="471"/>
                                </a:lnTo>
                                <a:lnTo>
                                  <a:pt x="858" y="478"/>
                                </a:lnTo>
                                <a:lnTo>
                                  <a:pt x="856" y="486"/>
                                </a:lnTo>
                                <a:lnTo>
                                  <a:pt x="852" y="486"/>
                                </a:lnTo>
                                <a:lnTo>
                                  <a:pt x="847" y="486"/>
                                </a:lnTo>
                                <a:lnTo>
                                  <a:pt x="843" y="486"/>
                                </a:lnTo>
                                <a:lnTo>
                                  <a:pt x="838" y="486"/>
                                </a:lnTo>
                                <a:lnTo>
                                  <a:pt x="834" y="486"/>
                                </a:lnTo>
                                <a:lnTo>
                                  <a:pt x="829" y="486"/>
                                </a:lnTo>
                                <a:lnTo>
                                  <a:pt x="825" y="486"/>
                                </a:lnTo>
                                <a:lnTo>
                                  <a:pt x="820" y="4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" name="Freeform 46"/>
                        <wps:cNvSpPr>
                          <a:spLocks noChangeArrowheads="1"/>
                        </wps:cNvSpPr>
                        <wps:spPr bwMode="auto">
                          <a:xfrm>
                            <a:off x="9440" y="990"/>
                            <a:ext cx="135" cy="97"/>
                          </a:xfrm>
                          <a:custGeom>
                            <a:avLst/>
                            <a:gdLst>
                              <a:gd name="T0" fmla="*/ 147 w 163"/>
                              <a:gd name="T1" fmla="*/ 101 h 101"/>
                              <a:gd name="T2" fmla="*/ 123 w 163"/>
                              <a:gd name="T3" fmla="*/ 94 h 101"/>
                              <a:gd name="T4" fmla="*/ 103 w 163"/>
                              <a:gd name="T5" fmla="*/ 85 h 101"/>
                              <a:gd name="T6" fmla="*/ 85 w 163"/>
                              <a:gd name="T7" fmla="*/ 78 h 101"/>
                              <a:gd name="T8" fmla="*/ 67 w 163"/>
                              <a:gd name="T9" fmla="*/ 69 h 101"/>
                              <a:gd name="T10" fmla="*/ 49 w 163"/>
                              <a:gd name="T11" fmla="*/ 60 h 101"/>
                              <a:gd name="T12" fmla="*/ 34 w 163"/>
                              <a:gd name="T13" fmla="*/ 52 h 101"/>
                              <a:gd name="T14" fmla="*/ 18 w 163"/>
                              <a:gd name="T15" fmla="*/ 43 h 101"/>
                              <a:gd name="T16" fmla="*/ 0 w 163"/>
                              <a:gd name="T17" fmla="*/ 31 h 101"/>
                              <a:gd name="T18" fmla="*/ 0 w 163"/>
                              <a:gd name="T19" fmla="*/ 27 h 101"/>
                              <a:gd name="T20" fmla="*/ 0 w 163"/>
                              <a:gd name="T21" fmla="*/ 25 h 101"/>
                              <a:gd name="T22" fmla="*/ 0 w 163"/>
                              <a:gd name="T23" fmla="*/ 20 h 101"/>
                              <a:gd name="T24" fmla="*/ 0 w 163"/>
                              <a:gd name="T25" fmla="*/ 16 h 101"/>
                              <a:gd name="T26" fmla="*/ 0 w 163"/>
                              <a:gd name="T27" fmla="*/ 11 h 101"/>
                              <a:gd name="T28" fmla="*/ 0 w 163"/>
                              <a:gd name="T29" fmla="*/ 9 h 101"/>
                              <a:gd name="T30" fmla="*/ 0 w 163"/>
                              <a:gd name="T31" fmla="*/ 5 h 101"/>
                              <a:gd name="T32" fmla="*/ 0 w 163"/>
                              <a:gd name="T33" fmla="*/ 0 h 101"/>
                              <a:gd name="T34" fmla="*/ 18 w 163"/>
                              <a:gd name="T35" fmla="*/ 5 h 101"/>
                              <a:gd name="T36" fmla="*/ 36 w 163"/>
                              <a:gd name="T37" fmla="*/ 9 h 101"/>
                              <a:gd name="T38" fmla="*/ 54 w 163"/>
                              <a:gd name="T39" fmla="*/ 14 h 101"/>
                              <a:gd name="T40" fmla="*/ 69 w 163"/>
                              <a:gd name="T41" fmla="*/ 18 h 101"/>
                              <a:gd name="T42" fmla="*/ 87 w 163"/>
                              <a:gd name="T43" fmla="*/ 23 h 101"/>
                              <a:gd name="T44" fmla="*/ 105 w 163"/>
                              <a:gd name="T45" fmla="*/ 27 h 101"/>
                              <a:gd name="T46" fmla="*/ 123 w 163"/>
                              <a:gd name="T47" fmla="*/ 31 h 101"/>
                              <a:gd name="T48" fmla="*/ 139 w 163"/>
                              <a:gd name="T49" fmla="*/ 36 h 101"/>
                              <a:gd name="T50" fmla="*/ 139 w 163"/>
                              <a:gd name="T51" fmla="*/ 36 h 101"/>
                              <a:gd name="T52" fmla="*/ 139 w 163"/>
                              <a:gd name="T53" fmla="*/ 38 h 101"/>
                              <a:gd name="T54" fmla="*/ 139 w 163"/>
                              <a:gd name="T55" fmla="*/ 38 h 101"/>
                              <a:gd name="T56" fmla="*/ 139 w 163"/>
                              <a:gd name="T57" fmla="*/ 40 h 101"/>
                              <a:gd name="T58" fmla="*/ 139 w 163"/>
                              <a:gd name="T59" fmla="*/ 43 h 101"/>
                              <a:gd name="T60" fmla="*/ 139 w 163"/>
                              <a:gd name="T61" fmla="*/ 43 h 101"/>
                              <a:gd name="T62" fmla="*/ 139 w 163"/>
                              <a:gd name="T63" fmla="*/ 45 h 101"/>
                              <a:gd name="T64" fmla="*/ 139 w 163"/>
                              <a:gd name="T65" fmla="*/ 45 h 101"/>
                              <a:gd name="T66" fmla="*/ 141 w 163"/>
                              <a:gd name="T67" fmla="*/ 45 h 101"/>
                              <a:gd name="T68" fmla="*/ 143 w 163"/>
                              <a:gd name="T69" fmla="*/ 45 h 101"/>
                              <a:gd name="T70" fmla="*/ 145 w 163"/>
                              <a:gd name="T71" fmla="*/ 45 h 101"/>
                              <a:gd name="T72" fmla="*/ 145 w 163"/>
                              <a:gd name="T73" fmla="*/ 45 h 101"/>
                              <a:gd name="T74" fmla="*/ 147 w 163"/>
                              <a:gd name="T75" fmla="*/ 45 h 101"/>
                              <a:gd name="T76" fmla="*/ 150 w 163"/>
                              <a:gd name="T77" fmla="*/ 45 h 101"/>
                              <a:gd name="T78" fmla="*/ 152 w 163"/>
                              <a:gd name="T79" fmla="*/ 45 h 101"/>
                              <a:gd name="T80" fmla="*/ 152 w 163"/>
                              <a:gd name="T81" fmla="*/ 45 h 101"/>
                              <a:gd name="T82" fmla="*/ 154 w 163"/>
                              <a:gd name="T83" fmla="*/ 49 h 101"/>
                              <a:gd name="T84" fmla="*/ 156 w 163"/>
                              <a:gd name="T85" fmla="*/ 54 h 101"/>
                              <a:gd name="T86" fmla="*/ 159 w 163"/>
                              <a:gd name="T87" fmla="*/ 58 h 101"/>
                              <a:gd name="T88" fmla="*/ 159 w 163"/>
                              <a:gd name="T89" fmla="*/ 63 h 101"/>
                              <a:gd name="T90" fmla="*/ 161 w 163"/>
                              <a:gd name="T91" fmla="*/ 67 h 101"/>
                              <a:gd name="T92" fmla="*/ 161 w 163"/>
                              <a:gd name="T93" fmla="*/ 76 h 101"/>
                              <a:gd name="T94" fmla="*/ 163 w 163"/>
                              <a:gd name="T95" fmla="*/ 85 h 101"/>
                              <a:gd name="T96" fmla="*/ 163 w 163"/>
                              <a:gd name="T97" fmla="*/ 98 h 101"/>
                              <a:gd name="T98" fmla="*/ 161 w 163"/>
                              <a:gd name="T99" fmla="*/ 98 h 101"/>
                              <a:gd name="T100" fmla="*/ 159 w 163"/>
                              <a:gd name="T101" fmla="*/ 98 h 101"/>
                              <a:gd name="T102" fmla="*/ 159 w 163"/>
                              <a:gd name="T103" fmla="*/ 101 h 101"/>
                              <a:gd name="T104" fmla="*/ 156 w 163"/>
                              <a:gd name="T105" fmla="*/ 101 h 101"/>
                              <a:gd name="T106" fmla="*/ 154 w 163"/>
                              <a:gd name="T107" fmla="*/ 101 h 101"/>
                              <a:gd name="T108" fmla="*/ 152 w 163"/>
                              <a:gd name="T109" fmla="*/ 101 h 101"/>
                              <a:gd name="T110" fmla="*/ 150 w 163"/>
                              <a:gd name="T111" fmla="*/ 101 h 101"/>
                              <a:gd name="T112" fmla="*/ 147 w 163"/>
                              <a:gd name="T113" fmla="*/ 101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163" h="101">
                                <a:moveTo>
                                  <a:pt x="147" y="101"/>
                                </a:moveTo>
                                <a:lnTo>
                                  <a:pt x="123" y="94"/>
                                </a:lnTo>
                                <a:lnTo>
                                  <a:pt x="103" y="85"/>
                                </a:lnTo>
                                <a:lnTo>
                                  <a:pt x="85" y="78"/>
                                </a:lnTo>
                                <a:lnTo>
                                  <a:pt x="67" y="69"/>
                                </a:lnTo>
                                <a:lnTo>
                                  <a:pt x="49" y="60"/>
                                </a:lnTo>
                                <a:lnTo>
                                  <a:pt x="34" y="52"/>
                                </a:lnTo>
                                <a:lnTo>
                                  <a:pt x="18" y="43"/>
                                </a:lnTo>
                                <a:lnTo>
                                  <a:pt x="0" y="31"/>
                                </a:lnTo>
                                <a:lnTo>
                                  <a:pt x="0" y="27"/>
                                </a:lnTo>
                                <a:lnTo>
                                  <a:pt x="0" y="25"/>
                                </a:lnTo>
                                <a:lnTo>
                                  <a:pt x="0" y="20"/>
                                </a:lnTo>
                                <a:lnTo>
                                  <a:pt x="0" y="16"/>
                                </a:lnTo>
                                <a:lnTo>
                                  <a:pt x="0" y="11"/>
                                </a:lnTo>
                                <a:lnTo>
                                  <a:pt x="0" y="9"/>
                                </a:lnTo>
                                <a:lnTo>
                                  <a:pt x="0" y="5"/>
                                </a:lnTo>
                                <a:lnTo>
                                  <a:pt x="0" y="0"/>
                                </a:lnTo>
                                <a:lnTo>
                                  <a:pt x="18" y="5"/>
                                </a:lnTo>
                                <a:lnTo>
                                  <a:pt x="36" y="9"/>
                                </a:lnTo>
                                <a:lnTo>
                                  <a:pt x="54" y="14"/>
                                </a:lnTo>
                                <a:lnTo>
                                  <a:pt x="69" y="18"/>
                                </a:lnTo>
                                <a:lnTo>
                                  <a:pt x="87" y="23"/>
                                </a:lnTo>
                                <a:lnTo>
                                  <a:pt x="105" y="27"/>
                                </a:lnTo>
                                <a:lnTo>
                                  <a:pt x="123" y="31"/>
                                </a:lnTo>
                                <a:lnTo>
                                  <a:pt x="139" y="36"/>
                                </a:lnTo>
                                <a:lnTo>
                                  <a:pt x="139" y="36"/>
                                </a:lnTo>
                                <a:lnTo>
                                  <a:pt x="139" y="38"/>
                                </a:lnTo>
                                <a:lnTo>
                                  <a:pt x="139" y="38"/>
                                </a:lnTo>
                                <a:lnTo>
                                  <a:pt x="139" y="40"/>
                                </a:lnTo>
                                <a:lnTo>
                                  <a:pt x="139" y="43"/>
                                </a:lnTo>
                                <a:lnTo>
                                  <a:pt x="139" y="43"/>
                                </a:lnTo>
                                <a:lnTo>
                                  <a:pt x="139" y="45"/>
                                </a:lnTo>
                                <a:lnTo>
                                  <a:pt x="139" y="45"/>
                                </a:lnTo>
                                <a:lnTo>
                                  <a:pt x="141" y="45"/>
                                </a:lnTo>
                                <a:lnTo>
                                  <a:pt x="143" y="45"/>
                                </a:lnTo>
                                <a:lnTo>
                                  <a:pt x="145" y="45"/>
                                </a:lnTo>
                                <a:lnTo>
                                  <a:pt x="145" y="45"/>
                                </a:lnTo>
                                <a:lnTo>
                                  <a:pt x="147" y="45"/>
                                </a:lnTo>
                                <a:lnTo>
                                  <a:pt x="150" y="45"/>
                                </a:lnTo>
                                <a:lnTo>
                                  <a:pt x="152" y="45"/>
                                </a:lnTo>
                                <a:lnTo>
                                  <a:pt x="152" y="45"/>
                                </a:lnTo>
                                <a:lnTo>
                                  <a:pt x="154" y="49"/>
                                </a:lnTo>
                                <a:lnTo>
                                  <a:pt x="156" y="54"/>
                                </a:lnTo>
                                <a:lnTo>
                                  <a:pt x="159" y="58"/>
                                </a:lnTo>
                                <a:lnTo>
                                  <a:pt x="159" y="63"/>
                                </a:lnTo>
                                <a:lnTo>
                                  <a:pt x="161" y="67"/>
                                </a:lnTo>
                                <a:lnTo>
                                  <a:pt x="161" y="76"/>
                                </a:lnTo>
                                <a:lnTo>
                                  <a:pt x="163" y="85"/>
                                </a:lnTo>
                                <a:lnTo>
                                  <a:pt x="163" y="98"/>
                                </a:lnTo>
                                <a:lnTo>
                                  <a:pt x="161" y="98"/>
                                </a:lnTo>
                                <a:lnTo>
                                  <a:pt x="159" y="98"/>
                                </a:lnTo>
                                <a:lnTo>
                                  <a:pt x="159" y="101"/>
                                </a:lnTo>
                                <a:lnTo>
                                  <a:pt x="156" y="101"/>
                                </a:lnTo>
                                <a:lnTo>
                                  <a:pt x="154" y="101"/>
                                </a:lnTo>
                                <a:lnTo>
                                  <a:pt x="152" y="101"/>
                                </a:lnTo>
                                <a:lnTo>
                                  <a:pt x="150" y="101"/>
                                </a:lnTo>
                                <a:lnTo>
                                  <a:pt x="147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Freeform 47"/>
                        <wps:cNvSpPr>
                          <a:spLocks noChangeArrowheads="1"/>
                        </wps:cNvSpPr>
                        <wps:spPr bwMode="auto">
                          <a:xfrm>
                            <a:off x="8295" y="966"/>
                            <a:ext cx="56" cy="60"/>
                          </a:xfrm>
                          <a:custGeom>
                            <a:avLst/>
                            <a:gdLst>
                              <a:gd name="T0" fmla="*/ 7 w 67"/>
                              <a:gd name="T1" fmla="*/ 62 h 62"/>
                              <a:gd name="T2" fmla="*/ 7 w 67"/>
                              <a:gd name="T3" fmla="*/ 62 h 62"/>
                              <a:gd name="T4" fmla="*/ 5 w 67"/>
                              <a:gd name="T5" fmla="*/ 60 h 62"/>
                              <a:gd name="T6" fmla="*/ 5 w 67"/>
                              <a:gd name="T7" fmla="*/ 60 h 62"/>
                              <a:gd name="T8" fmla="*/ 3 w 67"/>
                              <a:gd name="T9" fmla="*/ 60 h 62"/>
                              <a:gd name="T10" fmla="*/ 3 w 67"/>
                              <a:gd name="T11" fmla="*/ 58 h 62"/>
                              <a:gd name="T12" fmla="*/ 3 w 67"/>
                              <a:gd name="T13" fmla="*/ 58 h 62"/>
                              <a:gd name="T14" fmla="*/ 0 w 67"/>
                              <a:gd name="T15" fmla="*/ 58 h 62"/>
                              <a:gd name="T16" fmla="*/ 0 w 67"/>
                              <a:gd name="T17" fmla="*/ 55 h 62"/>
                              <a:gd name="T18" fmla="*/ 0 w 67"/>
                              <a:gd name="T19" fmla="*/ 51 h 62"/>
                              <a:gd name="T20" fmla="*/ 0 w 67"/>
                              <a:gd name="T21" fmla="*/ 44 h 62"/>
                              <a:gd name="T22" fmla="*/ 0 w 67"/>
                              <a:gd name="T23" fmla="*/ 40 h 62"/>
                              <a:gd name="T24" fmla="*/ 0 w 67"/>
                              <a:gd name="T25" fmla="*/ 33 h 62"/>
                              <a:gd name="T26" fmla="*/ 3 w 67"/>
                              <a:gd name="T27" fmla="*/ 29 h 62"/>
                              <a:gd name="T28" fmla="*/ 3 w 67"/>
                              <a:gd name="T29" fmla="*/ 24 h 62"/>
                              <a:gd name="T30" fmla="*/ 3 w 67"/>
                              <a:gd name="T31" fmla="*/ 18 h 62"/>
                              <a:gd name="T32" fmla="*/ 3 w 67"/>
                              <a:gd name="T33" fmla="*/ 13 h 62"/>
                              <a:gd name="T34" fmla="*/ 5 w 67"/>
                              <a:gd name="T35" fmla="*/ 11 h 62"/>
                              <a:gd name="T36" fmla="*/ 7 w 67"/>
                              <a:gd name="T37" fmla="*/ 9 h 62"/>
                              <a:gd name="T38" fmla="*/ 11 w 67"/>
                              <a:gd name="T39" fmla="*/ 9 h 62"/>
                              <a:gd name="T40" fmla="*/ 14 w 67"/>
                              <a:gd name="T41" fmla="*/ 6 h 62"/>
                              <a:gd name="T42" fmla="*/ 16 w 67"/>
                              <a:gd name="T43" fmla="*/ 4 h 62"/>
                              <a:gd name="T44" fmla="*/ 18 w 67"/>
                              <a:gd name="T45" fmla="*/ 2 h 62"/>
                              <a:gd name="T46" fmla="*/ 23 w 67"/>
                              <a:gd name="T47" fmla="*/ 2 h 62"/>
                              <a:gd name="T48" fmla="*/ 25 w 67"/>
                              <a:gd name="T49" fmla="*/ 0 h 62"/>
                              <a:gd name="T50" fmla="*/ 31 w 67"/>
                              <a:gd name="T51" fmla="*/ 2 h 62"/>
                              <a:gd name="T52" fmla="*/ 38 w 67"/>
                              <a:gd name="T53" fmla="*/ 4 h 62"/>
                              <a:gd name="T54" fmla="*/ 45 w 67"/>
                              <a:gd name="T55" fmla="*/ 9 h 62"/>
                              <a:gd name="T56" fmla="*/ 52 w 67"/>
                              <a:gd name="T57" fmla="*/ 11 h 62"/>
                              <a:gd name="T58" fmla="*/ 58 w 67"/>
                              <a:gd name="T59" fmla="*/ 18 h 62"/>
                              <a:gd name="T60" fmla="*/ 63 w 67"/>
                              <a:gd name="T61" fmla="*/ 24 h 62"/>
                              <a:gd name="T62" fmla="*/ 67 w 67"/>
                              <a:gd name="T63" fmla="*/ 31 h 62"/>
                              <a:gd name="T64" fmla="*/ 67 w 67"/>
                              <a:gd name="T65" fmla="*/ 42 h 62"/>
                              <a:gd name="T66" fmla="*/ 58 w 67"/>
                              <a:gd name="T67" fmla="*/ 49 h 62"/>
                              <a:gd name="T68" fmla="*/ 52 w 67"/>
                              <a:gd name="T69" fmla="*/ 53 h 62"/>
                              <a:gd name="T70" fmla="*/ 45 w 67"/>
                              <a:gd name="T71" fmla="*/ 58 h 62"/>
                              <a:gd name="T72" fmla="*/ 40 w 67"/>
                              <a:gd name="T73" fmla="*/ 60 h 62"/>
                              <a:gd name="T74" fmla="*/ 34 w 67"/>
                              <a:gd name="T75" fmla="*/ 60 h 62"/>
                              <a:gd name="T76" fmla="*/ 25 w 67"/>
                              <a:gd name="T77" fmla="*/ 62 h 62"/>
                              <a:gd name="T78" fmla="*/ 18 w 67"/>
                              <a:gd name="T79" fmla="*/ 62 h 62"/>
                              <a:gd name="T80" fmla="*/ 7 w 67"/>
                              <a:gd name="T81" fmla="*/ 62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67" h="62">
                                <a:moveTo>
                                  <a:pt x="7" y="62"/>
                                </a:moveTo>
                                <a:lnTo>
                                  <a:pt x="7" y="62"/>
                                </a:lnTo>
                                <a:lnTo>
                                  <a:pt x="5" y="60"/>
                                </a:lnTo>
                                <a:lnTo>
                                  <a:pt x="5" y="60"/>
                                </a:lnTo>
                                <a:lnTo>
                                  <a:pt x="3" y="60"/>
                                </a:lnTo>
                                <a:lnTo>
                                  <a:pt x="3" y="58"/>
                                </a:lnTo>
                                <a:lnTo>
                                  <a:pt x="3" y="58"/>
                                </a:lnTo>
                                <a:lnTo>
                                  <a:pt x="0" y="58"/>
                                </a:lnTo>
                                <a:lnTo>
                                  <a:pt x="0" y="55"/>
                                </a:lnTo>
                                <a:lnTo>
                                  <a:pt x="0" y="51"/>
                                </a:lnTo>
                                <a:lnTo>
                                  <a:pt x="0" y="44"/>
                                </a:lnTo>
                                <a:lnTo>
                                  <a:pt x="0" y="40"/>
                                </a:lnTo>
                                <a:lnTo>
                                  <a:pt x="0" y="33"/>
                                </a:lnTo>
                                <a:lnTo>
                                  <a:pt x="3" y="29"/>
                                </a:lnTo>
                                <a:lnTo>
                                  <a:pt x="3" y="24"/>
                                </a:lnTo>
                                <a:lnTo>
                                  <a:pt x="3" y="18"/>
                                </a:lnTo>
                                <a:lnTo>
                                  <a:pt x="3" y="13"/>
                                </a:lnTo>
                                <a:lnTo>
                                  <a:pt x="5" y="11"/>
                                </a:lnTo>
                                <a:lnTo>
                                  <a:pt x="7" y="9"/>
                                </a:lnTo>
                                <a:lnTo>
                                  <a:pt x="11" y="9"/>
                                </a:lnTo>
                                <a:lnTo>
                                  <a:pt x="14" y="6"/>
                                </a:lnTo>
                                <a:lnTo>
                                  <a:pt x="16" y="4"/>
                                </a:lnTo>
                                <a:lnTo>
                                  <a:pt x="18" y="2"/>
                                </a:lnTo>
                                <a:lnTo>
                                  <a:pt x="23" y="2"/>
                                </a:lnTo>
                                <a:lnTo>
                                  <a:pt x="25" y="0"/>
                                </a:lnTo>
                                <a:lnTo>
                                  <a:pt x="31" y="2"/>
                                </a:lnTo>
                                <a:lnTo>
                                  <a:pt x="38" y="4"/>
                                </a:lnTo>
                                <a:lnTo>
                                  <a:pt x="45" y="9"/>
                                </a:lnTo>
                                <a:lnTo>
                                  <a:pt x="52" y="11"/>
                                </a:lnTo>
                                <a:lnTo>
                                  <a:pt x="58" y="18"/>
                                </a:lnTo>
                                <a:lnTo>
                                  <a:pt x="63" y="24"/>
                                </a:lnTo>
                                <a:lnTo>
                                  <a:pt x="67" y="31"/>
                                </a:lnTo>
                                <a:lnTo>
                                  <a:pt x="67" y="42"/>
                                </a:lnTo>
                                <a:lnTo>
                                  <a:pt x="58" y="49"/>
                                </a:lnTo>
                                <a:lnTo>
                                  <a:pt x="52" y="53"/>
                                </a:lnTo>
                                <a:lnTo>
                                  <a:pt x="45" y="58"/>
                                </a:lnTo>
                                <a:lnTo>
                                  <a:pt x="40" y="60"/>
                                </a:lnTo>
                                <a:lnTo>
                                  <a:pt x="34" y="60"/>
                                </a:lnTo>
                                <a:lnTo>
                                  <a:pt x="25" y="62"/>
                                </a:lnTo>
                                <a:lnTo>
                                  <a:pt x="18" y="62"/>
                                </a:lnTo>
                                <a:lnTo>
                                  <a:pt x="7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Freeform 48"/>
                        <wps:cNvSpPr>
                          <a:spLocks noChangeArrowheads="1"/>
                        </wps:cNvSpPr>
                        <wps:spPr bwMode="auto">
                          <a:xfrm>
                            <a:off x="8367" y="926"/>
                            <a:ext cx="77" cy="78"/>
                          </a:xfrm>
                          <a:custGeom>
                            <a:avLst/>
                            <a:gdLst>
                              <a:gd name="T0" fmla="*/ 38 w 94"/>
                              <a:gd name="T1" fmla="*/ 80 h 80"/>
                              <a:gd name="T2" fmla="*/ 20 w 94"/>
                              <a:gd name="T3" fmla="*/ 73 h 80"/>
                              <a:gd name="T4" fmla="*/ 9 w 94"/>
                              <a:gd name="T5" fmla="*/ 64 h 80"/>
                              <a:gd name="T6" fmla="*/ 2 w 94"/>
                              <a:gd name="T7" fmla="*/ 53 h 80"/>
                              <a:gd name="T8" fmla="*/ 0 w 94"/>
                              <a:gd name="T9" fmla="*/ 44 h 80"/>
                              <a:gd name="T10" fmla="*/ 2 w 94"/>
                              <a:gd name="T11" fmla="*/ 33 h 80"/>
                              <a:gd name="T12" fmla="*/ 9 w 94"/>
                              <a:gd name="T13" fmla="*/ 24 h 80"/>
                              <a:gd name="T14" fmla="*/ 16 w 94"/>
                              <a:gd name="T15" fmla="*/ 15 h 80"/>
                              <a:gd name="T16" fmla="*/ 25 w 94"/>
                              <a:gd name="T17" fmla="*/ 8 h 80"/>
                              <a:gd name="T18" fmla="*/ 36 w 94"/>
                              <a:gd name="T19" fmla="*/ 2 h 80"/>
                              <a:gd name="T20" fmla="*/ 47 w 94"/>
                              <a:gd name="T21" fmla="*/ 0 h 80"/>
                              <a:gd name="T22" fmla="*/ 58 w 94"/>
                              <a:gd name="T23" fmla="*/ 0 h 80"/>
                              <a:gd name="T24" fmla="*/ 69 w 94"/>
                              <a:gd name="T25" fmla="*/ 2 h 80"/>
                              <a:gd name="T26" fmla="*/ 78 w 94"/>
                              <a:gd name="T27" fmla="*/ 8 h 80"/>
                              <a:gd name="T28" fmla="*/ 87 w 94"/>
                              <a:gd name="T29" fmla="*/ 20 h 80"/>
                              <a:gd name="T30" fmla="*/ 91 w 94"/>
                              <a:gd name="T31" fmla="*/ 35 h 80"/>
                              <a:gd name="T32" fmla="*/ 94 w 94"/>
                              <a:gd name="T33" fmla="*/ 55 h 80"/>
                              <a:gd name="T34" fmla="*/ 87 w 94"/>
                              <a:gd name="T35" fmla="*/ 64 h 80"/>
                              <a:gd name="T36" fmla="*/ 80 w 94"/>
                              <a:gd name="T37" fmla="*/ 71 h 80"/>
                              <a:gd name="T38" fmla="*/ 74 w 94"/>
                              <a:gd name="T39" fmla="*/ 73 h 80"/>
                              <a:gd name="T40" fmla="*/ 67 w 94"/>
                              <a:gd name="T41" fmla="*/ 78 h 80"/>
                              <a:gd name="T42" fmla="*/ 62 w 94"/>
                              <a:gd name="T43" fmla="*/ 80 h 80"/>
                              <a:gd name="T44" fmla="*/ 53 w 94"/>
                              <a:gd name="T45" fmla="*/ 80 h 80"/>
                              <a:gd name="T46" fmla="*/ 47 w 94"/>
                              <a:gd name="T47" fmla="*/ 80 h 80"/>
                              <a:gd name="T48" fmla="*/ 38 w 94"/>
                              <a:gd name="T49" fmla="*/ 80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4" h="80">
                                <a:moveTo>
                                  <a:pt x="38" y="80"/>
                                </a:moveTo>
                                <a:lnTo>
                                  <a:pt x="20" y="73"/>
                                </a:lnTo>
                                <a:lnTo>
                                  <a:pt x="9" y="64"/>
                                </a:lnTo>
                                <a:lnTo>
                                  <a:pt x="2" y="53"/>
                                </a:lnTo>
                                <a:lnTo>
                                  <a:pt x="0" y="44"/>
                                </a:lnTo>
                                <a:lnTo>
                                  <a:pt x="2" y="33"/>
                                </a:lnTo>
                                <a:lnTo>
                                  <a:pt x="9" y="24"/>
                                </a:lnTo>
                                <a:lnTo>
                                  <a:pt x="16" y="15"/>
                                </a:lnTo>
                                <a:lnTo>
                                  <a:pt x="25" y="8"/>
                                </a:lnTo>
                                <a:lnTo>
                                  <a:pt x="36" y="2"/>
                                </a:lnTo>
                                <a:lnTo>
                                  <a:pt x="47" y="0"/>
                                </a:lnTo>
                                <a:lnTo>
                                  <a:pt x="58" y="0"/>
                                </a:lnTo>
                                <a:lnTo>
                                  <a:pt x="69" y="2"/>
                                </a:lnTo>
                                <a:lnTo>
                                  <a:pt x="78" y="8"/>
                                </a:lnTo>
                                <a:lnTo>
                                  <a:pt x="87" y="20"/>
                                </a:lnTo>
                                <a:lnTo>
                                  <a:pt x="91" y="35"/>
                                </a:lnTo>
                                <a:lnTo>
                                  <a:pt x="94" y="55"/>
                                </a:lnTo>
                                <a:lnTo>
                                  <a:pt x="87" y="64"/>
                                </a:lnTo>
                                <a:lnTo>
                                  <a:pt x="80" y="71"/>
                                </a:lnTo>
                                <a:lnTo>
                                  <a:pt x="74" y="73"/>
                                </a:lnTo>
                                <a:lnTo>
                                  <a:pt x="67" y="78"/>
                                </a:lnTo>
                                <a:lnTo>
                                  <a:pt x="62" y="80"/>
                                </a:lnTo>
                                <a:lnTo>
                                  <a:pt x="53" y="80"/>
                                </a:lnTo>
                                <a:lnTo>
                                  <a:pt x="47" y="80"/>
                                </a:lnTo>
                                <a:lnTo>
                                  <a:pt x="38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Freeform 49"/>
                        <wps:cNvSpPr>
                          <a:spLocks noChangeArrowheads="1"/>
                        </wps:cNvSpPr>
                        <wps:spPr bwMode="auto">
                          <a:xfrm>
                            <a:off x="9452" y="955"/>
                            <a:ext cx="100" cy="49"/>
                          </a:xfrm>
                          <a:custGeom>
                            <a:avLst/>
                            <a:gdLst>
                              <a:gd name="T0" fmla="*/ 116 w 122"/>
                              <a:gd name="T1" fmla="*/ 51 h 51"/>
                              <a:gd name="T2" fmla="*/ 102 w 122"/>
                              <a:gd name="T3" fmla="*/ 46 h 51"/>
                              <a:gd name="T4" fmla="*/ 89 w 122"/>
                              <a:gd name="T5" fmla="*/ 44 h 51"/>
                              <a:gd name="T6" fmla="*/ 76 w 122"/>
                              <a:gd name="T7" fmla="*/ 40 h 51"/>
                              <a:gd name="T8" fmla="*/ 62 w 122"/>
                              <a:gd name="T9" fmla="*/ 35 h 51"/>
                              <a:gd name="T10" fmla="*/ 49 w 122"/>
                              <a:gd name="T11" fmla="*/ 33 h 51"/>
                              <a:gd name="T12" fmla="*/ 35 w 122"/>
                              <a:gd name="T13" fmla="*/ 29 h 51"/>
                              <a:gd name="T14" fmla="*/ 22 w 122"/>
                              <a:gd name="T15" fmla="*/ 26 h 51"/>
                              <a:gd name="T16" fmla="*/ 9 w 122"/>
                              <a:gd name="T17" fmla="*/ 22 h 51"/>
                              <a:gd name="T18" fmla="*/ 9 w 122"/>
                              <a:gd name="T19" fmla="*/ 22 h 51"/>
                              <a:gd name="T20" fmla="*/ 9 w 122"/>
                              <a:gd name="T21" fmla="*/ 20 h 51"/>
                              <a:gd name="T22" fmla="*/ 9 w 122"/>
                              <a:gd name="T23" fmla="*/ 20 h 51"/>
                              <a:gd name="T24" fmla="*/ 9 w 122"/>
                              <a:gd name="T25" fmla="*/ 17 h 51"/>
                              <a:gd name="T26" fmla="*/ 9 w 122"/>
                              <a:gd name="T27" fmla="*/ 17 h 51"/>
                              <a:gd name="T28" fmla="*/ 9 w 122"/>
                              <a:gd name="T29" fmla="*/ 15 h 51"/>
                              <a:gd name="T30" fmla="*/ 9 w 122"/>
                              <a:gd name="T31" fmla="*/ 15 h 51"/>
                              <a:gd name="T32" fmla="*/ 9 w 122"/>
                              <a:gd name="T33" fmla="*/ 13 h 51"/>
                              <a:gd name="T34" fmla="*/ 9 w 122"/>
                              <a:gd name="T35" fmla="*/ 13 h 51"/>
                              <a:gd name="T36" fmla="*/ 6 w 122"/>
                              <a:gd name="T37" fmla="*/ 13 h 51"/>
                              <a:gd name="T38" fmla="*/ 6 w 122"/>
                              <a:gd name="T39" fmla="*/ 13 h 51"/>
                              <a:gd name="T40" fmla="*/ 4 w 122"/>
                              <a:gd name="T41" fmla="*/ 13 h 51"/>
                              <a:gd name="T42" fmla="*/ 4 w 122"/>
                              <a:gd name="T43" fmla="*/ 13 h 51"/>
                              <a:gd name="T44" fmla="*/ 2 w 122"/>
                              <a:gd name="T45" fmla="*/ 13 h 51"/>
                              <a:gd name="T46" fmla="*/ 2 w 122"/>
                              <a:gd name="T47" fmla="*/ 13 h 51"/>
                              <a:gd name="T48" fmla="*/ 0 w 122"/>
                              <a:gd name="T49" fmla="*/ 13 h 51"/>
                              <a:gd name="T50" fmla="*/ 0 w 122"/>
                              <a:gd name="T51" fmla="*/ 11 h 51"/>
                              <a:gd name="T52" fmla="*/ 0 w 122"/>
                              <a:gd name="T53" fmla="*/ 11 h 51"/>
                              <a:gd name="T54" fmla="*/ 0 w 122"/>
                              <a:gd name="T55" fmla="*/ 8 h 51"/>
                              <a:gd name="T56" fmla="*/ 0 w 122"/>
                              <a:gd name="T57" fmla="*/ 6 h 51"/>
                              <a:gd name="T58" fmla="*/ 0 w 122"/>
                              <a:gd name="T59" fmla="*/ 4 h 51"/>
                              <a:gd name="T60" fmla="*/ 0 w 122"/>
                              <a:gd name="T61" fmla="*/ 4 h 51"/>
                              <a:gd name="T62" fmla="*/ 0 w 122"/>
                              <a:gd name="T63" fmla="*/ 2 h 51"/>
                              <a:gd name="T64" fmla="*/ 0 w 122"/>
                              <a:gd name="T65" fmla="*/ 0 h 51"/>
                              <a:gd name="T66" fmla="*/ 13 w 122"/>
                              <a:gd name="T67" fmla="*/ 2 h 51"/>
                              <a:gd name="T68" fmla="*/ 31 w 122"/>
                              <a:gd name="T69" fmla="*/ 4 h 51"/>
                              <a:gd name="T70" fmla="*/ 51 w 122"/>
                              <a:gd name="T71" fmla="*/ 4 h 51"/>
                              <a:gd name="T72" fmla="*/ 73 w 122"/>
                              <a:gd name="T73" fmla="*/ 8 h 51"/>
                              <a:gd name="T74" fmla="*/ 91 w 122"/>
                              <a:gd name="T75" fmla="*/ 13 h 51"/>
                              <a:gd name="T76" fmla="*/ 107 w 122"/>
                              <a:gd name="T77" fmla="*/ 20 h 51"/>
                              <a:gd name="T78" fmla="*/ 113 w 122"/>
                              <a:gd name="T79" fmla="*/ 26 h 51"/>
                              <a:gd name="T80" fmla="*/ 118 w 122"/>
                              <a:gd name="T81" fmla="*/ 33 h 51"/>
                              <a:gd name="T82" fmla="*/ 122 w 122"/>
                              <a:gd name="T83" fmla="*/ 40 h 51"/>
                              <a:gd name="T84" fmla="*/ 122 w 122"/>
                              <a:gd name="T85" fmla="*/ 49 h 51"/>
                              <a:gd name="T86" fmla="*/ 122 w 122"/>
                              <a:gd name="T87" fmla="*/ 49 h 51"/>
                              <a:gd name="T88" fmla="*/ 122 w 122"/>
                              <a:gd name="T89" fmla="*/ 49 h 51"/>
                              <a:gd name="T90" fmla="*/ 120 w 122"/>
                              <a:gd name="T91" fmla="*/ 49 h 51"/>
                              <a:gd name="T92" fmla="*/ 120 w 122"/>
                              <a:gd name="T93" fmla="*/ 51 h 51"/>
                              <a:gd name="T94" fmla="*/ 118 w 122"/>
                              <a:gd name="T95" fmla="*/ 51 h 51"/>
                              <a:gd name="T96" fmla="*/ 118 w 122"/>
                              <a:gd name="T97" fmla="*/ 51 h 51"/>
                              <a:gd name="T98" fmla="*/ 118 w 122"/>
                              <a:gd name="T99" fmla="*/ 51 h 51"/>
                              <a:gd name="T100" fmla="*/ 116 w 122"/>
                              <a:gd name="T101" fmla="*/ 51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122" h="51">
                                <a:moveTo>
                                  <a:pt x="116" y="51"/>
                                </a:moveTo>
                                <a:lnTo>
                                  <a:pt x="102" y="46"/>
                                </a:lnTo>
                                <a:lnTo>
                                  <a:pt x="89" y="44"/>
                                </a:lnTo>
                                <a:lnTo>
                                  <a:pt x="76" y="40"/>
                                </a:lnTo>
                                <a:lnTo>
                                  <a:pt x="62" y="35"/>
                                </a:lnTo>
                                <a:lnTo>
                                  <a:pt x="49" y="33"/>
                                </a:lnTo>
                                <a:lnTo>
                                  <a:pt x="35" y="29"/>
                                </a:lnTo>
                                <a:lnTo>
                                  <a:pt x="22" y="26"/>
                                </a:lnTo>
                                <a:lnTo>
                                  <a:pt x="9" y="22"/>
                                </a:lnTo>
                                <a:lnTo>
                                  <a:pt x="9" y="22"/>
                                </a:lnTo>
                                <a:lnTo>
                                  <a:pt x="9" y="20"/>
                                </a:lnTo>
                                <a:lnTo>
                                  <a:pt x="9" y="20"/>
                                </a:lnTo>
                                <a:lnTo>
                                  <a:pt x="9" y="17"/>
                                </a:lnTo>
                                <a:lnTo>
                                  <a:pt x="9" y="17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3"/>
                                </a:lnTo>
                                <a:lnTo>
                                  <a:pt x="9" y="13"/>
                                </a:lnTo>
                                <a:lnTo>
                                  <a:pt x="6" y="13"/>
                                </a:lnTo>
                                <a:lnTo>
                                  <a:pt x="6" y="13"/>
                                </a:lnTo>
                                <a:lnTo>
                                  <a:pt x="4" y="13"/>
                                </a:lnTo>
                                <a:lnTo>
                                  <a:pt x="4" y="13"/>
                                </a:lnTo>
                                <a:lnTo>
                                  <a:pt x="2" y="13"/>
                                </a:lnTo>
                                <a:lnTo>
                                  <a:pt x="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8"/>
                                </a:lnTo>
                                <a:lnTo>
                                  <a:pt x="0" y="6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lnTo>
                                  <a:pt x="13" y="2"/>
                                </a:lnTo>
                                <a:lnTo>
                                  <a:pt x="31" y="4"/>
                                </a:lnTo>
                                <a:lnTo>
                                  <a:pt x="51" y="4"/>
                                </a:lnTo>
                                <a:lnTo>
                                  <a:pt x="73" y="8"/>
                                </a:lnTo>
                                <a:lnTo>
                                  <a:pt x="91" y="13"/>
                                </a:lnTo>
                                <a:lnTo>
                                  <a:pt x="107" y="20"/>
                                </a:lnTo>
                                <a:lnTo>
                                  <a:pt x="113" y="26"/>
                                </a:lnTo>
                                <a:lnTo>
                                  <a:pt x="118" y="33"/>
                                </a:lnTo>
                                <a:lnTo>
                                  <a:pt x="122" y="40"/>
                                </a:lnTo>
                                <a:lnTo>
                                  <a:pt x="122" y="49"/>
                                </a:lnTo>
                                <a:lnTo>
                                  <a:pt x="122" y="49"/>
                                </a:lnTo>
                                <a:lnTo>
                                  <a:pt x="122" y="49"/>
                                </a:lnTo>
                                <a:lnTo>
                                  <a:pt x="120" y="49"/>
                                </a:lnTo>
                                <a:lnTo>
                                  <a:pt x="120" y="51"/>
                                </a:lnTo>
                                <a:lnTo>
                                  <a:pt x="118" y="51"/>
                                </a:lnTo>
                                <a:lnTo>
                                  <a:pt x="118" y="51"/>
                                </a:lnTo>
                                <a:lnTo>
                                  <a:pt x="118" y="51"/>
                                </a:lnTo>
                                <a:lnTo>
                                  <a:pt x="116" y="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" name="Freeform 50"/>
                        <wps:cNvSpPr>
                          <a:spLocks noChangeArrowheads="1"/>
                        </wps:cNvSpPr>
                        <wps:spPr bwMode="auto">
                          <a:xfrm>
                            <a:off x="8312" y="985"/>
                            <a:ext cx="21" cy="17"/>
                          </a:xfrm>
                          <a:custGeom>
                            <a:avLst/>
                            <a:gdLst>
                              <a:gd name="T0" fmla="*/ 0 w 27"/>
                              <a:gd name="T1" fmla="*/ 18 h 18"/>
                              <a:gd name="T2" fmla="*/ 0 w 27"/>
                              <a:gd name="T3" fmla="*/ 15 h 18"/>
                              <a:gd name="T4" fmla="*/ 0 w 27"/>
                              <a:gd name="T5" fmla="*/ 13 h 18"/>
                              <a:gd name="T6" fmla="*/ 0 w 27"/>
                              <a:gd name="T7" fmla="*/ 11 h 18"/>
                              <a:gd name="T8" fmla="*/ 0 w 27"/>
                              <a:gd name="T9" fmla="*/ 9 h 18"/>
                              <a:gd name="T10" fmla="*/ 0 w 27"/>
                              <a:gd name="T11" fmla="*/ 6 h 18"/>
                              <a:gd name="T12" fmla="*/ 0 w 27"/>
                              <a:gd name="T13" fmla="*/ 4 h 18"/>
                              <a:gd name="T14" fmla="*/ 0 w 27"/>
                              <a:gd name="T15" fmla="*/ 2 h 18"/>
                              <a:gd name="T16" fmla="*/ 0 w 27"/>
                              <a:gd name="T17" fmla="*/ 0 h 18"/>
                              <a:gd name="T18" fmla="*/ 7 w 27"/>
                              <a:gd name="T19" fmla="*/ 0 h 18"/>
                              <a:gd name="T20" fmla="*/ 11 w 27"/>
                              <a:gd name="T21" fmla="*/ 2 h 18"/>
                              <a:gd name="T22" fmla="*/ 14 w 27"/>
                              <a:gd name="T23" fmla="*/ 2 h 18"/>
                              <a:gd name="T24" fmla="*/ 18 w 27"/>
                              <a:gd name="T25" fmla="*/ 2 h 18"/>
                              <a:gd name="T26" fmla="*/ 20 w 27"/>
                              <a:gd name="T27" fmla="*/ 4 h 18"/>
                              <a:gd name="T28" fmla="*/ 23 w 27"/>
                              <a:gd name="T29" fmla="*/ 6 h 18"/>
                              <a:gd name="T30" fmla="*/ 25 w 27"/>
                              <a:gd name="T31" fmla="*/ 9 h 18"/>
                              <a:gd name="T32" fmla="*/ 27 w 27"/>
                              <a:gd name="T33" fmla="*/ 11 h 18"/>
                              <a:gd name="T34" fmla="*/ 25 w 27"/>
                              <a:gd name="T35" fmla="*/ 13 h 18"/>
                              <a:gd name="T36" fmla="*/ 25 w 27"/>
                              <a:gd name="T37" fmla="*/ 13 h 18"/>
                              <a:gd name="T38" fmla="*/ 23 w 27"/>
                              <a:gd name="T39" fmla="*/ 15 h 18"/>
                              <a:gd name="T40" fmla="*/ 20 w 27"/>
                              <a:gd name="T41" fmla="*/ 15 h 18"/>
                              <a:gd name="T42" fmla="*/ 18 w 27"/>
                              <a:gd name="T43" fmla="*/ 15 h 18"/>
                              <a:gd name="T44" fmla="*/ 14 w 27"/>
                              <a:gd name="T45" fmla="*/ 15 h 18"/>
                              <a:gd name="T46" fmla="*/ 7 w 27"/>
                              <a:gd name="T47" fmla="*/ 18 h 18"/>
                              <a:gd name="T48" fmla="*/ 0 w 27"/>
                              <a:gd name="T49" fmla="*/ 18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7" h="18">
                                <a:moveTo>
                                  <a:pt x="0" y="18"/>
                                </a:moveTo>
                                <a:lnTo>
                                  <a:pt x="0" y="15"/>
                                </a:lnTo>
                                <a:lnTo>
                                  <a:pt x="0" y="13"/>
                                </a:lnTo>
                                <a:lnTo>
                                  <a:pt x="0" y="11"/>
                                </a:lnTo>
                                <a:lnTo>
                                  <a:pt x="0" y="9"/>
                                </a:lnTo>
                                <a:lnTo>
                                  <a:pt x="0" y="6"/>
                                </a:lnTo>
                                <a:lnTo>
                                  <a:pt x="0" y="4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lnTo>
                                  <a:pt x="11" y="2"/>
                                </a:lnTo>
                                <a:lnTo>
                                  <a:pt x="14" y="2"/>
                                </a:lnTo>
                                <a:lnTo>
                                  <a:pt x="18" y="2"/>
                                </a:lnTo>
                                <a:lnTo>
                                  <a:pt x="20" y="4"/>
                                </a:lnTo>
                                <a:lnTo>
                                  <a:pt x="23" y="6"/>
                                </a:lnTo>
                                <a:lnTo>
                                  <a:pt x="25" y="9"/>
                                </a:lnTo>
                                <a:lnTo>
                                  <a:pt x="27" y="11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3" y="15"/>
                                </a:lnTo>
                                <a:lnTo>
                                  <a:pt x="20" y="15"/>
                                </a:lnTo>
                                <a:lnTo>
                                  <a:pt x="18" y="15"/>
                                </a:lnTo>
                                <a:lnTo>
                                  <a:pt x="14" y="15"/>
                                </a:lnTo>
                                <a:lnTo>
                                  <a:pt x="7" y="18"/>
                                </a:lnTo>
                                <a:lnTo>
                                  <a:pt x="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" name="Freeform 51"/>
                        <wps:cNvSpPr>
                          <a:spLocks noChangeArrowheads="1"/>
                        </wps:cNvSpPr>
                        <wps:spPr bwMode="auto">
                          <a:xfrm>
                            <a:off x="9323" y="903"/>
                            <a:ext cx="99" cy="96"/>
                          </a:xfrm>
                          <a:custGeom>
                            <a:avLst/>
                            <a:gdLst>
                              <a:gd name="T0" fmla="*/ 107 w 120"/>
                              <a:gd name="T1" fmla="*/ 100 h 100"/>
                              <a:gd name="T2" fmla="*/ 102 w 120"/>
                              <a:gd name="T3" fmla="*/ 98 h 100"/>
                              <a:gd name="T4" fmla="*/ 96 w 120"/>
                              <a:gd name="T5" fmla="*/ 96 h 100"/>
                              <a:gd name="T6" fmla="*/ 89 w 120"/>
                              <a:gd name="T7" fmla="*/ 96 h 100"/>
                              <a:gd name="T8" fmla="*/ 87 w 120"/>
                              <a:gd name="T9" fmla="*/ 94 h 100"/>
                              <a:gd name="T10" fmla="*/ 87 w 120"/>
                              <a:gd name="T11" fmla="*/ 91 h 100"/>
                              <a:gd name="T12" fmla="*/ 87 w 120"/>
                              <a:gd name="T13" fmla="*/ 87 h 100"/>
                              <a:gd name="T14" fmla="*/ 87 w 120"/>
                              <a:gd name="T15" fmla="*/ 85 h 100"/>
                              <a:gd name="T16" fmla="*/ 85 w 120"/>
                              <a:gd name="T17" fmla="*/ 85 h 100"/>
                              <a:gd name="T18" fmla="*/ 82 w 120"/>
                              <a:gd name="T19" fmla="*/ 85 h 100"/>
                              <a:gd name="T20" fmla="*/ 78 w 120"/>
                              <a:gd name="T21" fmla="*/ 85 h 100"/>
                              <a:gd name="T22" fmla="*/ 76 w 120"/>
                              <a:gd name="T23" fmla="*/ 85 h 100"/>
                              <a:gd name="T24" fmla="*/ 73 w 120"/>
                              <a:gd name="T25" fmla="*/ 83 h 100"/>
                              <a:gd name="T26" fmla="*/ 73 w 120"/>
                              <a:gd name="T27" fmla="*/ 78 h 100"/>
                              <a:gd name="T28" fmla="*/ 71 w 120"/>
                              <a:gd name="T29" fmla="*/ 74 h 100"/>
                              <a:gd name="T30" fmla="*/ 71 w 120"/>
                              <a:gd name="T31" fmla="*/ 69 h 100"/>
                              <a:gd name="T32" fmla="*/ 69 w 120"/>
                              <a:gd name="T33" fmla="*/ 67 h 100"/>
                              <a:gd name="T34" fmla="*/ 67 w 120"/>
                              <a:gd name="T35" fmla="*/ 67 h 100"/>
                              <a:gd name="T36" fmla="*/ 65 w 120"/>
                              <a:gd name="T37" fmla="*/ 67 h 100"/>
                              <a:gd name="T38" fmla="*/ 62 w 120"/>
                              <a:gd name="T39" fmla="*/ 67 h 100"/>
                              <a:gd name="T40" fmla="*/ 60 w 120"/>
                              <a:gd name="T41" fmla="*/ 65 h 100"/>
                              <a:gd name="T42" fmla="*/ 60 w 120"/>
                              <a:gd name="T43" fmla="*/ 58 h 100"/>
                              <a:gd name="T44" fmla="*/ 58 w 120"/>
                              <a:gd name="T45" fmla="*/ 54 h 100"/>
                              <a:gd name="T46" fmla="*/ 58 w 120"/>
                              <a:gd name="T47" fmla="*/ 47 h 100"/>
                              <a:gd name="T48" fmla="*/ 56 w 120"/>
                              <a:gd name="T49" fmla="*/ 45 h 100"/>
                              <a:gd name="T50" fmla="*/ 53 w 120"/>
                              <a:gd name="T51" fmla="*/ 45 h 100"/>
                              <a:gd name="T52" fmla="*/ 51 w 120"/>
                              <a:gd name="T53" fmla="*/ 45 h 100"/>
                              <a:gd name="T54" fmla="*/ 49 w 120"/>
                              <a:gd name="T55" fmla="*/ 45 h 100"/>
                              <a:gd name="T56" fmla="*/ 47 w 120"/>
                              <a:gd name="T57" fmla="*/ 42 h 100"/>
                              <a:gd name="T58" fmla="*/ 47 w 120"/>
                              <a:gd name="T59" fmla="*/ 40 h 100"/>
                              <a:gd name="T60" fmla="*/ 47 w 120"/>
                              <a:gd name="T61" fmla="*/ 38 h 100"/>
                              <a:gd name="T62" fmla="*/ 47 w 120"/>
                              <a:gd name="T63" fmla="*/ 38 h 100"/>
                              <a:gd name="T64" fmla="*/ 42 w 120"/>
                              <a:gd name="T65" fmla="*/ 33 h 100"/>
                              <a:gd name="T66" fmla="*/ 31 w 120"/>
                              <a:gd name="T67" fmla="*/ 29 h 100"/>
                              <a:gd name="T68" fmla="*/ 20 w 120"/>
                              <a:gd name="T69" fmla="*/ 27 h 100"/>
                              <a:gd name="T70" fmla="*/ 9 w 120"/>
                              <a:gd name="T71" fmla="*/ 22 h 100"/>
                              <a:gd name="T72" fmla="*/ 2 w 120"/>
                              <a:gd name="T73" fmla="*/ 18 h 100"/>
                              <a:gd name="T74" fmla="*/ 2 w 120"/>
                              <a:gd name="T75" fmla="*/ 16 h 100"/>
                              <a:gd name="T76" fmla="*/ 2 w 120"/>
                              <a:gd name="T77" fmla="*/ 13 h 100"/>
                              <a:gd name="T78" fmla="*/ 0 w 120"/>
                              <a:gd name="T79" fmla="*/ 11 h 100"/>
                              <a:gd name="T80" fmla="*/ 4 w 120"/>
                              <a:gd name="T81" fmla="*/ 4 h 100"/>
                              <a:gd name="T82" fmla="*/ 18 w 120"/>
                              <a:gd name="T83" fmla="*/ 0 h 100"/>
                              <a:gd name="T84" fmla="*/ 40 w 120"/>
                              <a:gd name="T85" fmla="*/ 2 h 100"/>
                              <a:gd name="T86" fmla="*/ 71 w 120"/>
                              <a:gd name="T87" fmla="*/ 13 h 100"/>
                              <a:gd name="T88" fmla="*/ 98 w 120"/>
                              <a:gd name="T89" fmla="*/ 33 h 100"/>
                              <a:gd name="T90" fmla="*/ 107 w 120"/>
                              <a:gd name="T91" fmla="*/ 45 h 100"/>
                              <a:gd name="T92" fmla="*/ 109 w 120"/>
                              <a:gd name="T93" fmla="*/ 45 h 100"/>
                              <a:gd name="T94" fmla="*/ 111 w 120"/>
                              <a:gd name="T95" fmla="*/ 45 h 100"/>
                              <a:gd name="T96" fmla="*/ 114 w 120"/>
                              <a:gd name="T97" fmla="*/ 45 h 100"/>
                              <a:gd name="T98" fmla="*/ 116 w 120"/>
                              <a:gd name="T99" fmla="*/ 56 h 100"/>
                              <a:gd name="T100" fmla="*/ 118 w 120"/>
                              <a:gd name="T101" fmla="*/ 69 h 100"/>
                              <a:gd name="T102" fmla="*/ 120 w 120"/>
                              <a:gd name="T103" fmla="*/ 80 h 100"/>
                              <a:gd name="T104" fmla="*/ 120 w 120"/>
                              <a:gd name="T105" fmla="*/ 91 h 100"/>
                              <a:gd name="T106" fmla="*/ 118 w 120"/>
                              <a:gd name="T107" fmla="*/ 100 h 100"/>
                              <a:gd name="T108" fmla="*/ 116 w 120"/>
                              <a:gd name="T109" fmla="*/ 100 h 100"/>
                              <a:gd name="T110" fmla="*/ 114 w 120"/>
                              <a:gd name="T111" fmla="*/ 100 h 100"/>
                              <a:gd name="T112" fmla="*/ 111 w 120"/>
                              <a:gd name="T113" fmla="*/ 10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120" h="100">
                                <a:moveTo>
                                  <a:pt x="109" y="100"/>
                                </a:moveTo>
                                <a:lnTo>
                                  <a:pt x="107" y="100"/>
                                </a:lnTo>
                                <a:lnTo>
                                  <a:pt x="105" y="98"/>
                                </a:lnTo>
                                <a:lnTo>
                                  <a:pt x="102" y="98"/>
                                </a:lnTo>
                                <a:lnTo>
                                  <a:pt x="98" y="98"/>
                                </a:lnTo>
                                <a:lnTo>
                                  <a:pt x="96" y="96"/>
                                </a:lnTo>
                                <a:lnTo>
                                  <a:pt x="94" y="96"/>
                                </a:lnTo>
                                <a:lnTo>
                                  <a:pt x="89" y="96"/>
                                </a:lnTo>
                                <a:lnTo>
                                  <a:pt x="87" y="94"/>
                                </a:lnTo>
                                <a:lnTo>
                                  <a:pt x="87" y="94"/>
                                </a:lnTo>
                                <a:lnTo>
                                  <a:pt x="87" y="91"/>
                                </a:lnTo>
                                <a:lnTo>
                                  <a:pt x="87" y="91"/>
                                </a:lnTo>
                                <a:lnTo>
                                  <a:pt x="87" y="89"/>
                                </a:lnTo>
                                <a:lnTo>
                                  <a:pt x="87" y="87"/>
                                </a:lnTo>
                                <a:lnTo>
                                  <a:pt x="87" y="87"/>
                                </a:lnTo>
                                <a:lnTo>
                                  <a:pt x="87" y="85"/>
                                </a:lnTo>
                                <a:lnTo>
                                  <a:pt x="87" y="85"/>
                                </a:lnTo>
                                <a:lnTo>
                                  <a:pt x="85" y="85"/>
                                </a:lnTo>
                                <a:lnTo>
                                  <a:pt x="85" y="85"/>
                                </a:lnTo>
                                <a:lnTo>
                                  <a:pt x="82" y="85"/>
                                </a:lnTo>
                                <a:lnTo>
                                  <a:pt x="80" y="85"/>
                                </a:lnTo>
                                <a:lnTo>
                                  <a:pt x="78" y="85"/>
                                </a:lnTo>
                                <a:lnTo>
                                  <a:pt x="78" y="85"/>
                                </a:lnTo>
                                <a:lnTo>
                                  <a:pt x="76" y="85"/>
                                </a:lnTo>
                                <a:lnTo>
                                  <a:pt x="73" y="85"/>
                                </a:lnTo>
                                <a:lnTo>
                                  <a:pt x="73" y="83"/>
                                </a:lnTo>
                                <a:lnTo>
                                  <a:pt x="73" y="80"/>
                                </a:lnTo>
                                <a:lnTo>
                                  <a:pt x="73" y="78"/>
                                </a:lnTo>
                                <a:lnTo>
                                  <a:pt x="71" y="76"/>
                                </a:lnTo>
                                <a:lnTo>
                                  <a:pt x="71" y="74"/>
                                </a:lnTo>
                                <a:lnTo>
                                  <a:pt x="71" y="71"/>
                                </a:lnTo>
                                <a:lnTo>
                                  <a:pt x="71" y="69"/>
                                </a:lnTo>
                                <a:lnTo>
                                  <a:pt x="69" y="67"/>
                                </a:lnTo>
                                <a:lnTo>
                                  <a:pt x="69" y="67"/>
                                </a:lnTo>
                                <a:lnTo>
                                  <a:pt x="67" y="67"/>
                                </a:lnTo>
                                <a:lnTo>
                                  <a:pt x="67" y="67"/>
                                </a:lnTo>
                                <a:lnTo>
                                  <a:pt x="65" y="67"/>
                                </a:lnTo>
                                <a:lnTo>
                                  <a:pt x="65" y="67"/>
                                </a:lnTo>
                                <a:lnTo>
                                  <a:pt x="62" y="67"/>
                                </a:lnTo>
                                <a:lnTo>
                                  <a:pt x="62" y="67"/>
                                </a:lnTo>
                                <a:lnTo>
                                  <a:pt x="60" y="67"/>
                                </a:lnTo>
                                <a:lnTo>
                                  <a:pt x="60" y="65"/>
                                </a:lnTo>
                                <a:lnTo>
                                  <a:pt x="60" y="62"/>
                                </a:lnTo>
                                <a:lnTo>
                                  <a:pt x="60" y="58"/>
                                </a:lnTo>
                                <a:lnTo>
                                  <a:pt x="58" y="56"/>
                                </a:lnTo>
                                <a:lnTo>
                                  <a:pt x="58" y="54"/>
                                </a:lnTo>
                                <a:lnTo>
                                  <a:pt x="58" y="49"/>
                                </a:lnTo>
                                <a:lnTo>
                                  <a:pt x="58" y="47"/>
                                </a:lnTo>
                                <a:lnTo>
                                  <a:pt x="56" y="45"/>
                                </a:lnTo>
                                <a:lnTo>
                                  <a:pt x="56" y="45"/>
                                </a:lnTo>
                                <a:lnTo>
                                  <a:pt x="53" y="45"/>
                                </a:lnTo>
                                <a:lnTo>
                                  <a:pt x="53" y="45"/>
                                </a:lnTo>
                                <a:lnTo>
                                  <a:pt x="51" y="45"/>
                                </a:lnTo>
                                <a:lnTo>
                                  <a:pt x="51" y="45"/>
                                </a:lnTo>
                                <a:lnTo>
                                  <a:pt x="49" y="45"/>
                                </a:lnTo>
                                <a:lnTo>
                                  <a:pt x="49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2"/>
                                </a:lnTo>
                                <a:lnTo>
                                  <a:pt x="47" y="42"/>
                                </a:lnTo>
                                <a:lnTo>
                                  <a:pt x="47" y="40"/>
                                </a:lnTo>
                                <a:lnTo>
                                  <a:pt x="47" y="40"/>
                                </a:lnTo>
                                <a:lnTo>
                                  <a:pt x="47" y="38"/>
                                </a:lnTo>
                                <a:lnTo>
                                  <a:pt x="47" y="38"/>
                                </a:lnTo>
                                <a:lnTo>
                                  <a:pt x="47" y="38"/>
                                </a:lnTo>
                                <a:lnTo>
                                  <a:pt x="47" y="36"/>
                                </a:lnTo>
                                <a:lnTo>
                                  <a:pt x="42" y="33"/>
                                </a:lnTo>
                                <a:lnTo>
                                  <a:pt x="36" y="31"/>
                                </a:lnTo>
                                <a:lnTo>
                                  <a:pt x="31" y="29"/>
                                </a:lnTo>
                                <a:lnTo>
                                  <a:pt x="24" y="29"/>
                                </a:lnTo>
                                <a:lnTo>
                                  <a:pt x="20" y="27"/>
                                </a:lnTo>
                                <a:lnTo>
                                  <a:pt x="13" y="25"/>
                                </a:lnTo>
                                <a:lnTo>
                                  <a:pt x="9" y="22"/>
                                </a:lnTo>
                                <a:lnTo>
                                  <a:pt x="2" y="20"/>
                                </a:lnTo>
                                <a:lnTo>
                                  <a:pt x="2" y="18"/>
                                </a:lnTo>
                                <a:lnTo>
                                  <a:pt x="2" y="18"/>
                                </a:lnTo>
                                <a:lnTo>
                                  <a:pt x="2" y="16"/>
                                </a:lnTo>
                                <a:lnTo>
                                  <a:pt x="2" y="13"/>
                                </a:lnTo>
                                <a:lnTo>
                                  <a:pt x="2" y="13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9"/>
                                </a:lnTo>
                                <a:lnTo>
                                  <a:pt x="4" y="4"/>
                                </a:lnTo>
                                <a:lnTo>
                                  <a:pt x="11" y="2"/>
                                </a:lnTo>
                                <a:lnTo>
                                  <a:pt x="18" y="0"/>
                                </a:lnTo>
                                <a:lnTo>
                                  <a:pt x="24" y="0"/>
                                </a:lnTo>
                                <a:lnTo>
                                  <a:pt x="40" y="2"/>
                                </a:lnTo>
                                <a:lnTo>
                                  <a:pt x="56" y="7"/>
                                </a:lnTo>
                                <a:lnTo>
                                  <a:pt x="71" y="13"/>
                                </a:lnTo>
                                <a:lnTo>
                                  <a:pt x="87" y="22"/>
                                </a:lnTo>
                                <a:lnTo>
                                  <a:pt x="98" y="33"/>
                                </a:lnTo>
                                <a:lnTo>
                                  <a:pt x="105" y="45"/>
                                </a:lnTo>
                                <a:lnTo>
                                  <a:pt x="107" y="45"/>
                                </a:lnTo>
                                <a:lnTo>
                                  <a:pt x="107" y="45"/>
                                </a:lnTo>
                                <a:lnTo>
                                  <a:pt x="109" y="45"/>
                                </a:lnTo>
                                <a:lnTo>
                                  <a:pt x="109" y="45"/>
                                </a:lnTo>
                                <a:lnTo>
                                  <a:pt x="111" y="45"/>
                                </a:lnTo>
                                <a:lnTo>
                                  <a:pt x="111" y="45"/>
                                </a:lnTo>
                                <a:lnTo>
                                  <a:pt x="114" y="45"/>
                                </a:lnTo>
                                <a:lnTo>
                                  <a:pt x="114" y="45"/>
                                </a:lnTo>
                                <a:lnTo>
                                  <a:pt x="116" y="56"/>
                                </a:lnTo>
                                <a:lnTo>
                                  <a:pt x="118" y="62"/>
                                </a:lnTo>
                                <a:lnTo>
                                  <a:pt x="118" y="69"/>
                                </a:lnTo>
                                <a:lnTo>
                                  <a:pt x="120" y="76"/>
                                </a:lnTo>
                                <a:lnTo>
                                  <a:pt x="120" y="80"/>
                                </a:lnTo>
                                <a:lnTo>
                                  <a:pt x="120" y="85"/>
                                </a:lnTo>
                                <a:lnTo>
                                  <a:pt x="120" y="91"/>
                                </a:lnTo>
                                <a:lnTo>
                                  <a:pt x="118" y="100"/>
                                </a:lnTo>
                                <a:lnTo>
                                  <a:pt x="118" y="100"/>
                                </a:lnTo>
                                <a:lnTo>
                                  <a:pt x="116" y="100"/>
                                </a:lnTo>
                                <a:lnTo>
                                  <a:pt x="116" y="100"/>
                                </a:lnTo>
                                <a:lnTo>
                                  <a:pt x="114" y="100"/>
                                </a:lnTo>
                                <a:lnTo>
                                  <a:pt x="114" y="100"/>
                                </a:lnTo>
                                <a:lnTo>
                                  <a:pt x="111" y="100"/>
                                </a:lnTo>
                                <a:lnTo>
                                  <a:pt x="111" y="100"/>
                                </a:lnTo>
                                <a:lnTo>
                                  <a:pt x="109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" name="Freeform 52"/>
                        <wps:cNvSpPr>
                          <a:spLocks noChangeArrowheads="1"/>
                        </wps:cNvSpPr>
                        <wps:spPr bwMode="auto">
                          <a:xfrm>
                            <a:off x="8402" y="952"/>
                            <a:ext cx="21" cy="35"/>
                          </a:xfrm>
                          <a:custGeom>
                            <a:avLst/>
                            <a:gdLst>
                              <a:gd name="T0" fmla="*/ 0 w 27"/>
                              <a:gd name="T1" fmla="*/ 36 h 36"/>
                              <a:gd name="T2" fmla="*/ 0 w 27"/>
                              <a:gd name="T3" fmla="*/ 32 h 36"/>
                              <a:gd name="T4" fmla="*/ 0 w 27"/>
                              <a:gd name="T5" fmla="*/ 27 h 36"/>
                              <a:gd name="T6" fmla="*/ 0 w 27"/>
                              <a:gd name="T7" fmla="*/ 23 h 36"/>
                              <a:gd name="T8" fmla="*/ 0 w 27"/>
                              <a:gd name="T9" fmla="*/ 18 h 36"/>
                              <a:gd name="T10" fmla="*/ 0 w 27"/>
                              <a:gd name="T11" fmla="*/ 16 h 36"/>
                              <a:gd name="T12" fmla="*/ 0 w 27"/>
                              <a:gd name="T13" fmla="*/ 11 h 36"/>
                              <a:gd name="T14" fmla="*/ 0 w 27"/>
                              <a:gd name="T15" fmla="*/ 7 h 36"/>
                              <a:gd name="T16" fmla="*/ 0 w 27"/>
                              <a:gd name="T17" fmla="*/ 3 h 36"/>
                              <a:gd name="T18" fmla="*/ 3 w 27"/>
                              <a:gd name="T19" fmla="*/ 3 h 36"/>
                              <a:gd name="T20" fmla="*/ 7 w 27"/>
                              <a:gd name="T21" fmla="*/ 3 h 36"/>
                              <a:gd name="T22" fmla="*/ 9 w 27"/>
                              <a:gd name="T23" fmla="*/ 3 h 36"/>
                              <a:gd name="T24" fmla="*/ 11 w 27"/>
                              <a:gd name="T25" fmla="*/ 0 h 36"/>
                              <a:gd name="T26" fmla="*/ 14 w 27"/>
                              <a:gd name="T27" fmla="*/ 0 h 36"/>
                              <a:gd name="T28" fmla="*/ 16 w 27"/>
                              <a:gd name="T29" fmla="*/ 0 h 36"/>
                              <a:gd name="T30" fmla="*/ 20 w 27"/>
                              <a:gd name="T31" fmla="*/ 0 h 36"/>
                              <a:gd name="T32" fmla="*/ 23 w 27"/>
                              <a:gd name="T33" fmla="*/ 0 h 36"/>
                              <a:gd name="T34" fmla="*/ 25 w 27"/>
                              <a:gd name="T35" fmla="*/ 3 h 36"/>
                              <a:gd name="T36" fmla="*/ 27 w 27"/>
                              <a:gd name="T37" fmla="*/ 7 h 36"/>
                              <a:gd name="T38" fmla="*/ 27 w 27"/>
                              <a:gd name="T39" fmla="*/ 9 h 36"/>
                              <a:gd name="T40" fmla="*/ 27 w 27"/>
                              <a:gd name="T41" fmla="*/ 14 h 36"/>
                              <a:gd name="T42" fmla="*/ 27 w 27"/>
                              <a:gd name="T43" fmla="*/ 18 h 36"/>
                              <a:gd name="T44" fmla="*/ 27 w 27"/>
                              <a:gd name="T45" fmla="*/ 20 h 36"/>
                              <a:gd name="T46" fmla="*/ 27 w 27"/>
                              <a:gd name="T47" fmla="*/ 27 h 36"/>
                              <a:gd name="T48" fmla="*/ 27 w 27"/>
                              <a:gd name="T49" fmla="*/ 32 h 36"/>
                              <a:gd name="T50" fmla="*/ 23 w 27"/>
                              <a:gd name="T51" fmla="*/ 32 h 36"/>
                              <a:gd name="T52" fmla="*/ 20 w 27"/>
                              <a:gd name="T53" fmla="*/ 34 h 36"/>
                              <a:gd name="T54" fmla="*/ 16 w 27"/>
                              <a:gd name="T55" fmla="*/ 34 h 36"/>
                              <a:gd name="T56" fmla="*/ 14 w 27"/>
                              <a:gd name="T57" fmla="*/ 34 h 36"/>
                              <a:gd name="T58" fmla="*/ 9 w 27"/>
                              <a:gd name="T59" fmla="*/ 34 h 36"/>
                              <a:gd name="T60" fmla="*/ 7 w 27"/>
                              <a:gd name="T61" fmla="*/ 34 h 36"/>
                              <a:gd name="T62" fmla="*/ 3 w 27"/>
                              <a:gd name="T63" fmla="*/ 36 h 36"/>
                              <a:gd name="T64" fmla="*/ 0 w 27"/>
                              <a:gd name="T65" fmla="*/ 36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27" h="36">
                                <a:moveTo>
                                  <a:pt x="0" y="36"/>
                                </a:moveTo>
                                <a:lnTo>
                                  <a:pt x="0" y="32"/>
                                </a:lnTo>
                                <a:lnTo>
                                  <a:pt x="0" y="27"/>
                                </a:lnTo>
                                <a:lnTo>
                                  <a:pt x="0" y="23"/>
                                </a:lnTo>
                                <a:lnTo>
                                  <a:pt x="0" y="18"/>
                                </a:lnTo>
                                <a:lnTo>
                                  <a:pt x="0" y="16"/>
                                </a:lnTo>
                                <a:lnTo>
                                  <a:pt x="0" y="11"/>
                                </a:lnTo>
                                <a:lnTo>
                                  <a:pt x="0" y="7"/>
                                </a:lnTo>
                                <a:lnTo>
                                  <a:pt x="0" y="3"/>
                                </a:lnTo>
                                <a:lnTo>
                                  <a:pt x="3" y="3"/>
                                </a:lnTo>
                                <a:lnTo>
                                  <a:pt x="7" y="3"/>
                                </a:lnTo>
                                <a:lnTo>
                                  <a:pt x="9" y="3"/>
                                </a:lnTo>
                                <a:lnTo>
                                  <a:pt x="11" y="0"/>
                                </a:lnTo>
                                <a:lnTo>
                                  <a:pt x="14" y="0"/>
                                </a:lnTo>
                                <a:lnTo>
                                  <a:pt x="16" y="0"/>
                                </a:lnTo>
                                <a:lnTo>
                                  <a:pt x="20" y="0"/>
                                </a:lnTo>
                                <a:lnTo>
                                  <a:pt x="23" y="0"/>
                                </a:lnTo>
                                <a:lnTo>
                                  <a:pt x="25" y="3"/>
                                </a:lnTo>
                                <a:lnTo>
                                  <a:pt x="27" y="7"/>
                                </a:lnTo>
                                <a:lnTo>
                                  <a:pt x="27" y="9"/>
                                </a:lnTo>
                                <a:lnTo>
                                  <a:pt x="27" y="14"/>
                                </a:lnTo>
                                <a:lnTo>
                                  <a:pt x="27" y="18"/>
                                </a:lnTo>
                                <a:lnTo>
                                  <a:pt x="27" y="20"/>
                                </a:lnTo>
                                <a:lnTo>
                                  <a:pt x="27" y="27"/>
                                </a:lnTo>
                                <a:lnTo>
                                  <a:pt x="27" y="32"/>
                                </a:lnTo>
                                <a:lnTo>
                                  <a:pt x="23" y="32"/>
                                </a:lnTo>
                                <a:lnTo>
                                  <a:pt x="20" y="34"/>
                                </a:lnTo>
                                <a:lnTo>
                                  <a:pt x="16" y="34"/>
                                </a:lnTo>
                                <a:lnTo>
                                  <a:pt x="14" y="34"/>
                                </a:lnTo>
                                <a:lnTo>
                                  <a:pt x="9" y="34"/>
                                </a:lnTo>
                                <a:lnTo>
                                  <a:pt x="7" y="34"/>
                                </a:lnTo>
                                <a:lnTo>
                                  <a:pt x="3" y="36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" name="Freeform 53"/>
                        <wps:cNvSpPr>
                          <a:spLocks noChangeArrowheads="1"/>
                        </wps:cNvSpPr>
                        <wps:spPr bwMode="auto">
                          <a:xfrm>
                            <a:off x="8459" y="305"/>
                            <a:ext cx="435" cy="398"/>
                          </a:xfrm>
                          <a:custGeom>
                            <a:avLst/>
                            <a:gdLst>
                              <a:gd name="T0" fmla="*/ 391 w 522"/>
                              <a:gd name="T1" fmla="*/ 368 h 408"/>
                              <a:gd name="T2" fmla="*/ 317 w 522"/>
                              <a:gd name="T3" fmla="*/ 310 h 408"/>
                              <a:gd name="T4" fmla="*/ 50 w 522"/>
                              <a:gd name="T5" fmla="*/ 245 h 408"/>
                              <a:gd name="T6" fmla="*/ 0 w 522"/>
                              <a:gd name="T7" fmla="*/ 225 h 408"/>
                              <a:gd name="T8" fmla="*/ 25 w 522"/>
                              <a:gd name="T9" fmla="*/ 190 h 408"/>
                              <a:gd name="T10" fmla="*/ 125 w 522"/>
                              <a:gd name="T11" fmla="*/ 207 h 408"/>
                              <a:gd name="T12" fmla="*/ 148 w 522"/>
                              <a:gd name="T13" fmla="*/ 221 h 408"/>
                              <a:gd name="T14" fmla="*/ 183 w 522"/>
                              <a:gd name="T15" fmla="*/ 225 h 408"/>
                              <a:gd name="T16" fmla="*/ 237 w 522"/>
                              <a:gd name="T17" fmla="*/ 234 h 408"/>
                              <a:gd name="T18" fmla="*/ 226 w 522"/>
                              <a:gd name="T19" fmla="*/ 216 h 408"/>
                              <a:gd name="T20" fmla="*/ 136 w 522"/>
                              <a:gd name="T21" fmla="*/ 201 h 408"/>
                              <a:gd name="T22" fmla="*/ 92 w 522"/>
                              <a:gd name="T23" fmla="*/ 152 h 408"/>
                              <a:gd name="T24" fmla="*/ 101 w 522"/>
                              <a:gd name="T25" fmla="*/ 103 h 408"/>
                              <a:gd name="T26" fmla="*/ 110 w 522"/>
                              <a:gd name="T27" fmla="*/ 103 h 408"/>
                              <a:gd name="T28" fmla="*/ 103 w 522"/>
                              <a:gd name="T29" fmla="*/ 132 h 408"/>
                              <a:gd name="T30" fmla="*/ 105 w 522"/>
                              <a:gd name="T31" fmla="*/ 145 h 408"/>
                              <a:gd name="T32" fmla="*/ 119 w 522"/>
                              <a:gd name="T33" fmla="*/ 116 h 408"/>
                              <a:gd name="T34" fmla="*/ 141 w 522"/>
                              <a:gd name="T35" fmla="*/ 29 h 408"/>
                              <a:gd name="T36" fmla="*/ 152 w 522"/>
                              <a:gd name="T37" fmla="*/ 13 h 408"/>
                              <a:gd name="T38" fmla="*/ 143 w 522"/>
                              <a:gd name="T39" fmla="*/ 71 h 408"/>
                              <a:gd name="T40" fmla="*/ 134 w 522"/>
                              <a:gd name="T41" fmla="*/ 143 h 408"/>
                              <a:gd name="T42" fmla="*/ 139 w 522"/>
                              <a:gd name="T43" fmla="*/ 143 h 408"/>
                              <a:gd name="T44" fmla="*/ 159 w 522"/>
                              <a:gd name="T45" fmla="*/ 47 h 408"/>
                              <a:gd name="T46" fmla="*/ 170 w 522"/>
                              <a:gd name="T47" fmla="*/ 16 h 408"/>
                              <a:gd name="T48" fmla="*/ 174 w 522"/>
                              <a:gd name="T49" fmla="*/ 27 h 408"/>
                              <a:gd name="T50" fmla="*/ 157 w 522"/>
                              <a:gd name="T51" fmla="*/ 107 h 408"/>
                              <a:gd name="T52" fmla="*/ 161 w 522"/>
                              <a:gd name="T53" fmla="*/ 118 h 408"/>
                              <a:gd name="T54" fmla="*/ 179 w 522"/>
                              <a:gd name="T55" fmla="*/ 47 h 408"/>
                              <a:gd name="T56" fmla="*/ 194 w 522"/>
                              <a:gd name="T57" fmla="*/ 9 h 408"/>
                              <a:gd name="T58" fmla="*/ 206 w 522"/>
                              <a:gd name="T59" fmla="*/ 7 h 408"/>
                              <a:gd name="T60" fmla="*/ 192 w 522"/>
                              <a:gd name="T61" fmla="*/ 69 h 408"/>
                              <a:gd name="T62" fmla="*/ 188 w 522"/>
                              <a:gd name="T63" fmla="*/ 111 h 408"/>
                              <a:gd name="T64" fmla="*/ 197 w 522"/>
                              <a:gd name="T65" fmla="*/ 98 h 408"/>
                              <a:gd name="T66" fmla="*/ 214 w 522"/>
                              <a:gd name="T67" fmla="*/ 25 h 408"/>
                              <a:gd name="T68" fmla="*/ 226 w 522"/>
                              <a:gd name="T69" fmla="*/ 11 h 408"/>
                              <a:gd name="T70" fmla="*/ 219 w 522"/>
                              <a:gd name="T71" fmla="*/ 56 h 408"/>
                              <a:gd name="T72" fmla="*/ 214 w 522"/>
                              <a:gd name="T73" fmla="*/ 103 h 408"/>
                              <a:gd name="T74" fmla="*/ 219 w 522"/>
                              <a:gd name="T75" fmla="*/ 103 h 408"/>
                              <a:gd name="T76" fmla="*/ 230 w 522"/>
                              <a:gd name="T77" fmla="*/ 42 h 408"/>
                              <a:gd name="T78" fmla="*/ 246 w 522"/>
                              <a:gd name="T79" fmla="*/ 4 h 408"/>
                              <a:gd name="T80" fmla="*/ 255 w 522"/>
                              <a:gd name="T81" fmla="*/ 16 h 408"/>
                              <a:gd name="T82" fmla="*/ 239 w 522"/>
                              <a:gd name="T83" fmla="*/ 85 h 408"/>
                              <a:gd name="T84" fmla="*/ 246 w 522"/>
                              <a:gd name="T85" fmla="*/ 96 h 408"/>
                              <a:gd name="T86" fmla="*/ 250 w 522"/>
                              <a:gd name="T87" fmla="*/ 67 h 408"/>
                              <a:gd name="T88" fmla="*/ 270 w 522"/>
                              <a:gd name="T89" fmla="*/ 0 h 408"/>
                              <a:gd name="T90" fmla="*/ 290 w 522"/>
                              <a:gd name="T91" fmla="*/ 0 h 408"/>
                              <a:gd name="T92" fmla="*/ 284 w 522"/>
                              <a:gd name="T93" fmla="*/ 45 h 408"/>
                              <a:gd name="T94" fmla="*/ 281 w 522"/>
                              <a:gd name="T95" fmla="*/ 71 h 408"/>
                              <a:gd name="T96" fmla="*/ 290 w 522"/>
                              <a:gd name="T97" fmla="*/ 62 h 408"/>
                              <a:gd name="T98" fmla="*/ 301 w 522"/>
                              <a:gd name="T99" fmla="*/ 13 h 408"/>
                              <a:gd name="T100" fmla="*/ 435 w 522"/>
                              <a:gd name="T101" fmla="*/ 22 h 408"/>
                              <a:gd name="T102" fmla="*/ 511 w 522"/>
                              <a:gd name="T103" fmla="*/ 56 h 408"/>
                              <a:gd name="T104" fmla="*/ 513 w 522"/>
                              <a:gd name="T105" fmla="*/ 62 h 408"/>
                              <a:gd name="T106" fmla="*/ 520 w 522"/>
                              <a:gd name="T107" fmla="*/ 67 h 408"/>
                              <a:gd name="T108" fmla="*/ 507 w 522"/>
                              <a:gd name="T109" fmla="*/ 174 h 408"/>
                              <a:gd name="T110" fmla="*/ 480 w 522"/>
                              <a:gd name="T111" fmla="*/ 303 h 408"/>
                              <a:gd name="T112" fmla="*/ 442 w 522"/>
                              <a:gd name="T113" fmla="*/ 408 h 408"/>
                              <a:gd name="T114" fmla="*/ 422 w 522"/>
                              <a:gd name="T115" fmla="*/ 408 h 4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522" h="408">
                                <a:moveTo>
                                  <a:pt x="417" y="408"/>
                                </a:moveTo>
                                <a:lnTo>
                                  <a:pt x="411" y="401"/>
                                </a:lnTo>
                                <a:lnTo>
                                  <a:pt x="404" y="392"/>
                                </a:lnTo>
                                <a:lnTo>
                                  <a:pt x="400" y="384"/>
                                </a:lnTo>
                                <a:lnTo>
                                  <a:pt x="393" y="375"/>
                                </a:lnTo>
                                <a:lnTo>
                                  <a:pt x="391" y="368"/>
                                </a:lnTo>
                                <a:lnTo>
                                  <a:pt x="386" y="359"/>
                                </a:lnTo>
                                <a:lnTo>
                                  <a:pt x="379" y="352"/>
                                </a:lnTo>
                                <a:lnTo>
                                  <a:pt x="375" y="343"/>
                                </a:lnTo>
                                <a:lnTo>
                                  <a:pt x="357" y="332"/>
                                </a:lnTo>
                                <a:lnTo>
                                  <a:pt x="337" y="319"/>
                                </a:lnTo>
                                <a:lnTo>
                                  <a:pt x="317" y="310"/>
                                </a:lnTo>
                                <a:lnTo>
                                  <a:pt x="295" y="299"/>
                                </a:lnTo>
                                <a:lnTo>
                                  <a:pt x="248" y="283"/>
                                </a:lnTo>
                                <a:lnTo>
                                  <a:pt x="197" y="270"/>
                                </a:lnTo>
                                <a:lnTo>
                                  <a:pt x="145" y="259"/>
                                </a:lnTo>
                                <a:lnTo>
                                  <a:pt x="96" y="252"/>
                                </a:lnTo>
                                <a:lnTo>
                                  <a:pt x="50" y="245"/>
                                </a:lnTo>
                                <a:lnTo>
                                  <a:pt x="7" y="239"/>
                                </a:lnTo>
                                <a:lnTo>
                                  <a:pt x="5" y="236"/>
                                </a:lnTo>
                                <a:lnTo>
                                  <a:pt x="3" y="234"/>
                                </a:lnTo>
                                <a:lnTo>
                                  <a:pt x="3" y="232"/>
                                </a:lnTo>
                                <a:lnTo>
                                  <a:pt x="0" y="230"/>
                                </a:lnTo>
                                <a:lnTo>
                                  <a:pt x="0" y="225"/>
                                </a:lnTo>
                                <a:lnTo>
                                  <a:pt x="0" y="221"/>
                                </a:lnTo>
                                <a:lnTo>
                                  <a:pt x="0" y="214"/>
                                </a:lnTo>
                                <a:lnTo>
                                  <a:pt x="0" y="205"/>
                                </a:lnTo>
                                <a:lnTo>
                                  <a:pt x="7" y="198"/>
                                </a:lnTo>
                                <a:lnTo>
                                  <a:pt x="16" y="194"/>
                                </a:lnTo>
                                <a:lnTo>
                                  <a:pt x="25" y="190"/>
                                </a:lnTo>
                                <a:lnTo>
                                  <a:pt x="32" y="187"/>
                                </a:lnTo>
                                <a:lnTo>
                                  <a:pt x="50" y="187"/>
                                </a:lnTo>
                                <a:lnTo>
                                  <a:pt x="67" y="190"/>
                                </a:lnTo>
                                <a:lnTo>
                                  <a:pt x="87" y="194"/>
                                </a:lnTo>
                                <a:lnTo>
                                  <a:pt x="107" y="201"/>
                                </a:lnTo>
                                <a:lnTo>
                                  <a:pt x="125" y="207"/>
                                </a:lnTo>
                                <a:lnTo>
                                  <a:pt x="145" y="214"/>
                                </a:lnTo>
                                <a:lnTo>
                                  <a:pt x="145" y="216"/>
                                </a:lnTo>
                                <a:lnTo>
                                  <a:pt x="148" y="216"/>
                                </a:lnTo>
                                <a:lnTo>
                                  <a:pt x="148" y="219"/>
                                </a:lnTo>
                                <a:lnTo>
                                  <a:pt x="148" y="219"/>
                                </a:lnTo>
                                <a:lnTo>
                                  <a:pt x="148" y="221"/>
                                </a:lnTo>
                                <a:lnTo>
                                  <a:pt x="150" y="223"/>
                                </a:lnTo>
                                <a:lnTo>
                                  <a:pt x="150" y="223"/>
                                </a:lnTo>
                                <a:lnTo>
                                  <a:pt x="150" y="225"/>
                                </a:lnTo>
                                <a:lnTo>
                                  <a:pt x="161" y="225"/>
                                </a:lnTo>
                                <a:lnTo>
                                  <a:pt x="172" y="225"/>
                                </a:lnTo>
                                <a:lnTo>
                                  <a:pt x="183" y="225"/>
                                </a:lnTo>
                                <a:lnTo>
                                  <a:pt x="194" y="225"/>
                                </a:lnTo>
                                <a:lnTo>
                                  <a:pt x="203" y="227"/>
                                </a:lnTo>
                                <a:lnTo>
                                  <a:pt x="214" y="230"/>
                                </a:lnTo>
                                <a:lnTo>
                                  <a:pt x="226" y="232"/>
                                </a:lnTo>
                                <a:lnTo>
                                  <a:pt x="239" y="236"/>
                                </a:lnTo>
                                <a:lnTo>
                                  <a:pt x="237" y="234"/>
                                </a:lnTo>
                                <a:lnTo>
                                  <a:pt x="235" y="232"/>
                                </a:lnTo>
                                <a:lnTo>
                                  <a:pt x="232" y="227"/>
                                </a:lnTo>
                                <a:lnTo>
                                  <a:pt x="230" y="225"/>
                                </a:lnTo>
                                <a:lnTo>
                                  <a:pt x="230" y="223"/>
                                </a:lnTo>
                                <a:lnTo>
                                  <a:pt x="228" y="219"/>
                                </a:lnTo>
                                <a:lnTo>
                                  <a:pt x="226" y="216"/>
                                </a:lnTo>
                                <a:lnTo>
                                  <a:pt x="223" y="214"/>
                                </a:lnTo>
                                <a:lnTo>
                                  <a:pt x="208" y="212"/>
                                </a:lnTo>
                                <a:lnTo>
                                  <a:pt x="190" y="210"/>
                                </a:lnTo>
                                <a:lnTo>
                                  <a:pt x="172" y="207"/>
                                </a:lnTo>
                                <a:lnTo>
                                  <a:pt x="154" y="203"/>
                                </a:lnTo>
                                <a:lnTo>
                                  <a:pt x="136" y="201"/>
                                </a:lnTo>
                                <a:lnTo>
                                  <a:pt x="121" y="196"/>
                                </a:lnTo>
                                <a:lnTo>
                                  <a:pt x="105" y="190"/>
                                </a:lnTo>
                                <a:lnTo>
                                  <a:pt x="92" y="185"/>
                                </a:lnTo>
                                <a:lnTo>
                                  <a:pt x="92" y="172"/>
                                </a:lnTo>
                                <a:lnTo>
                                  <a:pt x="92" y="161"/>
                                </a:lnTo>
                                <a:lnTo>
                                  <a:pt x="92" y="152"/>
                                </a:lnTo>
                                <a:lnTo>
                                  <a:pt x="92" y="143"/>
                                </a:lnTo>
                                <a:lnTo>
                                  <a:pt x="94" y="134"/>
                                </a:lnTo>
                                <a:lnTo>
                                  <a:pt x="96" y="125"/>
                                </a:lnTo>
                                <a:lnTo>
                                  <a:pt x="99" y="114"/>
                                </a:lnTo>
                                <a:lnTo>
                                  <a:pt x="101" y="103"/>
                                </a:lnTo>
                                <a:lnTo>
                                  <a:pt x="101" y="103"/>
                                </a:lnTo>
                                <a:lnTo>
                                  <a:pt x="103" y="103"/>
                                </a:lnTo>
                                <a:lnTo>
                                  <a:pt x="103" y="103"/>
                                </a:lnTo>
                                <a:lnTo>
                                  <a:pt x="105" y="103"/>
                                </a:lnTo>
                                <a:lnTo>
                                  <a:pt x="105" y="103"/>
                                </a:lnTo>
                                <a:lnTo>
                                  <a:pt x="107" y="103"/>
                                </a:lnTo>
                                <a:lnTo>
                                  <a:pt x="110" y="103"/>
                                </a:lnTo>
                                <a:lnTo>
                                  <a:pt x="110" y="103"/>
                                </a:lnTo>
                                <a:lnTo>
                                  <a:pt x="110" y="109"/>
                                </a:lnTo>
                                <a:lnTo>
                                  <a:pt x="107" y="114"/>
                                </a:lnTo>
                                <a:lnTo>
                                  <a:pt x="105" y="120"/>
                                </a:lnTo>
                                <a:lnTo>
                                  <a:pt x="105" y="125"/>
                                </a:lnTo>
                                <a:lnTo>
                                  <a:pt x="103" y="132"/>
                                </a:lnTo>
                                <a:lnTo>
                                  <a:pt x="103" y="136"/>
                                </a:lnTo>
                                <a:lnTo>
                                  <a:pt x="101" y="143"/>
                                </a:lnTo>
                                <a:lnTo>
                                  <a:pt x="101" y="147"/>
                                </a:lnTo>
                                <a:lnTo>
                                  <a:pt x="103" y="147"/>
                                </a:lnTo>
                                <a:lnTo>
                                  <a:pt x="103" y="147"/>
                                </a:lnTo>
                                <a:lnTo>
                                  <a:pt x="105" y="145"/>
                                </a:lnTo>
                                <a:lnTo>
                                  <a:pt x="105" y="145"/>
                                </a:lnTo>
                                <a:lnTo>
                                  <a:pt x="107" y="145"/>
                                </a:lnTo>
                                <a:lnTo>
                                  <a:pt x="110" y="145"/>
                                </a:lnTo>
                                <a:lnTo>
                                  <a:pt x="110" y="143"/>
                                </a:lnTo>
                                <a:lnTo>
                                  <a:pt x="112" y="143"/>
                                </a:lnTo>
                                <a:lnTo>
                                  <a:pt x="119" y="116"/>
                                </a:lnTo>
                                <a:lnTo>
                                  <a:pt x="123" y="94"/>
                                </a:lnTo>
                                <a:lnTo>
                                  <a:pt x="125" y="76"/>
                                </a:lnTo>
                                <a:lnTo>
                                  <a:pt x="130" y="62"/>
                                </a:lnTo>
                                <a:lnTo>
                                  <a:pt x="132" y="51"/>
                                </a:lnTo>
                                <a:lnTo>
                                  <a:pt x="136" y="42"/>
                                </a:lnTo>
                                <a:lnTo>
                                  <a:pt x="141" y="29"/>
                                </a:lnTo>
                                <a:lnTo>
                                  <a:pt x="145" y="16"/>
                                </a:lnTo>
                                <a:lnTo>
                                  <a:pt x="148" y="16"/>
                                </a:lnTo>
                                <a:lnTo>
                                  <a:pt x="148" y="16"/>
                                </a:lnTo>
                                <a:lnTo>
                                  <a:pt x="150" y="16"/>
                                </a:lnTo>
                                <a:lnTo>
                                  <a:pt x="150" y="13"/>
                                </a:lnTo>
                                <a:lnTo>
                                  <a:pt x="152" y="13"/>
                                </a:lnTo>
                                <a:lnTo>
                                  <a:pt x="154" y="13"/>
                                </a:lnTo>
                                <a:lnTo>
                                  <a:pt x="154" y="13"/>
                                </a:lnTo>
                                <a:lnTo>
                                  <a:pt x="157" y="13"/>
                                </a:lnTo>
                                <a:lnTo>
                                  <a:pt x="150" y="38"/>
                                </a:lnTo>
                                <a:lnTo>
                                  <a:pt x="145" y="56"/>
                                </a:lnTo>
                                <a:lnTo>
                                  <a:pt x="143" y="71"/>
                                </a:lnTo>
                                <a:lnTo>
                                  <a:pt x="141" y="82"/>
                                </a:lnTo>
                                <a:lnTo>
                                  <a:pt x="139" y="96"/>
                                </a:lnTo>
                                <a:lnTo>
                                  <a:pt x="136" y="109"/>
                                </a:lnTo>
                                <a:lnTo>
                                  <a:pt x="134" y="125"/>
                                </a:lnTo>
                                <a:lnTo>
                                  <a:pt x="132" y="143"/>
                                </a:lnTo>
                                <a:lnTo>
                                  <a:pt x="134" y="143"/>
                                </a:lnTo>
                                <a:lnTo>
                                  <a:pt x="134" y="143"/>
                                </a:lnTo>
                                <a:lnTo>
                                  <a:pt x="134" y="143"/>
                                </a:lnTo>
                                <a:lnTo>
                                  <a:pt x="136" y="143"/>
                                </a:lnTo>
                                <a:lnTo>
                                  <a:pt x="136" y="143"/>
                                </a:lnTo>
                                <a:lnTo>
                                  <a:pt x="139" y="143"/>
                                </a:lnTo>
                                <a:lnTo>
                                  <a:pt x="139" y="143"/>
                                </a:lnTo>
                                <a:lnTo>
                                  <a:pt x="141" y="143"/>
                                </a:lnTo>
                                <a:lnTo>
                                  <a:pt x="145" y="111"/>
                                </a:lnTo>
                                <a:lnTo>
                                  <a:pt x="150" y="89"/>
                                </a:lnTo>
                                <a:lnTo>
                                  <a:pt x="152" y="71"/>
                                </a:lnTo>
                                <a:lnTo>
                                  <a:pt x="157" y="58"/>
                                </a:lnTo>
                                <a:lnTo>
                                  <a:pt x="159" y="47"/>
                                </a:lnTo>
                                <a:lnTo>
                                  <a:pt x="161" y="38"/>
                                </a:lnTo>
                                <a:lnTo>
                                  <a:pt x="163" y="29"/>
                                </a:lnTo>
                                <a:lnTo>
                                  <a:pt x="165" y="18"/>
                                </a:lnTo>
                                <a:lnTo>
                                  <a:pt x="168" y="18"/>
                                </a:lnTo>
                                <a:lnTo>
                                  <a:pt x="168" y="16"/>
                                </a:lnTo>
                                <a:lnTo>
                                  <a:pt x="170" y="16"/>
                                </a:lnTo>
                                <a:lnTo>
                                  <a:pt x="172" y="16"/>
                                </a:lnTo>
                                <a:lnTo>
                                  <a:pt x="172" y="16"/>
                                </a:lnTo>
                                <a:lnTo>
                                  <a:pt x="174" y="13"/>
                                </a:lnTo>
                                <a:lnTo>
                                  <a:pt x="177" y="13"/>
                                </a:lnTo>
                                <a:lnTo>
                                  <a:pt x="177" y="13"/>
                                </a:lnTo>
                                <a:lnTo>
                                  <a:pt x="174" y="27"/>
                                </a:lnTo>
                                <a:lnTo>
                                  <a:pt x="172" y="40"/>
                                </a:lnTo>
                                <a:lnTo>
                                  <a:pt x="168" y="53"/>
                                </a:lnTo>
                                <a:lnTo>
                                  <a:pt x="165" y="67"/>
                                </a:lnTo>
                                <a:lnTo>
                                  <a:pt x="163" y="80"/>
                                </a:lnTo>
                                <a:lnTo>
                                  <a:pt x="159" y="94"/>
                                </a:lnTo>
                                <a:lnTo>
                                  <a:pt x="157" y="107"/>
                                </a:lnTo>
                                <a:lnTo>
                                  <a:pt x="154" y="120"/>
                                </a:lnTo>
                                <a:lnTo>
                                  <a:pt x="157" y="120"/>
                                </a:lnTo>
                                <a:lnTo>
                                  <a:pt x="157" y="120"/>
                                </a:lnTo>
                                <a:lnTo>
                                  <a:pt x="159" y="118"/>
                                </a:lnTo>
                                <a:lnTo>
                                  <a:pt x="159" y="118"/>
                                </a:lnTo>
                                <a:lnTo>
                                  <a:pt x="161" y="118"/>
                                </a:lnTo>
                                <a:lnTo>
                                  <a:pt x="163" y="118"/>
                                </a:lnTo>
                                <a:lnTo>
                                  <a:pt x="163" y="116"/>
                                </a:lnTo>
                                <a:lnTo>
                                  <a:pt x="165" y="116"/>
                                </a:lnTo>
                                <a:lnTo>
                                  <a:pt x="172" y="87"/>
                                </a:lnTo>
                                <a:lnTo>
                                  <a:pt x="177" y="65"/>
                                </a:lnTo>
                                <a:lnTo>
                                  <a:pt x="179" y="47"/>
                                </a:lnTo>
                                <a:lnTo>
                                  <a:pt x="181" y="36"/>
                                </a:lnTo>
                                <a:lnTo>
                                  <a:pt x="183" y="27"/>
                                </a:lnTo>
                                <a:lnTo>
                                  <a:pt x="188" y="20"/>
                                </a:lnTo>
                                <a:lnTo>
                                  <a:pt x="190" y="16"/>
                                </a:lnTo>
                                <a:lnTo>
                                  <a:pt x="192" y="9"/>
                                </a:lnTo>
                                <a:lnTo>
                                  <a:pt x="194" y="9"/>
                                </a:lnTo>
                                <a:lnTo>
                                  <a:pt x="197" y="9"/>
                                </a:lnTo>
                                <a:lnTo>
                                  <a:pt x="199" y="9"/>
                                </a:lnTo>
                                <a:lnTo>
                                  <a:pt x="199" y="7"/>
                                </a:lnTo>
                                <a:lnTo>
                                  <a:pt x="201" y="7"/>
                                </a:lnTo>
                                <a:lnTo>
                                  <a:pt x="203" y="7"/>
                                </a:lnTo>
                                <a:lnTo>
                                  <a:pt x="206" y="7"/>
                                </a:lnTo>
                                <a:lnTo>
                                  <a:pt x="208" y="7"/>
                                </a:lnTo>
                                <a:lnTo>
                                  <a:pt x="203" y="25"/>
                                </a:lnTo>
                                <a:lnTo>
                                  <a:pt x="199" y="38"/>
                                </a:lnTo>
                                <a:lnTo>
                                  <a:pt x="197" y="49"/>
                                </a:lnTo>
                                <a:lnTo>
                                  <a:pt x="194" y="58"/>
                                </a:lnTo>
                                <a:lnTo>
                                  <a:pt x="192" y="69"/>
                                </a:lnTo>
                                <a:lnTo>
                                  <a:pt x="190" y="80"/>
                                </a:lnTo>
                                <a:lnTo>
                                  <a:pt x="188" y="94"/>
                                </a:lnTo>
                                <a:lnTo>
                                  <a:pt x="185" y="111"/>
                                </a:lnTo>
                                <a:lnTo>
                                  <a:pt x="188" y="111"/>
                                </a:lnTo>
                                <a:lnTo>
                                  <a:pt x="188" y="111"/>
                                </a:lnTo>
                                <a:lnTo>
                                  <a:pt x="188" y="111"/>
                                </a:lnTo>
                                <a:lnTo>
                                  <a:pt x="190" y="111"/>
                                </a:lnTo>
                                <a:lnTo>
                                  <a:pt x="190" y="111"/>
                                </a:lnTo>
                                <a:lnTo>
                                  <a:pt x="192" y="111"/>
                                </a:lnTo>
                                <a:lnTo>
                                  <a:pt x="192" y="111"/>
                                </a:lnTo>
                                <a:lnTo>
                                  <a:pt x="194" y="111"/>
                                </a:lnTo>
                                <a:lnTo>
                                  <a:pt x="197" y="98"/>
                                </a:lnTo>
                                <a:lnTo>
                                  <a:pt x="199" y="87"/>
                                </a:lnTo>
                                <a:lnTo>
                                  <a:pt x="203" y="74"/>
                                </a:lnTo>
                                <a:lnTo>
                                  <a:pt x="206" y="62"/>
                                </a:lnTo>
                                <a:lnTo>
                                  <a:pt x="208" y="49"/>
                                </a:lnTo>
                                <a:lnTo>
                                  <a:pt x="212" y="36"/>
                                </a:lnTo>
                                <a:lnTo>
                                  <a:pt x="214" y="25"/>
                                </a:lnTo>
                                <a:lnTo>
                                  <a:pt x="217" y="11"/>
                                </a:lnTo>
                                <a:lnTo>
                                  <a:pt x="219" y="11"/>
                                </a:lnTo>
                                <a:lnTo>
                                  <a:pt x="221" y="11"/>
                                </a:lnTo>
                                <a:lnTo>
                                  <a:pt x="221" y="11"/>
                                </a:lnTo>
                                <a:lnTo>
                                  <a:pt x="223" y="11"/>
                                </a:lnTo>
                                <a:lnTo>
                                  <a:pt x="226" y="11"/>
                                </a:lnTo>
                                <a:lnTo>
                                  <a:pt x="228" y="9"/>
                                </a:lnTo>
                                <a:lnTo>
                                  <a:pt x="228" y="9"/>
                                </a:lnTo>
                                <a:lnTo>
                                  <a:pt x="230" y="9"/>
                                </a:lnTo>
                                <a:lnTo>
                                  <a:pt x="226" y="29"/>
                                </a:lnTo>
                                <a:lnTo>
                                  <a:pt x="221" y="42"/>
                                </a:lnTo>
                                <a:lnTo>
                                  <a:pt x="219" y="56"/>
                                </a:lnTo>
                                <a:lnTo>
                                  <a:pt x="217" y="65"/>
                                </a:lnTo>
                                <a:lnTo>
                                  <a:pt x="214" y="74"/>
                                </a:lnTo>
                                <a:lnTo>
                                  <a:pt x="214" y="80"/>
                                </a:lnTo>
                                <a:lnTo>
                                  <a:pt x="212" y="91"/>
                                </a:lnTo>
                                <a:lnTo>
                                  <a:pt x="212" y="103"/>
                                </a:lnTo>
                                <a:lnTo>
                                  <a:pt x="214" y="103"/>
                                </a:lnTo>
                                <a:lnTo>
                                  <a:pt x="214" y="103"/>
                                </a:lnTo>
                                <a:lnTo>
                                  <a:pt x="214" y="103"/>
                                </a:lnTo>
                                <a:lnTo>
                                  <a:pt x="217" y="103"/>
                                </a:lnTo>
                                <a:lnTo>
                                  <a:pt x="217" y="103"/>
                                </a:lnTo>
                                <a:lnTo>
                                  <a:pt x="219" y="103"/>
                                </a:lnTo>
                                <a:lnTo>
                                  <a:pt x="219" y="103"/>
                                </a:lnTo>
                                <a:lnTo>
                                  <a:pt x="221" y="103"/>
                                </a:lnTo>
                                <a:lnTo>
                                  <a:pt x="223" y="85"/>
                                </a:lnTo>
                                <a:lnTo>
                                  <a:pt x="226" y="71"/>
                                </a:lnTo>
                                <a:lnTo>
                                  <a:pt x="228" y="60"/>
                                </a:lnTo>
                                <a:lnTo>
                                  <a:pt x="228" y="51"/>
                                </a:lnTo>
                                <a:lnTo>
                                  <a:pt x="230" y="42"/>
                                </a:lnTo>
                                <a:lnTo>
                                  <a:pt x="232" y="31"/>
                                </a:lnTo>
                                <a:lnTo>
                                  <a:pt x="235" y="20"/>
                                </a:lnTo>
                                <a:lnTo>
                                  <a:pt x="239" y="4"/>
                                </a:lnTo>
                                <a:lnTo>
                                  <a:pt x="241" y="4"/>
                                </a:lnTo>
                                <a:lnTo>
                                  <a:pt x="243" y="4"/>
                                </a:lnTo>
                                <a:lnTo>
                                  <a:pt x="246" y="4"/>
                                </a:lnTo>
                                <a:lnTo>
                                  <a:pt x="248" y="4"/>
                                </a:lnTo>
                                <a:lnTo>
                                  <a:pt x="250" y="4"/>
                                </a:lnTo>
                                <a:lnTo>
                                  <a:pt x="252" y="4"/>
                                </a:lnTo>
                                <a:lnTo>
                                  <a:pt x="255" y="4"/>
                                </a:lnTo>
                                <a:lnTo>
                                  <a:pt x="257" y="4"/>
                                </a:lnTo>
                                <a:lnTo>
                                  <a:pt x="255" y="16"/>
                                </a:lnTo>
                                <a:lnTo>
                                  <a:pt x="250" y="27"/>
                                </a:lnTo>
                                <a:lnTo>
                                  <a:pt x="248" y="38"/>
                                </a:lnTo>
                                <a:lnTo>
                                  <a:pt x="246" y="49"/>
                                </a:lnTo>
                                <a:lnTo>
                                  <a:pt x="243" y="60"/>
                                </a:lnTo>
                                <a:lnTo>
                                  <a:pt x="241" y="74"/>
                                </a:lnTo>
                                <a:lnTo>
                                  <a:pt x="239" y="85"/>
                                </a:lnTo>
                                <a:lnTo>
                                  <a:pt x="239" y="98"/>
                                </a:lnTo>
                                <a:lnTo>
                                  <a:pt x="241" y="98"/>
                                </a:lnTo>
                                <a:lnTo>
                                  <a:pt x="241" y="96"/>
                                </a:lnTo>
                                <a:lnTo>
                                  <a:pt x="243" y="96"/>
                                </a:lnTo>
                                <a:lnTo>
                                  <a:pt x="243" y="96"/>
                                </a:lnTo>
                                <a:lnTo>
                                  <a:pt x="246" y="96"/>
                                </a:lnTo>
                                <a:lnTo>
                                  <a:pt x="248" y="94"/>
                                </a:lnTo>
                                <a:lnTo>
                                  <a:pt x="248" y="94"/>
                                </a:lnTo>
                                <a:lnTo>
                                  <a:pt x="250" y="94"/>
                                </a:lnTo>
                                <a:lnTo>
                                  <a:pt x="250" y="82"/>
                                </a:lnTo>
                                <a:lnTo>
                                  <a:pt x="250" y="76"/>
                                </a:lnTo>
                                <a:lnTo>
                                  <a:pt x="250" y="67"/>
                                </a:lnTo>
                                <a:lnTo>
                                  <a:pt x="252" y="58"/>
                                </a:lnTo>
                                <a:lnTo>
                                  <a:pt x="255" y="49"/>
                                </a:lnTo>
                                <a:lnTo>
                                  <a:pt x="257" y="38"/>
                                </a:lnTo>
                                <a:lnTo>
                                  <a:pt x="261" y="20"/>
                                </a:lnTo>
                                <a:lnTo>
                                  <a:pt x="266" y="0"/>
                                </a:lnTo>
                                <a:lnTo>
                                  <a:pt x="270" y="0"/>
                                </a:lnTo>
                                <a:lnTo>
                                  <a:pt x="272" y="0"/>
                                </a:lnTo>
                                <a:lnTo>
                                  <a:pt x="277" y="0"/>
                                </a:lnTo>
                                <a:lnTo>
                                  <a:pt x="279" y="0"/>
                                </a:lnTo>
                                <a:lnTo>
                                  <a:pt x="281" y="0"/>
                                </a:lnTo>
                                <a:lnTo>
                                  <a:pt x="286" y="0"/>
                                </a:lnTo>
                                <a:lnTo>
                                  <a:pt x="290" y="0"/>
                                </a:lnTo>
                                <a:lnTo>
                                  <a:pt x="293" y="0"/>
                                </a:lnTo>
                                <a:lnTo>
                                  <a:pt x="290" y="9"/>
                                </a:lnTo>
                                <a:lnTo>
                                  <a:pt x="290" y="18"/>
                                </a:lnTo>
                                <a:lnTo>
                                  <a:pt x="288" y="27"/>
                                </a:lnTo>
                                <a:lnTo>
                                  <a:pt x="286" y="36"/>
                                </a:lnTo>
                                <a:lnTo>
                                  <a:pt x="284" y="45"/>
                                </a:lnTo>
                                <a:lnTo>
                                  <a:pt x="284" y="53"/>
                                </a:lnTo>
                                <a:lnTo>
                                  <a:pt x="281" y="62"/>
                                </a:lnTo>
                                <a:lnTo>
                                  <a:pt x="279" y="71"/>
                                </a:lnTo>
                                <a:lnTo>
                                  <a:pt x="281" y="71"/>
                                </a:lnTo>
                                <a:lnTo>
                                  <a:pt x="281" y="71"/>
                                </a:lnTo>
                                <a:lnTo>
                                  <a:pt x="281" y="71"/>
                                </a:lnTo>
                                <a:lnTo>
                                  <a:pt x="284" y="71"/>
                                </a:lnTo>
                                <a:lnTo>
                                  <a:pt x="284" y="71"/>
                                </a:lnTo>
                                <a:lnTo>
                                  <a:pt x="286" y="71"/>
                                </a:lnTo>
                                <a:lnTo>
                                  <a:pt x="286" y="71"/>
                                </a:lnTo>
                                <a:lnTo>
                                  <a:pt x="288" y="71"/>
                                </a:lnTo>
                                <a:lnTo>
                                  <a:pt x="290" y="62"/>
                                </a:lnTo>
                                <a:lnTo>
                                  <a:pt x="293" y="56"/>
                                </a:lnTo>
                                <a:lnTo>
                                  <a:pt x="293" y="47"/>
                                </a:lnTo>
                                <a:lnTo>
                                  <a:pt x="295" y="38"/>
                                </a:lnTo>
                                <a:lnTo>
                                  <a:pt x="297" y="29"/>
                                </a:lnTo>
                                <a:lnTo>
                                  <a:pt x="299" y="22"/>
                                </a:lnTo>
                                <a:lnTo>
                                  <a:pt x="301" y="13"/>
                                </a:lnTo>
                                <a:lnTo>
                                  <a:pt x="304" y="4"/>
                                </a:lnTo>
                                <a:lnTo>
                                  <a:pt x="328" y="4"/>
                                </a:lnTo>
                                <a:lnTo>
                                  <a:pt x="355" y="7"/>
                                </a:lnTo>
                                <a:lnTo>
                                  <a:pt x="382" y="9"/>
                                </a:lnTo>
                                <a:lnTo>
                                  <a:pt x="408" y="13"/>
                                </a:lnTo>
                                <a:lnTo>
                                  <a:pt x="435" y="22"/>
                                </a:lnTo>
                                <a:lnTo>
                                  <a:pt x="462" y="31"/>
                                </a:lnTo>
                                <a:lnTo>
                                  <a:pt x="486" y="40"/>
                                </a:lnTo>
                                <a:lnTo>
                                  <a:pt x="511" y="53"/>
                                </a:lnTo>
                                <a:lnTo>
                                  <a:pt x="511" y="53"/>
                                </a:lnTo>
                                <a:lnTo>
                                  <a:pt x="511" y="56"/>
                                </a:lnTo>
                                <a:lnTo>
                                  <a:pt x="511" y="56"/>
                                </a:lnTo>
                                <a:lnTo>
                                  <a:pt x="511" y="58"/>
                                </a:lnTo>
                                <a:lnTo>
                                  <a:pt x="511" y="60"/>
                                </a:lnTo>
                                <a:lnTo>
                                  <a:pt x="511" y="60"/>
                                </a:lnTo>
                                <a:lnTo>
                                  <a:pt x="511" y="62"/>
                                </a:lnTo>
                                <a:lnTo>
                                  <a:pt x="511" y="62"/>
                                </a:lnTo>
                                <a:lnTo>
                                  <a:pt x="513" y="62"/>
                                </a:lnTo>
                                <a:lnTo>
                                  <a:pt x="513" y="65"/>
                                </a:lnTo>
                                <a:lnTo>
                                  <a:pt x="515" y="65"/>
                                </a:lnTo>
                                <a:lnTo>
                                  <a:pt x="518" y="65"/>
                                </a:lnTo>
                                <a:lnTo>
                                  <a:pt x="518" y="65"/>
                                </a:lnTo>
                                <a:lnTo>
                                  <a:pt x="520" y="67"/>
                                </a:lnTo>
                                <a:lnTo>
                                  <a:pt x="520" y="67"/>
                                </a:lnTo>
                                <a:lnTo>
                                  <a:pt x="522" y="67"/>
                                </a:lnTo>
                                <a:lnTo>
                                  <a:pt x="522" y="89"/>
                                </a:lnTo>
                                <a:lnTo>
                                  <a:pt x="520" y="111"/>
                                </a:lnTo>
                                <a:lnTo>
                                  <a:pt x="515" y="132"/>
                                </a:lnTo>
                                <a:lnTo>
                                  <a:pt x="513" y="154"/>
                                </a:lnTo>
                                <a:lnTo>
                                  <a:pt x="507" y="174"/>
                                </a:lnTo>
                                <a:lnTo>
                                  <a:pt x="502" y="196"/>
                                </a:lnTo>
                                <a:lnTo>
                                  <a:pt x="493" y="216"/>
                                </a:lnTo>
                                <a:lnTo>
                                  <a:pt x="486" y="241"/>
                                </a:lnTo>
                                <a:lnTo>
                                  <a:pt x="484" y="261"/>
                                </a:lnTo>
                                <a:lnTo>
                                  <a:pt x="482" y="281"/>
                                </a:lnTo>
                                <a:lnTo>
                                  <a:pt x="480" y="303"/>
                                </a:lnTo>
                                <a:lnTo>
                                  <a:pt x="475" y="326"/>
                                </a:lnTo>
                                <a:lnTo>
                                  <a:pt x="471" y="348"/>
                                </a:lnTo>
                                <a:lnTo>
                                  <a:pt x="464" y="370"/>
                                </a:lnTo>
                                <a:lnTo>
                                  <a:pt x="455" y="390"/>
                                </a:lnTo>
                                <a:lnTo>
                                  <a:pt x="444" y="408"/>
                                </a:lnTo>
                                <a:lnTo>
                                  <a:pt x="442" y="408"/>
                                </a:lnTo>
                                <a:lnTo>
                                  <a:pt x="437" y="408"/>
                                </a:lnTo>
                                <a:lnTo>
                                  <a:pt x="435" y="408"/>
                                </a:lnTo>
                                <a:lnTo>
                                  <a:pt x="431" y="408"/>
                                </a:lnTo>
                                <a:lnTo>
                                  <a:pt x="429" y="408"/>
                                </a:lnTo>
                                <a:lnTo>
                                  <a:pt x="424" y="408"/>
                                </a:lnTo>
                                <a:lnTo>
                                  <a:pt x="422" y="408"/>
                                </a:lnTo>
                                <a:lnTo>
                                  <a:pt x="417" y="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6" name="Freeform 54"/>
                        <wps:cNvSpPr>
                          <a:spLocks noChangeArrowheads="1"/>
                        </wps:cNvSpPr>
                        <wps:spPr bwMode="auto">
                          <a:xfrm>
                            <a:off x="8234" y="-34"/>
                            <a:ext cx="1060" cy="724"/>
                          </a:xfrm>
                          <a:custGeom>
                            <a:avLst/>
                            <a:gdLst>
                              <a:gd name="T0" fmla="*/ 769 w 1270"/>
                              <a:gd name="T1" fmla="*/ 734 h 741"/>
                              <a:gd name="T2" fmla="*/ 751 w 1270"/>
                              <a:gd name="T3" fmla="*/ 732 h 741"/>
                              <a:gd name="T4" fmla="*/ 751 w 1270"/>
                              <a:gd name="T5" fmla="*/ 678 h 741"/>
                              <a:gd name="T6" fmla="*/ 762 w 1270"/>
                              <a:gd name="T7" fmla="*/ 609 h 741"/>
                              <a:gd name="T8" fmla="*/ 787 w 1270"/>
                              <a:gd name="T9" fmla="*/ 524 h 741"/>
                              <a:gd name="T10" fmla="*/ 809 w 1270"/>
                              <a:gd name="T11" fmla="*/ 435 h 741"/>
                              <a:gd name="T12" fmla="*/ 807 w 1270"/>
                              <a:gd name="T13" fmla="*/ 413 h 741"/>
                              <a:gd name="T14" fmla="*/ 805 w 1270"/>
                              <a:gd name="T15" fmla="*/ 413 h 741"/>
                              <a:gd name="T16" fmla="*/ 778 w 1270"/>
                              <a:gd name="T17" fmla="*/ 386 h 741"/>
                              <a:gd name="T18" fmla="*/ 675 w 1270"/>
                              <a:gd name="T19" fmla="*/ 344 h 741"/>
                              <a:gd name="T20" fmla="*/ 521 w 1270"/>
                              <a:gd name="T21" fmla="*/ 330 h 741"/>
                              <a:gd name="T22" fmla="*/ 383 w 1270"/>
                              <a:gd name="T23" fmla="*/ 355 h 741"/>
                              <a:gd name="T24" fmla="*/ 330 w 1270"/>
                              <a:gd name="T25" fmla="*/ 391 h 741"/>
                              <a:gd name="T26" fmla="*/ 314 w 1270"/>
                              <a:gd name="T27" fmla="*/ 444 h 741"/>
                              <a:gd name="T28" fmla="*/ 303 w 1270"/>
                              <a:gd name="T29" fmla="*/ 504 h 741"/>
                              <a:gd name="T30" fmla="*/ 249 w 1270"/>
                              <a:gd name="T31" fmla="*/ 509 h 741"/>
                              <a:gd name="T32" fmla="*/ 187 w 1270"/>
                              <a:gd name="T33" fmla="*/ 473 h 741"/>
                              <a:gd name="T34" fmla="*/ 174 w 1270"/>
                              <a:gd name="T35" fmla="*/ 462 h 741"/>
                              <a:gd name="T36" fmla="*/ 174 w 1270"/>
                              <a:gd name="T37" fmla="*/ 460 h 741"/>
                              <a:gd name="T38" fmla="*/ 169 w 1270"/>
                              <a:gd name="T39" fmla="*/ 457 h 741"/>
                              <a:gd name="T40" fmla="*/ 162 w 1270"/>
                              <a:gd name="T41" fmla="*/ 457 h 741"/>
                              <a:gd name="T42" fmla="*/ 160 w 1270"/>
                              <a:gd name="T43" fmla="*/ 455 h 741"/>
                              <a:gd name="T44" fmla="*/ 160 w 1270"/>
                              <a:gd name="T45" fmla="*/ 451 h 741"/>
                              <a:gd name="T46" fmla="*/ 100 w 1270"/>
                              <a:gd name="T47" fmla="*/ 420 h 741"/>
                              <a:gd name="T48" fmla="*/ 20 w 1270"/>
                              <a:gd name="T49" fmla="*/ 379 h 741"/>
                              <a:gd name="T50" fmla="*/ 0 w 1270"/>
                              <a:gd name="T51" fmla="*/ 364 h 741"/>
                              <a:gd name="T52" fmla="*/ 0 w 1270"/>
                              <a:gd name="T53" fmla="*/ 357 h 741"/>
                              <a:gd name="T54" fmla="*/ 265 w 1270"/>
                              <a:gd name="T55" fmla="*/ 228 h 741"/>
                              <a:gd name="T56" fmla="*/ 619 w 1270"/>
                              <a:gd name="T57" fmla="*/ 43 h 741"/>
                              <a:gd name="T58" fmla="*/ 738 w 1270"/>
                              <a:gd name="T59" fmla="*/ 3 h 741"/>
                              <a:gd name="T60" fmla="*/ 769 w 1270"/>
                              <a:gd name="T61" fmla="*/ 18 h 741"/>
                              <a:gd name="T62" fmla="*/ 780 w 1270"/>
                              <a:gd name="T63" fmla="*/ 27 h 741"/>
                              <a:gd name="T64" fmla="*/ 780 w 1270"/>
                              <a:gd name="T65" fmla="*/ 34 h 741"/>
                              <a:gd name="T66" fmla="*/ 818 w 1270"/>
                              <a:gd name="T67" fmla="*/ 63 h 741"/>
                              <a:gd name="T68" fmla="*/ 871 w 1270"/>
                              <a:gd name="T69" fmla="*/ 118 h 741"/>
                              <a:gd name="T70" fmla="*/ 887 w 1270"/>
                              <a:gd name="T71" fmla="*/ 132 h 741"/>
                              <a:gd name="T72" fmla="*/ 887 w 1270"/>
                              <a:gd name="T73" fmla="*/ 136 h 741"/>
                              <a:gd name="T74" fmla="*/ 898 w 1270"/>
                              <a:gd name="T75" fmla="*/ 141 h 741"/>
                              <a:gd name="T76" fmla="*/ 912 w 1270"/>
                              <a:gd name="T77" fmla="*/ 147 h 741"/>
                              <a:gd name="T78" fmla="*/ 914 w 1270"/>
                              <a:gd name="T79" fmla="*/ 152 h 741"/>
                              <a:gd name="T80" fmla="*/ 914 w 1270"/>
                              <a:gd name="T81" fmla="*/ 156 h 741"/>
                              <a:gd name="T82" fmla="*/ 958 w 1270"/>
                              <a:gd name="T83" fmla="*/ 190 h 741"/>
                              <a:gd name="T84" fmla="*/ 998 w 1270"/>
                              <a:gd name="T85" fmla="*/ 219 h 741"/>
                              <a:gd name="T86" fmla="*/ 1007 w 1270"/>
                              <a:gd name="T87" fmla="*/ 228 h 741"/>
                              <a:gd name="T88" fmla="*/ 1007 w 1270"/>
                              <a:gd name="T89" fmla="*/ 234 h 741"/>
                              <a:gd name="T90" fmla="*/ 1063 w 1270"/>
                              <a:gd name="T91" fmla="*/ 279 h 741"/>
                              <a:gd name="T92" fmla="*/ 1157 w 1270"/>
                              <a:gd name="T93" fmla="*/ 353 h 741"/>
                              <a:gd name="T94" fmla="*/ 1168 w 1270"/>
                              <a:gd name="T95" fmla="*/ 362 h 741"/>
                              <a:gd name="T96" fmla="*/ 1168 w 1270"/>
                              <a:gd name="T97" fmla="*/ 368 h 741"/>
                              <a:gd name="T98" fmla="*/ 1212 w 1270"/>
                              <a:gd name="T99" fmla="*/ 402 h 741"/>
                              <a:gd name="T100" fmla="*/ 1233 w 1270"/>
                              <a:gd name="T101" fmla="*/ 413 h 741"/>
                              <a:gd name="T102" fmla="*/ 1235 w 1270"/>
                              <a:gd name="T103" fmla="*/ 415 h 741"/>
                              <a:gd name="T104" fmla="*/ 1235 w 1270"/>
                              <a:gd name="T105" fmla="*/ 422 h 741"/>
                              <a:gd name="T106" fmla="*/ 1246 w 1270"/>
                              <a:gd name="T107" fmla="*/ 426 h 741"/>
                              <a:gd name="T108" fmla="*/ 1259 w 1270"/>
                              <a:gd name="T109" fmla="*/ 433 h 741"/>
                              <a:gd name="T110" fmla="*/ 1262 w 1270"/>
                              <a:gd name="T111" fmla="*/ 440 h 741"/>
                              <a:gd name="T112" fmla="*/ 1262 w 1270"/>
                              <a:gd name="T113" fmla="*/ 444 h 741"/>
                              <a:gd name="T114" fmla="*/ 1266 w 1270"/>
                              <a:gd name="T115" fmla="*/ 444 h 741"/>
                              <a:gd name="T116" fmla="*/ 1270 w 1270"/>
                              <a:gd name="T117" fmla="*/ 444 h 741"/>
                              <a:gd name="T118" fmla="*/ 1270 w 1270"/>
                              <a:gd name="T119" fmla="*/ 449 h 741"/>
                              <a:gd name="T120" fmla="*/ 1268 w 1270"/>
                              <a:gd name="T121" fmla="*/ 455 h 741"/>
                              <a:gd name="T122" fmla="*/ 1101 w 1270"/>
                              <a:gd name="T123" fmla="*/ 571 h 741"/>
                              <a:gd name="T124" fmla="*/ 845 w 1270"/>
                              <a:gd name="T125" fmla="*/ 718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270" h="741">
                                <a:moveTo>
                                  <a:pt x="780" y="741"/>
                                </a:moveTo>
                                <a:lnTo>
                                  <a:pt x="776" y="738"/>
                                </a:lnTo>
                                <a:lnTo>
                                  <a:pt x="773" y="736"/>
                                </a:lnTo>
                                <a:lnTo>
                                  <a:pt x="769" y="734"/>
                                </a:lnTo>
                                <a:lnTo>
                                  <a:pt x="767" y="732"/>
                                </a:lnTo>
                                <a:lnTo>
                                  <a:pt x="762" y="732"/>
                                </a:lnTo>
                                <a:lnTo>
                                  <a:pt x="758" y="732"/>
                                </a:lnTo>
                                <a:lnTo>
                                  <a:pt x="751" y="732"/>
                                </a:lnTo>
                                <a:lnTo>
                                  <a:pt x="744" y="730"/>
                                </a:lnTo>
                                <a:lnTo>
                                  <a:pt x="747" y="712"/>
                                </a:lnTo>
                                <a:lnTo>
                                  <a:pt x="749" y="696"/>
                                </a:lnTo>
                                <a:lnTo>
                                  <a:pt x="751" y="678"/>
                                </a:lnTo>
                                <a:lnTo>
                                  <a:pt x="755" y="660"/>
                                </a:lnTo>
                                <a:lnTo>
                                  <a:pt x="758" y="643"/>
                                </a:lnTo>
                                <a:lnTo>
                                  <a:pt x="760" y="627"/>
                                </a:lnTo>
                                <a:lnTo>
                                  <a:pt x="762" y="609"/>
                                </a:lnTo>
                                <a:lnTo>
                                  <a:pt x="764" y="591"/>
                                </a:lnTo>
                                <a:lnTo>
                                  <a:pt x="771" y="569"/>
                                </a:lnTo>
                                <a:lnTo>
                                  <a:pt x="780" y="547"/>
                                </a:lnTo>
                                <a:lnTo>
                                  <a:pt x="787" y="524"/>
                                </a:lnTo>
                                <a:lnTo>
                                  <a:pt x="793" y="502"/>
                                </a:lnTo>
                                <a:lnTo>
                                  <a:pt x="800" y="480"/>
                                </a:lnTo>
                                <a:lnTo>
                                  <a:pt x="805" y="457"/>
                                </a:lnTo>
                                <a:lnTo>
                                  <a:pt x="809" y="435"/>
                                </a:lnTo>
                                <a:lnTo>
                                  <a:pt x="811" y="413"/>
                                </a:lnTo>
                                <a:lnTo>
                                  <a:pt x="809" y="413"/>
                                </a:lnTo>
                                <a:lnTo>
                                  <a:pt x="809" y="413"/>
                                </a:lnTo>
                                <a:lnTo>
                                  <a:pt x="807" y="413"/>
                                </a:lnTo>
                                <a:lnTo>
                                  <a:pt x="807" y="413"/>
                                </a:lnTo>
                                <a:lnTo>
                                  <a:pt x="807" y="413"/>
                                </a:lnTo>
                                <a:lnTo>
                                  <a:pt x="805" y="413"/>
                                </a:lnTo>
                                <a:lnTo>
                                  <a:pt x="805" y="413"/>
                                </a:lnTo>
                                <a:lnTo>
                                  <a:pt x="802" y="413"/>
                                </a:lnTo>
                                <a:lnTo>
                                  <a:pt x="796" y="404"/>
                                </a:lnTo>
                                <a:lnTo>
                                  <a:pt x="787" y="395"/>
                                </a:lnTo>
                                <a:lnTo>
                                  <a:pt x="778" y="386"/>
                                </a:lnTo>
                                <a:lnTo>
                                  <a:pt x="767" y="379"/>
                                </a:lnTo>
                                <a:lnTo>
                                  <a:pt x="740" y="366"/>
                                </a:lnTo>
                                <a:lnTo>
                                  <a:pt x="711" y="353"/>
                                </a:lnTo>
                                <a:lnTo>
                                  <a:pt x="675" y="344"/>
                                </a:lnTo>
                                <a:lnTo>
                                  <a:pt x="640" y="337"/>
                                </a:lnTo>
                                <a:lnTo>
                                  <a:pt x="602" y="333"/>
                                </a:lnTo>
                                <a:lnTo>
                                  <a:pt x="562" y="330"/>
                                </a:lnTo>
                                <a:lnTo>
                                  <a:pt x="521" y="330"/>
                                </a:lnTo>
                                <a:lnTo>
                                  <a:pt x="483" y="335"/>
                                </a:lnTo>
                                <a:lnTo>
                                  <a:pt x="448" y="339"/>
                                </a:lnTo>
                                <a:lnTo>
                                  <a:pt x="414" y="346"/>
                                </a:lnTo>
                                <a:lnTo>
                                  <a:pt x="383" y="355"/>
                                </a:lnTo>
                                <a:lnTo>
                                  <a:pt x="359" y="368"/>
                                </a:lnTo>
                                <a:lnTo>
                                  <a:pt x="347" y="375"/>
                                </a:lnTo>
                                <a:lnTo>
                                  <a:pt x="336" y="382"/>
                                </a:lnTo>
                                <a:lnTo>
                                  <a:pt x="330" y="391"/>
                                </a:lnTo>
                                <a:lnTo>
                                  <a:pt x="323" y="399"/>
                                </a:lnTo>
                                <a:lnTo>
                                  <a:pt x="321" y="415"/>
                                </a:lnTo>
                                <a:lnTo>
                                  <a:pt x="316" y="431"/>
                                </a:lnTo>
                                <a:lnTo>
                                  <a:pt x="314" y="444"/>
                                </a:lnTo>
                                <a:lnTo>
                                  <a:pt x="312" y="460"/>
                                </a:lnTo>
                                <a:lnTo>
                                  <a:pt x="307" y="475"/>
                                </a:lnTo>
                                <a:lnTo>
                                  <a:pt x="305" y="491"/>
                                </a:lnTo>
                                <a:lnTo>
                                  <a:pt x="303" y="504"/>
                                </a:lnTo>
                                <a:lnTo>
                                  <a:pt x="298" y="520"/>
                                </a:lnTo>
                                <a:lnTo>
                                  <a:pt x="283" y="520"/>
                                </a:lnTo>
                                <a:lnTo>
                                  <a:pt x="267" y="515"/>
                                </a:lnTo>
                                <a:lnTo>
                                  <a:pt x="249" y="509"/>
                                </a:lnTo>
                                <a:lnTo>
                                  <a:pt x="234" y="500"/>
                                </a:lnTo>
                                <a:lnTo>
                                  <a:pt x="216" y="491"/>
                                </a:lnTo>
                                <a:lnTo>
                                  <a:pt x="200" y="482"/>
                                </a:lnTo>
                                <a:lnTo>
                                  <a:pt x="187" y="473"/>
                                </a:lnTo>
                                <a:lnTo>
                                  <a:pt x="174" y="466"/>
                                </a:lnTo>
                                <a:lnTo>
                                  <a:pt x="174" y="464"/>
                                </a:lnTo>
                                <a:lnTo>
                                  <a:pt x="174" y="464"/>
                                </a:lnTo>
                                <a:lnTo>
                                  <a:pt x="174" y="462"/>
                                </a:lnTo>
                                <a:lnTo>
                                  <a:pt x="174" y="462"/>
                                </a:lnTo>
                                <a:lnTo>
                                  <a:pt x="174" y="460"/>
                                </a:lnTo>
                                <a:lnTo>
                                  <a:pt x="174" y="460"/>
                                </a:lnTo>
                                <a:lnTo>
                                  <a:pt x="174" y="460"/>
                                </a:lnTo>
                                <a:lnTo>
                                  <a:pt x="174" y="457"/>
                                </a:lnTo>
                                <a:lnTo>
                                  <a:pt x="171" y="457"/>
                                </a:lnTo>
                                <a:lnTo>
                                  <a:pt x="169" y="457"/>
                                </a:lnTo>
                                <a:lnTo>
                                  <a:pt x="169" y="457"/>
                                </a:lnTo>
                                <a:lnTo>
                                  <a:pt x="167" y="457"/>
                                </a:lnTo>
                                <a:lnTo>
                                  <a:pt x="165" y="457"/>
                                </a:lnTo>
                                <a:lnTo>
                                  <a:pt x="162" y="457"/>
                                </a:lnTo>
                                <a:lnTo>
                                  <a:pt x="162" y="457"/>
                                </a:lnTo>
                                <a:lnTo>
                                  <a:pt x="160" y="457"/>
                                </a:lnTo>
                                <a:lnTo>
                                  <a:pt x="160" y="457"/>
                                </a:lnTo>
                                <a:lnTo>
                                  <a:pt x="160" y="455"/>
                                </a:lnTo>
                                <a:lnTo>
                                  <a:pt x="160" y="455"/>
                                </a:lnTo>
                                <a:lnTo>
                                  <a:pt x="160" y="453"/>
                                </a:lnTo>
                                <a:lnTo>
                                  <a:pt x="160" y="453"/>
                                </a:lnTo>
                                <a:lnTo>
                                  <a:pt x="160" y="451"/>
                                </a:lnTo>
                                <a:lnTo>
                                  <a:pt x="160" y="451"/>
                                </a:lnTo>
                                <a:lnTo>
                                  <a:pt x="160" y="449"/>
                                </a:lnTo>
                                <a:lnTo>
                                  <a:pt x="140" y="440"/>
                                </a:lnTo>
                                <a:lnTo>
                                  <a:pt x="120" y="428"/>
                                </a:lnTo>
                                <a:lnTo>
                                  <a:pt x="100" y="420"/>
                                </a:lnTo>
                                <a:lnTo>
                                  <a:pt x="80" y="408"/>
                                </a:lnTo>
                                <a:lnTo>
                                  <a:pt x="60" y="399"/>
                                </a:lnTo>
                                <a:lnTo>
                                  <a:pt x="40" y="388"/>
                                </a:lnTo>
                                <a:lnTo>
                                  <a:pt x="20" y="379"/>
                                </a:lnTo>
                                <a:lnTo>
                                  <a:pt x="0" y="368"/>
                                </a:lnTo>
                                <a:lnTo>
                                  <a:pt x="0" y="366"/>
                                </a:lnTo>
                                <a:lnTo>
                                  <a:pt x="0" y="366"/>
                                </a:lnTo>
                                <a:lnTo>
                                  <a:pt x="0" y="364"/>
                                </a:lnTo>
                                <a:lnTo>
                                  <a:pt x="0" y="362"/>
                                </a:lnTo>
                                <a:lnTo>
                                  <a:pt x="0" y="359"/>
                                </a:lnTo>
                                <a:lnTo>
                                  <a:pt x="0" y="359"/>
                                </a:lnTo>
                                <a:lnTo>
                                  <a:pt x="0" y="357"/>
                                </a:lnTo>
                                <a:lnTo>
                                  <a:pt x="0" y="355"/>
                                </a:lnTo>
                                <a:lnTo>
                                  <a:pt x="89" y="315"/>
                                </a:lnTo>
                                <a:lnTo>
                                  <a:pt x="178" y="272"/>
                                </a:lnTo>
                                <a:lnTo>
                                  <a:pt x="265" y="228"/>
                                </a:lnTo>
                                <a:lnTo>
                                  <a:pt x="354" y="181"/>
                                </a:lnTo>
                                <a:lnTo>
                                  <a:pt x="441" y="134"/>
                                </a:lnTo>
                                <a:lnTo>
                                  <a:pt x="530" y="87"/>
                                </a:lnTo>
                                <a:lnTo>
                                  <a:pt x="619" y="43"/>
                                </a:lnTo>
                                <a:lnTo>
                                  <a:pt x="709" y="0"/>
                                </a:lnTo>
                                <a:lnTo>
                                  <a:pt x="720" y="0"/>
                                </a:lnTo>
                                <a:lnTo>
                                  <a:pt x="729" y="0"/>
                                </a:lnTo>
                                <a:lnTo>
                                  <a:pt x="738" y="3"/>
                                </a:lnTo>
                                <a:lnTo>
                                  <a:pt x="744" y="5"/>
                                </a:lnTo>
                                <a:lnTo>
                                  <a:pt x="751" y="7"/>
                                </a:lnTo>
                                <a:lnTo>
                                  <a:pt x="760" y="11"/>
                                </a:lnTo>
                                <a:lnTo>
                                  <a:pt x="769" y="18"/>
                                </a:lnTo>
                                <a:lnTo>
                                  <a:pt x="780" y="25"/>
                                </a:lnTo>
                                <a:lnTo>
                                  <a:pt x="780" y="25"/>
                                </a:lnTo>
                                <a:lnTo>
                                  <a:pt x="780" y="27"/>
                                </a:lnTo>
                                <a:lnTo>
                                  <a:pt x="780" y="27"/>
                                </a:lnTo>
                                <a:lnTo>
                                  <a:pt x="780" y="29"/>
                                </a:lnTo>
                                <a:lnTo>
                                  <a:pt x="780" y="32"/>
                                </a:lnTo>
                                <a:lnTo>
                                  <a:pt x="780" y="32"/>
                                </a:lnTo>
                                <a:lnTo>
                                  <a:pt x="780" y="34"/>
                                </a:lnTo>
                                <a:lnTo>
                                  <a:pt x="780" y="34"/>
                                </a:lnTo>
                                <a:lnTo>
                                  <a:pt x="793" y="40"/>
                                </a:lnTo>
                                <a:lnTo>
                                  <a:pt x="805" y="52"/>
                                </a:lnTo>
                                <a:lnTo>
                                  <a:pt x="818" y="63"/>
                                </a:lnTo>
                                <a:lnTo>
                                  <a:pt x="831" y="78"/>
                                </a:lnTo>
                                <a:lnTo>
                                  <a:pt x="842" y="92"/>
                                </a:lnTo>
                                <a:lnTo>
                                  <a:pt x="858" y="105"/>
                                </a:lnTo>
                                <a:lnTo>
                                  <a:pt x="871" y="118"/>
                                </a:lnTo>
                                <a:lnTo>
                                  <a:pt x="887" y="127"/>
                                </a:lnTo>
                                <a:lnTo>
                                  <a:pt x="887" y="130"/>
                                </a:lnTo>
                                <a:lnTo>
                                  <a:pt x="887" y="130"/>
                                </a:lnTo>
                                <a:lnTo>
                                  <a:pt x="887" y="132"/>
                                </a:lnTo>
                                <a:lnTo>
                                  <a:pt x="887" y="132"/>
                                </a:lnTo>
                                <a:lnTo>
                                  <a:pt x="887" y="134"/>
                                </a:lnTo>
                                <a:lnTo>
                                  <a:pt x="887" y="134"/>
                                </a:lnTo>
                                <a:lnTo>
                                  <a:pt x="887" y="136"/>
                                </a:lnTo>
                                <a:lnTo>
                                  <a:pt x="887" y="136"/>
                                </a:lnTo>
                                <a:lnTo>
                                  <a:pt x="891" y="139"/>
                                </a:lnTo>
                                <a:lnTo>
                                  <a:pt x="894" y="141"/>
                                </a:lnTo>
                                <a:lnTo>
                                  <a:pt x="898" y="141"/>
                                </a:lnTo>
                                <a:lnTo>
                                  <a:pt x="900" y="143"/>
                                </a:lnTo>
                                <a:lnTo>
                                  <a:pt x="905" y="145"/>
                                </a:lnTo>
                                <a:lnTo>
                                  <a:pt x="907" y="147"/>
                                </a:lnTo>
                                <a:lnTo>
                                  <a:pt x="912" y="147"/>
                                </a:lnTo>
                                <a:lnTo>
                                  <a:pt x="914" y="150"/>
                                </a:lnTo>
                                <a:lnTo>
                                  <a:pt x="914" y="152"/>
                                </a:lnTo>
                                <a:lnTo>
                                  <a:pt x="914" y="152"/>
                                </a:lnTo>
                                <a:lnTo>
                                  <a:pt x="914" y="152"/>
                                </a:lnTo>
                                <a:lnTo>
                                  <a:pt x="914" y="154"/>
                                </a:lnTo>
                                <a:lnTo>
                                  <a:pt x="914" y="154"/>
                                </a:lnTo>
                                <a:lnTo>
                                  <a:pt x="914" y="156"/>
                                </a:lnTo>
                                <a:lnTo>
                                  <a:pt x="914" y="156"/>
                                </a:lnTo>
                                <a:lnTo>
                                  <a:pt x="914" y="159"/>
                                </a:lnTo>
                                <a:lnTo>
                                  <a:pt x="932" y="170"/>
                                </a:lnTo>
                                <a:lnTo>
                                  <a:pt x="945" y="181"/>
                                </a:lnTo>
                                <a:lnTo>
                                  <a:pt x="958" y="190"/>
                                </a:lnTo>
                                <a:lnTo>
                                  <a:pt x="969" y="199"/>
                                </a:lnTo>
                                <a:lnTo>
                                  <a:pt x="978" y="205"/>
                                </a:lnTo>
                                <a:lnTo>
                                  <a:pt x="990" y="214"/>
                                </a:lnTo>
                                <a:lnTo>
                                  <a:pt x="998" y="219"/>
                                </a:lnTo>
                                <a:lnTo>
                                  <a:pt x="1007" y="226"/>
                                </a:lnTo>
                                <a:lnTo>
                                  <a:pt x="1007" y="226"/>
                                </a:lnTo>
                                <a:lnTo>
                                  <a:pt x="1007" y="228"/>
                                </a:lnTo>
                                <a:lnTo>
                                  <a:pt x="1007" y="228"/>
                                </a:lnTo>
                                <a:lnTo>
                                  <a:pt x="1007" y="230"/>
                                </a:lnTo>
                                <a:lnTo>
                                  <a:pt x="1007" y="232"/>
                                </a:lnTo>
                                <a:lnTo>
                                  <a:pt x="1007" y="232"/>
                                </a:lnTo>
                                <a:lnTo>
                                  <a:pt x="1007" y="234"/>
                                </a:lnTo>
                                <a:lnTo>
                                  <a:pt x="1007" y="234"/>
                                </a:lnTo>
                                <a:lnTo>
                                  <a:pt x="1021" y="243"/>
                                </a:lnTo>
                                <a:lnTo>
                                  <a:pt x="1041" y="259"/>
                                </a:lnTo>
                                <a:lnTo>
                                  <a:pt x="1063" y="279"/>
                                </a:lnTo>
                                <a:lnTo>
                                  <a:pt x="1090" y="301"/>
                                </a:lnTo>
                                <a:lnTo>
                                  <a:pt x="1117" y="321"/>
                                </a:lnTo>
                                <a:lnTo>
                                  <a:pt x="1139" y="342"/>
                                </a:lnTo>
                                <a:lnTo>
                                  <a:pt x="1157" y="353"/>
                                </a:lnTo>
                                <a:lnTo>
                                  <a:pt x="1168" y="359"/>
                                </a:lnTo>
                                <a:lnTo>
                                  <a:pt x="1168" y="359"/>
                                </a:lnTo>
                                <a:lnTo>
                                  <a:pt x="1168" y="362"/>
                                </a:lnTo>
                                <a:lnTo>
                                  <a:pt x="1168" y="362"/>
                                </a:lnTo>
                                <a:lnTo>
                                  <a:pt x="1168" y="364"/>
                                </a:lnTo>
                                <a:lnTo>
                                  <a:pt x="1168" y="366"/>
                                </a:lnTo>
                                <a:lnTo>
                                  <a:pt x="1168" y="366"/>
                                </a:lnTo>
                                <a:lnTo>
                                  <a:pt x="1168" y="368"/>
                                </a:lnTo>
                                <a:lnTo>
                                  <a:pt x="1168" y="368"/>
                                </a:lnTo>
                                <a:lnTo>
                                  <a:pt x="1188" y="382"/>
                                </a:lnTo>
                                <a:lnTo>
                                  <a:pt x="1201" y="393"/>
                                </a:lnTo>
                                <a:lnTo>
                                  <a:pt x="1212" y="402"/>
                                </a:lnTo>
                                <a:lnTo>
                                  <a:pt x="1219" y="406"/>
                                </a:lnTo>
                                <a:lnTo>
                                  <a:pt x="1226" y="408"/>
                                </a:lnTo>
                                <a:lnTo>
                                  <a:pt x="1228" y="411"/>
                                </a:lnTo>
                                <a:lnTo>
                                  <a:pt x="1233" y="413"/>
                                </a:lnTo>
                                <a:lnTo>
                                  <a:pt x="1235" y="413"/>
                                </a:lnTo>
                                <a:lnTo>
                                  <a:pt x="1235" y="413"/>
                                </a:lnTo>
                                <a:lnTo>
                                  <a:pt x="1235" y="415"/>
                                </a:lnTo>
                                <a:lnTo>
                                  <a:pt x="1235" y="415"/>
                                </a:lnTo>
                                <a:lnTo>
                                  <a:pt x="1235" y="417"/>
                                </a:lnTo>
                                <a:lnTo>
                                  <a:pt x="1235" y="420"/>
                                </a:lnTo>
                                <a:lnTo>
                                  <a:pt x="1235" y="420"/>
                                </a:lnTo>
                                <a:lnTo>
                                  <a:pt x="1235" y="422"/>
                                </a:lnTo>
                                <a:lnTo>
                                  <a:pt x="1235" y="422"/>
                                </a:lnTo>
                                <a:lnTo>
                                  <a:pt x="1239" y="424"/>
                                </a:lnTo>
                                <a:lnTo>
                                  <a:pt x="1241" y="426"/>
                                </a:lnTo>
                                <a:lnTo>
                                  <a:pt x="1246" y="426"/>
                                </a:lnTo>
                                <a:lnTo>
                                  <a:pt x="1248" y="428"/>
                                </a:lnTo>
                                <a:lnTo>
                                  <a:pt x="1253" y="431"/>
                                </a:lnTo>
                                <a:lnTo>
                                  <a:pt x="1255" y="433"/>
                                </a:lnTo>
                                <a:lnTo>
                                  <a:pt x="1259" y="433"/>
                                </a:lnTo>
                                <a:lnTo>
                                  <a:pt x="1262" y="435"/>
                                </a:lnTo>
                                <a:lnTo>
                                  <a:pt x="1262" y="437"/>
                                </a:lnTo>
                                <a:lnTo>
                                  <a:pt x="1262" y="437"/>
                                </a:lnTo>
                                <a:lnTo>
                                  <a:pt x="1262" y="440"/>
                                </a:lnTo>
                                <a:lnTo>
                                  <a:pt x="1262" y="440"/>
                                </a:lnTo>
                                <a:lnTo>
                                  <a:pt x="1262" y="442"/>
                                </a:lnTo>
                                <a:lnTo>
                                  <a:pt x="1262" y="442"/>
                                </a:lnTo>
                                <a:lnTo>
                                  <a:pt x="1262" y="444"/>
                                </a:lnTo>
                                <a:lnTo>
                                  <a:pt x="1262" y="444"/>
                                </a:lnTo>
                                <a:lnTo>
                                  <a:pt x="1264" y="444"/>
                                </a:lnTo>
                                <a:lnTo>
                                  <a:pt x="1264" y="444"/>
                                </a:lnTo>
                                <a:lnTo>
                                  <a:pt x="1266" y="444"/>
                                </a:lnTo>
                                <a:lnTo>
                                  <a:pt x="1266" y="444"/>
                                </a:lnTo>
                                <a:lnTo>
                                  <a:pt x="1268" y="444"/>
                                </a:lnTo>
                                <a:lnTo>
                                  <a:pt x="1268" y="444"/>
                                </a:lnTo>
                                <a:lnTo>
                                  <a:pt x="1270" y="444"/>
                                </a:lnTo>
                                <a:lnTo>
                                  <a:pt x="1270" y="444"/>
                                </a:lnTo>
                                <a:lnTo>
                                  <a:pt x="1270" y="446"/>
                                </a:lnTo>
                                <a:lnTo>
                                  <a:pt x="1270" y="449"/>
                                </a:lnTo>
                                <a:lnTo>
                                  <a:pt x="1270" y="449"/>
                                </a:lnTo>
                                <a:lnTo>
                                  <a:pt x="1270" y="451"/>
                                </a:lnTo>
                                <a:lnTo>
                                  <a:pt x="1270" y="453"/>
                                </a:lnTo>
                                <a:lnTo>
                                  <a:pt x="1270" y="455"/>
                                </a:lnTo>
                                <a:lnTo>
                                  <a:pt x="1268" y="455"/>
                                </a:lnTo>
                                <a:lnTo>
                                  <a:pt x="1268" y="457"/>
                                </a:lnTo>
                                <a:lnTo>
                                  <a:pt x="1230" y="486"/>
                                </a:lnTo>
                                <a:lnTo>
                                  <a:pt x="1170" y="527"/>
                                </a:lnTo>
                                <a:lnTo>
                                  <a:pt x="1101" y="571"/>
                                </a:lnTo>
                                <a:lnTo>
                                  <a:pt x="1023" y="620"/>
                                </a:lnTo>
                                <a:lnTo>
                                  <a:pt x="947" y="667"/>
                                </a:lnTo>
                                <a:lnTo>
                                  <a:pt x="876" y="705"/>
                                </a:lnTo>
                                <a:lnTo>
                                  <a:pt x="845" y="718"/>
                                </a:lnTo>
                                <a:lnTo>
                                  <a:pt x="818" y="732"/>
                                </a:lnTo>
                                <a:lnTo>
                                  <a:pt x="798" y="738"/>
                                </a:lnTo>
                                <a:lnTo>
                                  <a:pt x="780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" name="Freeform 55"/>
                        <wps:cNvSpPr>
                          <a:spLocks noChangeArrowheads="1"/>
                        </wps:cNvSpPr>
                        <wps:spPr bwMode="auto">
                          <a:xfrm>
                            <a:off x="7788" y="326"/>
                            <a:ext cx="155" cy="301"/>
                          </a:xfrm>
                          <a:custGeom>
                            <a:avLst/>
                            <a:gdLst>
                              <a:gd name="T0" fmla="*/ 107 w 187"/>
                              <a:gd name="T1" fmla="*/ 304 h 308"/>
                              <a:gd name="T2" fmla="*/ 102 w 187"/>
                              <a:gd name="T3" fmla="*/ 299 h 308"/>
                              <a:gd name="T4" fmla="*/ 98 w 187"/>
                              <a:gd name="T5" fmla="*/ 297 h 308"/>
                              <a:gd name="T6" fmla="*/ 107 w 187"/>
                              <a:gd name="T7" fmla="*/ 239 h 308"/>
                              <a:gd name="T8" fmla="*/ 124 w 187"/>
                              <a:gd name="T9" fmla="*/ 194 h 308"/>
                              <a:gd name="T10" fmla="*/ 131 w 187"/>
                              <a:gd name="T11" fmla="*/ 161 h 308"/>
                              <a:gd name="T12" fmla="*/ 129 w 187"/>
                              <a:gd name="T13" fmla="*/ 161 h 308"/>
                              <a:gd name="T14" fmla="*/ 124 w 187"/>
                              <a:gd name="T15" fmla="*/ 161 h 308"/>
                              <a:gd name="T16" fmla="*/ 111 w 187"/>
                              <a:gd name="T17" fmla="*/ 188 h 308"/>
                              <a:gd name="T18" fmla="*/ 89 w 187"/>
                              <a:gd name="T19" fmla="*/ 223 h 308"/>
                              <a:gd name="T20" fmla="*/ 53 w 187"/>
                              <a:gd name="T21" fmla="*/ 250 h 308"/>
                              <a:gd name="T22" fmla="*/ 75 w 187"/>
                              <a:gd name="T23" fmla="*/ 199 h 308"/>
                              <a:gd name="T24" fmla="*/ 104 w 187"/>
                              <a:gd name="T25" fmla="*/ 156 h 308"/>
                              <a:gd name="T26" fmla="*/ 102 w 187"/>
                              <a:gd name="T27" fmla="*/ 134 h 308"/>
                              <a:gd name="T28" fmla="*/ 67 w 187"/>
                              <a:gd name="T29" fmla="*/ 156 h 308"/>
                              <a:gd name="T30" fmla="*/ 26 w 187"/>
                              <a:gd name="T31" fmla="*/ 179 h 308"/>
                              <a:gd name="T32" fmla="*/ 13 w 187"/>
                              <a:gd name="T33" fmla="*/ 168 h 308"/>
                              <a:gd name="T34" fmla="*/ 35 w 187"/>
                              <a:gd name="T35" fmla="*/ 141 h 308"/>
                              <a:gd name="T36" fmla="*/ 78 w 187"/>
                              <a:gd name="T37" fmla="*/ 110 h 308"/>
                              <a:gd name="T38" fmla="*/ 82 w 187"/>
                              <a:gd name="T39" fmla="*/ 92 h 308"/>
                              <a:gd name="T40" fmla="*/ 46 w 187"/>
                              <a:gd name="T41" fmla="*/ 101 h 308"/>
                              <a:gd name="T42" fmla="*/ 11 w 187"/>
                              <a:gd name="T43" fmla="*/ 110 h 308"/>
                              <a:gd name="T44" fmla="*/ 22 w 187"/>
                              <a:gd name="T45" fmla="*/ 89 h 308"/>
                              <a:gd name="T46" fmla="*/ 62 w 187"/>
                              <a:gd name="T47" fmla="*/ 69 h 308"/>
                              <a:gd name="T48" fmla="*/ 93 w 187"/>
                              <a:gd name="T49" fmla="*/ 45 h 308"/>
                              <a:gd name="T50" fmla="*/ 58 w 187"/>
                              <a:gd name="T51" fmla="*/ 43 h 308"/>
                              <a:gd name="T52" fmla="*/ 31 w 187"/>
                              <a:gd name="T53" fmla="*/ 34 h 308"/>
                              <a:gd name="T54" fmla="*/ 13 w 187"/>
                              <a:gd name="T55" fmla="*/ 23 h 308"/>
                              <a:gd name="T56" fmla="*/ 11 w 187"/>
                              <a:gd name="T57" fmla="*/ 16 h 308"/>
                              <a:gd name="T58" fmla="*/ 11 w 187"/>
                              <a:gd name="T59" fmla="*/ 7 h 308"/>
                              <a:gd name="T60" fmla="*/ 22 w 187"/>
                              <a:gd name="T61" fmla="*/ 0 h 308"/>
                              <a:gd name="T62" fmla="*/ 62 w 187"/>
                              <a:gd name="T63" fmla="*/ 11 h 308"/>
                              <a:gd name="T64" fmla="*/ 131 w 187"/>
                              <a:gd name="T65" fmla="*/ 49 h 308"/>
                              <a:gd name="T66" fmla="*/ 169 w 187"/>
                              <a:gd name="T67" fmla="*/ 76 h 308"/>
                              <a:gd name="T68" fmla="*/ 169 w 187"/>
                              <a:gd name="T69" fmla="*/ 94 h 308"/>
                              <a:gd name="T70" fmla="*/ 174 w 187"/>
                              <a:gd name="T71" fmla="*/ 114 h 308"/>
                              <a:gd name="T72" fmla="*/ 180 w 187"/>
                              <a:gd name="T73" fmla="*/ 121 h 308"/>
                              <a:gd name="T74" fmla="*/ 182 w 187"/>
                              <a:gd name="T75" fmla="*/ 121 h 308"/>
                              <a:gd name="T76" fmla="*/ 187 w 187"/>
                              <a:gd name="T77" fmla="*/ 121 h 308"/>
                              <a:gd name="T78" fmla="*/ 151 w 187"/>
                              <a:gd name="T79" fmla="*/ 185 h 308"/>
                              <a:gd name="T80" fmla="*/ 133 w 187"/>
                              <a:gd name="T81" fmla="*/ 257 h 308"/>
                              <a:gd name="T82" fmla="*/ 122 w 187"/>
                              <a:gd name="T83" fmla="*/ 308 h 308"/>
                              <a:gd name="T84" fmla="*/ 118 w 187"/>
                              <a:gd name="T85" fmla="*/ 306 h 308"/>
                              <a:gd name="T86" fmla="*/ 113 w 187"/>
                              <a:gd name="T87" fmla="*/ 306 h 3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87" h="308">
                                <a:moveTo>
                                  <a:pt x="111" y="306"/>
                                </a:moveTo>
                                <a:lnTo>
                                  <a:pt x="109" y="304"/>
                                </a:lnTo>
                                <a:lnTo>
                                  <a:pt x="107" y="304"/>
                                </a:lnTo>
                                <a:lnTo>
                                  <a:pt x="107" y="301"/>
                                </a:lnTo>
                                <a:lnTo>
                                  <a:pt x="104" y="301"/>
                                </a:lnTo>
                                <a:lnTo>
                                  <a:pt x="102" y="299"/>
                                </a:lnTo>
                                <a:lnTo>
                                  <a:pt x="100" y="299"/>
                                </a:lnTo>
                                <a:lnTo>
                                  <a:pt x="100" y="299"/>
                                </a:lnTo>
                                <a:lnTo>
                                  <a:pt x="98" y="297"/>
                                </a:lnTo>
                                <a:lnTo>
                                  <a:pt x="98" y="275"/>
                                </a:lnTo>
                                <a:lnTo>
                                  <a:pt x="102" y="257"/>
                                </a:lnTo>
                                <a:lnTo>
                                  <a:pt x="107" y="239"/>
                                </a:lnTo>
                                <a:lnTo>
                                  <a:pt x="111" y="223"/>
                                </a:lnTo>
                                <a:lnTo>
                                  <a:pt x="118" y="210"/>
                                </a:lnTo>
                                <a:lnTo>
                                  <a:pt x="124" y="194"/>
                                </a:lnTo>
                                <a:lnTo>
                                  <a:pt x="129" y="179"/>
                                </a:lnTo>
                                <a:lnTo>
                                  <a:pt x="133" y="161"/>
                                </a:lnTo>
                                <a:lnTo>
                                  <a:pt x="131" y="161"/>
                                </a:lnTo>
                                <a:lnTo>
                                  <a:pt x="131" y="161"/>
                                </a:lnTo>
                                <a:lnTo>
                                  <a:pt x="129" y="161"/>
                                </a:lnTo>
                                <a:lnTo>
                                  <a:pt x="129" y="161"/>
                                </a:lnTo>
                                <a:lnTo>
                                  <a:pt x="127" y="161"/>
                                </a:lnTo>
                                <a:lnTo>
                                  <a:pt x="127" y="161"/>
                                </a:lnTo>
                                <a:lnTo>
                                  <a:pt x="124" y="161"/>
                                </a:lnTo>
                                <a:lnTo>
                                  <a:pt x="124" y="161"/>
                                </a:lnTo>
                                <a:lnTo>
                                  <a:pt x="118" y="174"/>
                                </a:lnTo>
                                <a:lnTo>
                                  <a:pt x="111" y="188"/>
                                </a:lnTo>
                                <a:lnTo>
                                  <a:pt x="104" y="201"/>
                                </a:lnTo>
                                <a:lnTo>
                                  <a:pt x="98" y="212"/>
                                </a:lnTo>
                                <a:lnTo>
                                  <a:pt x="89" y="223"/>
                                </a:lnTo>
                                <a:lnTo>
                                  <a:pt x="78" y="234"/>
                                </a:lnTo>
                                <a:lnTo>
                                  <a:pt x="67" y="243"/>
                                </a:lnTo>
                                <a:lnTo>
                                  <a:pt x="53" y="250"/>
                                </a:lnTo>
                                <a:lnTo>
                                  <a:pt x="58" y="232"/>
                                </a:lnTo>
                                <a:lnTo>
                                  <a:pt x="67" y="214"/>
                                </a:lnTo>
                                <a:lnTo>
                                  <a:pt x="75" y="199"/>
                                </a:lnTo>
                                <a:lnTo>
                                  <a:pt x="84" y="185"/>
                                </a:lnTo>
                                <a:lnTo>
                                  <a:pt x="96" y="170"/>
                                </a:lnTo>
                                <a:lnTo>
                                  <a:pt x="104" y="156"/>
                                </a:lnTo>
                                <a:lnTo>
                                  <a:pt x="111" y="143"/>
                                </a:lnTo>
                                <a:lnTo>
                                  <a:pt x="116" y="130"/>
                                </a:lnTo>
                                <a:lnTo>
                                  <a:pt x="102" y="134"/>
                                </a:lnTo>
                                <a:lnTo>
                                  <a:pt x="91" y="141"/>
                                </a:lnTo>
                                <a:lnTo>
                                  <a:pt x="80" y="147"/>
                                </a:lnTo>
                                <a:lnTo>
                                  <a:pt x="67" y="156"/>
                                </a:lnTo>
                                <a:lnTo>
                                  <a:pt x="55" y="163"/>
                                </a:lnTo>
                                <a:lnTo>
                                  <a:pt x="42" y="172"/>
                                </a:lnTo>
                                <a:lnTo>
                                  <a:pt x="26" y="179"/>
                                </a:lnTo>
                                <a:lnTo>
                                  <a:pt x="9" y="183"/>
                                </a:lnTo>
                                <a:lnTo>
                                  <a:pt x="11" y="174"/>
                                </a:lnTo>
                                <a:lnTo>
                                  <a:pt x="13" y="168"/>
                                </a:lnTo>
                                <a:lnTo>
                                  <a:pt x="17" y="161"/>
                                </a:lnTo>
                                <a:lnTo>
                                  <a:pt x="24" y="154"/>
                                </a:lnTo>
                                <a:lnTo>
                                  <a:pt x="35" y="141"/>
                                </a:lnTo>
                                <a:lnTo>
                                  <a:pt x="51" y="130"/>
                                </a:lnTo>
                                <a:lnTo>
                                  <a:pt x="64" y="121"/>
                                </a:lnTo>
                                <a:lnTo>
                                  <a:pt x="78" y="110"/>
                                </a:lnTo>
                                <a:lnTo>
                                  <a:pt x="87" y="101"/>
                                </a:lnTo>
                                <a:lnTo>
                                  <a:pt x="93" y="89"/>
                                </a:lnTo>
                                <a:lnTo>
                                  <a:pt x="82" y="92"/>
                                </a:lnTo>
                                <a:lnTo>
                                  <a:pt x="69" y="96"/>
                                </a:lnTo>
                                <a:lnTo>
                                  <a:pt x="58" y="98"/>
                                </a:lnTo>
                                <a:lnTo>
                                  <a:pt x="46" y="101"/>
                                </a:lnTo>
                                <a:lnTo>
                                  <a:pt x="35" y="103"/>
                                </a:lnTo>
                                <a:lnTo>
                                  <a:pt x="22" y="107"/>
                                </a:lnTo>
                                <a:lnTo>
                                  <a:pt x="11" y="110"/>
                                </a:lnTo>
                                <a:lnTo>
                                  <a:pt x="0" y="112"/>
                                </a:lnTo>
                                <a:lnTo>
                                  <a:pt x="9" y="98"/>
                                </a:lnTo>
                                <a:lnTo>
                                  <a:pt x="22" y="89"/>
                                </a:lnTo>
                                <a:lnTo>
                                  <a:pt x="35" y="83"/>
                                </a:lnTo>
                                <a:lnTo>
                                  <a:pt x="49" y="76"/>
                                </a:lnTo>
                                <a:lnTo>
                                  <a:pt x="62" y="69"/>
                                </a:lnTo>
                                <a:lnTo>
                                  <a:pt x="75" y="63"/>
                                </a:lnTo>
                                <a:lnTo>
                                  <a:pt x="84" y="56"/>
                                </a:lnTo>
                                <a:lnTo>
                                  <a:pt x="93" y="45"/>
                                </a:lnTo>
                                <a:lnTo>
                                  <a:pt x="80" y="45"/>
                                </a:lnTo>
                                <a:lnTo>
                                  <a:pt x="69" y="43"/>
                                </a:lnTo>
                                <a:lnTo>
                                  <a:pt x="58" y="43"/>
                                </a:lnTo>
                                <a:lnTo>
                                  <a:pt x="49" y="40"/>
                                </a:lnTo>
                                <a:lnTo>
                                  <a:pt x="40" y="36"/>
                                </a:lnTo>
                                <a:lnTo>
                                  <a:pt x="31" y="34"/>
                                </a:lnTo>
                                <a:lnTo>
                                  <a:pt x="22" y="29"/>
                                </a:lnTo>
                                <a:lnTo>
                                  <a:pt x="13" y="25"/>
                                </a:lnTo>
                                <a:lnTo>
                                  <a:pt x="13" y="23"/>
                                </a:lnTo>
                                <a:lnTo>
                                  <a:pt x="13" y="20"/>
                                </a:lnTo>
                                <a:lnTo>
                                  <a:pt x="11" y="18"/>
                                </a:lnTo>
                                <a:lnTo>
                                  <a:pt x="11" y="16"/>
                                </a:lnTo>
                                <a:lnTo>
                                  <a:pt x="11" y="11"/>
                                </a:lnTo>
                                <a:lnTo>
                                  <a:pt x="11" y="9"/>
                                </a:lnTo>
                                <a:lnTo>
                                  <a:pt x="11" y="7"/>
                                </a:lnTo>
                                <a:lnTo>
                                  <a:pt x="11" y="5"/>
                                </a:lnTo>
                                <a:lnTo>
                                  <a:pt x="15" y="3"/>
                                </a:lnTo>
                                <a:lnTo>
                                  <a:pt x="22" y="0"/>
                                </a:lnTo>
                                <a:lnTo>
                                  <a:pt x="31" y="0"/>
                                </a:lnTo>
                                <a:lnTo>
                                  <a:pt x="40" y="3"/>
                                </a:lnTo>
                                <a:lnTo>
                                  <a:pt x="62" y="11"/>
                                </a:lnTo>
                                <a:lnTo>
                                  <a:pt x="84" y="23"/>
                                </a:lnTo>
                                <a:lnTo>
                                  <a:pt x="109" y="36"/>
                                </a:lnTo>
                                <a:lnTo>
                                  <a:pt x="131" y="49"/>
                                </a:lnTo>
                                <a:lnTo>
                                  <a:pt x="153" y="60"/>
                                </a:lnTo>
                                <a:lnTo>
                                  <a:pt x="169" y="69"/>
                                </a:lnTo>
                                <a:lnTo>
                                  <a:pt x="169" y="76"/>
                                </a:lnTo>
                                <a:lnTo>
                                  <a:pt x="169" y="83"/>
                                </a:lnTo>
                                <a:lnTo>
                                  <a:pt x="169" y="87"/>
                                </a:lnTo>
                                <a:lnTo>
                                  <a:pt x="169" y="94"/>
                                </a:lnTo>
                                <a:lnTo>
                                  <a:pt x="169" y="98"/>
                                </a:lnTo>
                                <a:lnTo>
                                  <a:pt x="171" y="105"/>
                                </a:lnTo>
                                <a:lnTo>
                                  <a:pt x="174" y="114"/>
                                </a:lnTo>
                                <a:lnTo>
                                  <a:pt x="178" y="121"/>
                                </a:lnTo>
                                <a:lnTo>
                                  <a:pt x="178" y="121"/>
                                </a:lnTo>
                                <a:lnTo>
                                  <a:pt x="180" y="121"/>
                                </a:lnTo>
                                <a:lnTo>
                                  <a:pt x="180" y="121"/>
                                </a:lnTo>
                                <a:lnTo>
                                  <a:pt x="182" y="121"/>
                                </a:lnTo>
                                <a:lnTo>
                                  <a:pt x="182" y="121"/>
                                </a:lnTo>
                                <a:lnTo>
                                  <a:pt x="185" y="121"/>
                                </a:lnTo>
                                <a:lnTo>
                                  <a:pt x="185" y="121"/>
                                </a:lnTo>
                                <a:lnTo>
                                  <a:pt x="187" y="121"/>
                                </a:lnTo>
                                <a:lnTo>
                                  <a:pt x="171" y="143"/>
                                </a:lnTo>
                                <a:lnTo>
                                  <a:pt x="160" y="163"/>
                                </a:lnTo>
                                <a:lnTo>
                                  <a:pt x="151" y="185"/>
                                </a:lnTo>
                                <a:lnTo>
                                  <a:pt x="145" y="208"/>
                                </a:lnTo>
                                <a:lnTo>
                                  <a:pt x="138" y="232"/>
                                </a:lnTo>
                                <a:lnTo>
                                  <a:pt x="133" y="257"/>
                                </a:lnTo>
                                <a:lnTo>
                                  <a:pt x="129" y="281"/>
                                </a:lnTo>
                                <a:lnTo>
                                  <a:pt x="124" y="308"/>
                                </a:lnTo>
                                <a:lnTo>
                                  <a:pt x="122" y="308"/>
                                </a:lnTo>
                                <a:lnTo>
                                  <a:pt x="120" y="308"/>
                                </a:lnTo>
                                <a:lnTo>
                                  <a:pt x="120" y="308"/>
                                </a:lnTo>
                                <a:lnTo>
                                  <a:pt x="118" y="306"/>
                                </a:lnTo>
                                <a:lnTo>
                                  <a:pt x="116" y="306"/>
                                </a:lnTo>
                                <a:lnTo>
                                  <a:pt x="113" y="306"/>
                                </a:lnTo>
                                <a:lnTo>
                                  <a:pt x="113" y="306"/>
                                </a:lnTo>
                                <a:lnTo>
                                  <a:pt x="111" y="3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Freeform 56"/>
                        <wps:cNvSpPr>
                          <a:spLocks noChangeArrowheads="1"/>
                        </wps:cNvSpPr>
                        <wps:spPr bwMode="auto">
                          <a:xfrm>
                            <a:off x="8502" y="440"/>
                            <a:ext cx="12" cy="34"/>
                          </a:xfrm>
                          <a:custGeom>
                            <a:avLst/>
                            <a:gdLst>
                              <a:gd name="T0" fmla="*/ 0 w 15"/>
                              <a:gd name="T1" fmla="*/ 36 h 36"/>
                              <a:gd name="T2" fmla="*/ 2 w 15"/>
                              <a:gd name="T3" fmla="*/ 31 h 36"/>
                              <a:gd name="T4" fmla="*/ 2 w 15"/>
                              <a:gd name="T5" fmla="*/ 27 h 36"/>
                              <a:gd name="T6" fmla="*/ 4 w 15"/>
                              <a:gd name="T7" fmla="*/ 23 h 36"/>
                              <a:gd name="T8" fmla="*/ 4 w 15"/>
                              <a:gd name="T9" fmla="*/ 18 h 36"/>
                              <a:gd name="T10" fmla="*/ 6 w 15"/>
                              <a:gd name="T11" fmla="*/ 14 h 36"/>
                              <a:gd name="T12" fmla="*/ 9 w 15"/>
                              <a:gd name="T13" fmla="*/ 9 h 36"/>
                              <a:gd name="T14" fmla="*/ 9 w 15"/>
                              <a:gd name="T15" fmla="*/ 5 h 36"/>
                              <a:gd name="T16" fmla="*/ 11 w 15"/>
                              <a:gd name="T17" fmla="*/ 0 h 36"/>
                              <a:gd name="T18" fmla="*/ 13 w 15"/>
                              <a:gd name="T19" fmla="*/ 5 h 36"/>
                              <a:gd name="T20" fmla="*/ 15 w 15"/>
                              <a:gd name="T21" fmla="*/ 9 h 36"/>
                              <a:gd name="T22" fmla="*/ 15 w 15"/>
                              <a:gd name="T23" fmla="*/ 14 h 36"/>
                              <a:gd name="T24" fmla="*/ 15 w 15"/>
                              <a:gd name="T25" fmla="*/ 20 h 36"/>
                              <a:gd name="T26" fmla="*/ 13 w 15"/>
                              <a:gd name="T27" fmla="*/ 25 h 36"/>
                              <a:gd name="T28" fmla="*/ 9 w 15"/>
                              <a:gd name="T29" fmla="*/ 29 h 36"/>
                              <a:gd name="T30" fmla="*/ 4 w 15"/>
                              <a:gd name="T31" fmla="*/ 34 h 36"/>
                              <a:gd name="T32" fmla="*/ 0 w 15"/>
                              <a:gd name="T33" fmla="*/ 36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5" h="36">
                                <a:moveTo>
                                  <a:pt x="0" y="36"/>
                                </a:moveTo>
                                <a:lnTo>
                                  <a:pt x="2" y="31"/>
                                </a:lnTo>
                                <a:lnTo>
                                  <a:pt x="2" y="27"/>
                                </a:lnTo>
                                <a:lnTo>
                                  <a:pt x="4" y="23"/>
                                </a:lnTo>
                                <a:lnTo>
                                  <a:pt x="4" y="18"/>
                                </a:lnTo>
                                <a:lnTo>
                                  <a:pt x="6" y="14"/>
                                </a:lnTo>
                                <a:lnTo>
                                  <a:pt x="9" y="9"/>
                                </a:lnTo>
                                <a:lnTo>
                                  <a:pt x="9" y="5"/>
                                </a:lnTo>
                                <a:lnTo>
                                  <a:pt x="11" y="0"/>
                                </a:lnTo>
                                <a:lnTo>
                                  <a:pt x="13" y="5"/>
                                </a:lnTo>
                                <a:lnTo>
                                  <a:pt x="15" y="9"/>
                                </a:lnTo>
                                <a:lnTo>
                                  <a:pt x="15" y="14"/>
                                </a:lnTo>
                                <a:lnTo>
                                  <a:pt x="15" y="20"/>
                                </a:lnTo>
                                <a:lnTo>
                                  <a:pt x="13" y="25"/>
                                </a:lnTo>
                                <a:lnTo>
                                  <a:pt x="9" y="29"/>
                                </a:lnTo>
                                <a:lnTo>
                                  <a:pt x="4" y="34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Freeform 57"/>
                        <wps:cNvSpPr>
                          <a:spLocks noChangeArrowheads="1"/>
                        </wps:cNvSpPr>
                        <wps:spPr bwMode="auto">
                          <a:xfrm>
                            <a:off x="7940" y="382"/>
                            <a:ext cx="38" cy="59"/>
                          </a:xfrm>
                          <a:custGeom>
                            <a:avLst/>
                            <a:gdLst>
                              <a:gd name="T0" fmla="*/ 32 w 47"/>
                              <a:gd name="T1" fmla="*/ 62 h 62"/>
                              <a:gd name="T2" fmla="*/ 18 w 47"/>
                              <a:gd name="T3" fmla="*/ 56 h 62"/>
                              <a:gd name="T4" fmla="*/ 7 w 47"/>
                              <a:gd name="T5" fmla="*/ 49 h 62"/>
                              <a:gd name="T6" fmla="*/ 3 w 47"/>
                              <a:gd name="T7" fmla="*/ 42 h 62"/>
                              <a:gd name="T8" fmla="*/ 0 w 47"/>
                              <a:gd name="T9" fmla="*/ 33 h 62"/>
                              <a:gd name="T10" fmla="*/ 3 w 47"/>
                              <a:gd name="T11" fmla="*/ 27 h 62"/>
                              <a:gd name="T12" fmla="*/ 5 w 47"/>
                              <a:gd name="T13" fmla="*/ 18 h 62"/>
                              <a:gd name="T14" fmla="*/ 12 w 47"/>
                              <a:gd name="T15" fmla="*/ 9 h 62"/>
                              <a:gd name="T16" fmla="*/ 18 w 47"/>
                              <a:gd name="T17" fmla="*/ 0 h 62"/>
                              <a:gd name="T18" fmla="*/ 21 w 47"/>
                              <a:gd name="T19" fmla="*/ 0 h 62"/>
                              <a:gd name="T20" fmla="*/ 25 w 47"/>
                              <a:gd name="T21" fmla="*/ 2 h 62"/>
                              <a:gd name="T22" fmla="*/ 27 w 47"/>
                              <a:gd name="T23" fmla="*/ 2 h 62"/>
                              <a:gd name="T24" fmla="*/ 32 w 47"/>
                              <a:gd name="T25" fmla="*/ 2 h 62"/>
                              <a:gd name="T26" fmla="*/ 34 w 47"/>
                              <a:gd name="T27" fmla="*/ 2 h 62"/>
                              <a:gd name="T28" fmla="*/ 38 w 47"/>
                              <a:gd name="T29" fmla="*/ 2 h 62"/>
                              <a:gd name="T30" fmla="*/ 41 w 47"/>
                              <a:gd name="T31" fmla="*/ 4 h 62"/>
                              <a:gd name="T32" fmla="*/ 45 w 47"/>
                              <a:gd name="T33" fmla="*/ 4 h 62"/>
                              <a:gd name="T34" fmla="*/ 45 w 47"/>
                              <a:gd name="T35" fmla="*/ 11 h 62"/>
                              <a:gd name="T36" fmla="*/ 45 w 47"/>
                              <a:gd name="T37" fmla="*/ 18 h 62"/>
                              <a:gd name="T38" fmla="*/ 45 w 47"/>
                              <a:gd name="T39" fmla="*/ 25 h 62"/>
                              <a:gd name="T40" fmla="*/ 45 w 47"/>
                              <a:gd name="T41" fmla="*/ 33 h 62"/>
                              <a:gd name="T42" fmla="*/ 47 w 47"/>
                              <a:gd name="T43" fmla="*/ 40 h 62"/>
                              <a:gd name="T44" fmla="*/ 47 w 47"/>
                              <a:gd name="T45" fmla="*/ 47 h 62"/>
                              <a:gd name="T46" fmla="*/ 47 w 47"/>
                              <a:gd name="T47" fmla="*/ 54 h 62"/>
                              <a:gd name="T48" fmla="*/ 47 w 47"/>
                              <a:gd name="T49" fmla="*/ 60 h 62"/>
                              <a:gd name="T50" fmla="*/ 45 w 47"/>
                              <a:gd name="T51" fmla="*/ 60 h 62"/>
                              <a:gd name="T52" fmla="*/ 43 w 47"/>
                              <a:gd name="T53" fmla="*/ 60 h 62"/>
                              <a:gd name="T54" fmla="*/ 41 w 47"/>
                              <a:gd name="T55" fmla="*/ 60 h 62"/>
                              <a:gd name="T56" fmla="*/ 38 w 47"/>
                              <a:gd name="T57" fmla="*/ 62 h 62"/>
                              <a:gd name="T58" fmla="*/ 36 w 47"/>
                              <a:gd name="T59" fmla="*/ 62 h 62"/>
                              <a:gd name="T60" fmla="*/ 36 w 47"/>
                              <a:gd name="T61" fmla="*/ 62 h 62"/>
                              <a:gd name="T62" fmla="*/ 34 w 47"/>
                              <a:gd name="T63" fmla="*/ 62 h 62"/>
                              <a:gd name="T64" fmla="*/ 32 w 47"/>
                              <a:gd name="T65" fmla="*/ 62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47" h="62">
                                <a:moveTo>
                                  <a:pt x="32" y="62"/>
                                </a:moveTo>
                                <a:lnTo>
                                  <a:pt x="18" y="56"/>
                                </a:lnTo>
                                <a:lnTo>
                                  <a:pt x="7" y="49"/>
                                </a:lnTo>
                                <a:lnTo>
                                  <a:pt x="3" y="42"/>
                                </a:lnTo>
                                <a:lnTo>
                                  <a:pt x="0" y="33"/>
                                </a:lnTo>
                                <a:lnTo>
                                  <a:pt x="3" y="27"/>
                                </a:lnTo>
                                <a:lnTo>
                                  <a:pt x="5" y="18"/>
                                </a:lnTo>
                                <a:lnTo>
                                  <a:pt x="12" y="9"/>
                                </a:lnTo>
                                <a:lnTo>
                                  <a:pt x="18" y="0"/>
                                </a:lnTo>
                                <a:lnTo>
                                  <a:pt x="21" y="0"/>
                                </a:lnTo>
                                <a:lnTo>
                                  <a:pt x="25" y="2"/>
                                </a:lnTo>
                                <a:lnTo>
                                  <a:pt x="27" y="2"/>
                                </a:lnTo>
                                <a:lnTo>
                                  <a:pt x="32" y="2"/>
                                </a:lnTo>
                                <a:lnTo>
                                  <a:pt x="34" y="2"/>
                                </a:lnTo>
                                <a:lnTo>
                                  <a:pt x="38" y="2"/>
                                </a:lnTo>
                                <a:lnTo>
                                  <a:pt x="41" y="4"/>
                                </a:lnTo>
                                <a:lnTo>
                                  <a:pt x="45" y="4"/>
                                </a:lnTo>
                                <a:lnTo>
                                  <a:pt x="45" y="11"/>
                                </a:lnTo>
                                <a:lnTo>
                                  <a:pt x="45" y="18"/>
                                </a:lnTo>
                                <a:lnTo>
                                  <a:pt x="45" y="25"/>
                                </a:lnTo>
                                <a:lnTo>
                                  <a:pt x="45" y="33"/>
                                </a:lnTo>
                                <a:lnTo>
                                  <a:pt x="47" y="40"/>
                                </a:lnTo>
                                <a:lnTo>
                                  <a:pt x="47" y="47"/>
                                </a:lnTo>
                                <a:lnTo>
                                  <a:pt x="47" y="54"/>
                                </a:lnTo>
                                <a:lnTo>
                                  <a:pt x="47" y="60"/>
                                </a:lnTo>
                                <a:lnTo>
                                  <a:pt x="45" y="60"/>
                                </a:lnTo>
                                <a:lnTo>
                                  <a:pt x="43" y="60"/>
                                </a:lnTo>
                                <a:lnTo>
                                  <a:pt x="41" y="60"/>
                                </a:lnTo>
                                <a:lnTo>
                                  <a:pt x="38" y="62"/>
                                </a:lnTo>
                                <a:lnTo>
                                  <a:pt x="36" y="62"/>
                                </a:lnTo>
                                <a:lnTo>
                                  <a:pt x="36" y="62"/>
                                </a:lnTo>
                                <a:lnTo>
                                  <a:pt x="34" y="62"/>
                                </a:lnTo>
                                <a:lnTo>
                                  <a:pt x="3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Freeform 58"/>
                        <wps:cNvSpPr>
                          <a:spLocks noChangeArrowheads="1"/>
                        </wps:cNvSpPr>
                        <wps:spPr bwMode="auto">
                          <a:xfrm>
                            <a:off x="8515" y="392"/>
                            <a:ext cx="11" cy="41"/>
                          </a:xfrm>
                          <a:custGeom>
                            <a:avLst/>
                            <a:gdLst>
                              <a:gd name="T0" fmla="*/ 3 w 14"/>
                              <a:gd name="T1" fmla="*/ 43 h 43"/>
                              <a:gd name="T2" fmla="*/ 3 w 14"/>
                              <a:gd name="T3" fmla="*/ 40 h 43"/>
                              <a:gd name="T4" fmla="*/ 3 w 14"/>
                              <a:gd name="T5" fmla="*/ 38 h 43"/>
                              <a:gd name="T6" fmla="*/ 0 w 14"/>
                              <a:gd name="T7" fmla="*/ 36 h 43"/>
                              <a:gd name="T8" fmla="*/ 0 w 14"/>
                              <a:gd name="T9" fmla="*/ 31 h 43"/>
                              <a:gd name="T10" fmla="*/ 3 w 14"/>
                              <a:gd name="T11" fmla="*/ 27 h 43"/>
                              <a:gd name="T12" fmla="*/ 3 w 14"/>
                              <a:gd name="T13" fmla="*/ 20 h 43"/>
                              <a:gd name="T14" fmla="*/ 5 w 14"/>
                              <a:gd name="T15" fmla="*/ 11 h 43"/>
                              <a:gd name="T16" fmla="*/ 7 w 14"/>
                              <a:gd name="T17" fmla="*/ 0 h 43"/>
                              <a:gd name="T18" fmla="*/ 7 w 14"/>
                              <a:gd name="T19" fmla="*/ 0 h 43"/>
                              <a:gd name="T20" fmla="*/ 9 w 14"/>
                              <a:gd name="T21" fmla="*/ 0 h 43"/>
                              <a:gd name="T22" fmla="*/ 9 w 14"/>
                              <a:gd name="T23" fmla="*/ 0 h 43"/>
                              <a:gd name="T24" fmla="*/ 9 w 14"/>
                              <a:gd name="T25" fmla="*/ 0 h 43"/>
                              <a:gd name="T26" fmla="*/ 11 w 14"/>
                              <a:gd name="T27" fmla="*/ 0 h 43"/>
                              <a:gd name="T28" fmla="*/ 11 w 14"/>
                              <a:gd name="T29" fmla="*/ 0 h 43"/>
                              <a:gd name="T30" fmla="*/ 14 w 14"/>
                              <a:gd name="T31" fmla="*/ 0 h 43"/>
                              <a:gd name="T32" fmla="*/ 14 w 14"/>
                              <a:gd name="T33" fmla="*/ 0 h 43"/>
                              <a:gd name="T34" fmla="*/ 11 w 14"/>
                              <a:gd name="T35" fmla="*/ 7 h 43"/>
                              <a:gd name="T36" fmla="*/ 11 w 14"/>
                              <a:gd name="T37" fmla="*/ 11 h 43"/>
                              <a:gd name="T38" fmla="*/ 9 w 14"/>
                              <a:gd name="T39" fmla="*/ 16 h 43"/>
                              <a:gd name="T40" fmla="*/ 7 w 14"/>
                              <a:gd name="T41" fmla="*/ 22 h 43"/>
                              <a:gd name="T42" fmla="*/ 7 w 14"/>
                              <a:gd name="T43" fmla="*/ 27 h 43"/>
                              <a:gd name="T44" fmla="*/ 5 w 14"/>
                              <a:gd name="T45" fmla="*/ 31 h 43"/>
                              <a:gd name="T46" fmla="*/ 5 w 14"/>
                              <a:gd name="T47" fmla="*/ 38 h 43"/>
                              <a:gd name="T48" fmla="*/ 3 w 14"/>
                              <a:gd name="T49" fmla="*/ 43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4" h="43">
                                <a:moveTo>
                                  <a:pt x="3" y="43"/>
                                </a:moveTo>
                                <a:lnTo>
                                  <a:pt x="3" y="40"/>
                                </a:lnTo>
                                <a:lnTo>
                                  <a:pt x="3" y="38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3" y="27"/>
                                </a:lnTo>
                                <a:lnTo>
                                  <a:pt x="3" y="20"/>
                                </a:lnTo>
                                <a:lnTo>
                                  <a:pt x="5" y="11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0"/>
                                </a:lnTo>
                                <a:lnTo>
                                  <a:pt x="14" y="0"/>
                                </a:lnTo>
                                <a:lnTo>
                                  <a:pt x="14" y="0"/>
                                </a:lnTo>
                                <a:lnTo>
                                  <a:pt x="11" y="7"/>
                                </a:lnTo>
                                <a:lnTo>
                                  <a:pt x="11" y="11"/>
                                </a:lnTo>
                                <a:lnTo>
                                  <a:pt x="9" y="16"/>
                                </a:lnTo>
                                <a:lnTo>
                                  <a:pt x="7" y="22"/>
                                </a:lnTo>
                                <a:lnTo>
                                  <a:pt x="7" y="27"/>
                                </a:lnTo>
                                <a:lnTo>
                                  <a:pt x="5" y="31"/>
                                </a:lnTo>
                                <a:lnTo>
                                  <a:pt x="5" y="38"/>
                                </a:lnTo>
                                <a:lnTo>
                                  <a:pt x="3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Freeform 59"/>
                        <wps:cNvSpPr>
                          <a:spLocks noChangeArrowheads="1"/>
                        </wps:cNvSpPr>
                        <wps:spPr bwMode="auto">
                          <a:xfrm>
                            <a:off x="8502" y="349"/>
                            <a:ext cx="16" cy="77"/>
                          </a:xfrm>
                          <a:custGeom>
                            <a:avLst/>
                            <a:gdLst>
                              <a:gd name="T0" fmla="*/ 0 w 20"/>
                              <a:gd name="T1" fmla="*/ 80 h 80"/>
                              <a:gd name="T2" fmla="*/ 2 w 20"/>
                              <a:gd name="T3" fmla="*/ 71 h 80"/>
                              <a:gd name="T4" fmla="*/ 4 w 20"/>
                              <a:gd name="T5" fmla="*/ 60 h 80"/>
                              <a:gd name="T6" fmla="*/ 6 w 20"/>
                              <a:gd name="T7" fmla="*/ 51 h 80"/>
                              <a:gd name="T8" fmla="*/ 11 w 20"/>
                              <a:gd name="T9" fmla="*/ 40 h 80"/>
                              <a:gd name="T10" fmla="*/ 13 w 20"/>
                              <a:gd name="T11" fmla="*/ 31 h 80"/>
                              <a:gd name="T12" fmla="*/ 15 w 20"/>
                              <a:gd name="T13" fmla="*/ 20 h 80"/>
                              <a:gd name="T14" fmla="*/ 18 w 20"/>
                              <a:gd name="T15" fmla="*/ 11 h 80"/>
                              <a:gd name="T16" fmla="*/ 20 w 20"/>
                              <a:gd name="T17" fmla="*/ 0 h 80"/>
                              <a:gd name="T18" fmla="*/ 20 w 20"/>
                              <a:gd name="T19" fmla="*/ 8 h 80"/>
                              <a:gd name="T20" fmla="*/ 18 w 20"/>
                              <a:gd name="T21" fmla="*/ 22 h 80"/>
                              <a:gd name="T22" fmla="*/ 15 w 20"/>
                              <a:gd name="T23" fmla="*/ 33 h 80"/>
                              <a:gd name="T24" fmla="*/ 13 w 20"/>
                              <a:gd name="T25" fmla="*/ 46 h 80"/>
                              <a:gd name="T26" fmla="*/ 9 w 20"/>
                              <a:gd name="T27" fmla="*/ 58 h 80"/>
                              <a:gd name="T28" fmla="*/ 6 w 20"/>
                              <a:gd name="T29" fmla="*/ 69 h 80"/>
                              <a:gd name="T30" fmla="*/ 2 w 20"/>
                              <a:gd name="T31" fmla="*/ 75 h 80"/>
                              <a:gd name="T32" fmla="*/ 0 w 20"/>
                              <a:gd name="T33" fmla="*/ 80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0" h="80">
                                <a:moveTo>
                                  <a:pt x="0" y="80"/>
                                </a:moveTo>
                                <a:lnTo>
                                  <a:pt x="2" y="71"/>
                                </a:lnTo>
                                <a:lnTo>
                                  <a:pt x="4" y="60"/>
                                </a:lnTo>
                                <a:lnTo>
                                  <a:pt x="6" y="51"/>
                                </a:lnTo>
                                <a:lnTo>
                                  <a:pt x="11" y="40"/>
                                </a:lnTo>
                                <a:lnTo>
                                  <a:pt x="13" y="31"/>
                                </a:lnTo>
                                <a:lnTo>
                                  <a:pt x="15" y="20"/>
                                </a:lnTo>
                                <a:lnTo>
                                  <a:pt x="18" y="11"/>
                                </a:lnTo>
                                <a:lnTo>
                                  <a:pt x="20" y="0"/>
                                </a:lnTo>
                                <a:lnTo>
                                  <a:pt x="20" y="8"/>
                                </a:lnTo>
                                <a:lnTo>
                                  <a:pt x="18" y="22"/>
                                </a:lnTo>
                                <a:lnTo>
                                  <a:pt x="15" y="33"/>
                                </a:lnTo>
                                <a:lnTo>
                                  <a:pt x="13" y="46"/>
                                </a:lnTo>
                                <a:lnTo>
                                  <a:pt x="9" y="58"/>
                                </a:lnTo>
                                <a:lnTo>
                                  <a:pt x="6" y="69"/>
                                </a:lnTo>
                                <a:lnTo>
                                  <a:pt x="2" y="75"/>
                                </a:lnTo>
                                <a:lnTo>
                                  <a:pt x="0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Freeform 60"/>
                        <wps:cNvSpPr>
                          <a:spLocks noChangeArrowheads="1"/>
                        </wps:cNvSpPr>
                        <wps:spPr bwMode="auto">
                          <a:xfrm>
                            <a:off x="8547" y="353"/>
                            <a:ext cx="14" cy="43"/>
                          </a:xfrm>
                          <a:custGeom>
                            <a:avLst/>
                            <a:gdLst>
                              <a:gd name="T0" fmla="*/ 0 w 18"/>
                              <a:gd name="T1" fmla="*/ 45 h 45"/>
                              <a:gd name="T2" fmla="*/ 2 w 18"/>
                              <a:gd name="T3" fmla="*/ 40 h 45"/>
                              <a:gd name="T4" fmla="*/ 2 w 18"/>
                              <a:gd name="T5" fmla="*/ 33 h 45"/>
                              <a:gd name="T6" fmla="*/ 2 w 18"/>
                              <a:gd name="T7" fmla="*/ 29 h 45"/>
                              <a:gd name="T8" fmla="*/ 5 w 18"/>
                              <a:gd name="T9" fmla="*/ 22 h 45"/>
                              <a:gd name="T10" fmla="*/ 5 w 18"/>
                              <a:gd name="T11" fmla="*/ 18 h 45"/>
                              <a:gd name="T12" fmla="*/ 7 w 18"/>
                              <a:gd name="T13" fmla="*/ 11 h 45"/>
                              <a:gd name="T14" fmla="*/ 7 w 18"/>
                              <a:gd name="T15" fmla="*/ 7 h 45"/>
                              <a:gd name="T16" fmla="*/ 9 w 18"/>
                              <a:gd name="T17" fmla="*/ 0 h 45"/>
                              <a:gd name="T18" fmla="*/ 9 w 18"/>
                              <a:gd name="T19" fmla="*/ 0 h 45"/>
                              <a:gd name="T20" fmla="*/ 11 w 18"/>
                              <a:gd name="T21" fmla="*/ 0 h 45"/>
                              <a:gd name="T22" fmla="*/ 11 w 18"/>
                              <a:gd name="T23" fmla="*/ 2 h 45"/>
                              <a:gd name="T24" fmla="*/ 14 w 18"/>
                              <a:gd name="T25" fmla="*/ 2 h 45"/>
                              <a:gd name="T26" fmla="*/ 14 w 18"/>
                              <a:gd name="T27" fmla="*/ 2 h 45"/>
                              <a:gd name="T28" fmla="*/ 16 w 18"/>
                              <a:gd name="T29" fmla="*/ 2 h 45"/>
                              <a:gd name="T30" fmla="*/ 18 w 18"/>
                              <a:gd name="T31" fmla="*/ 2 h 45"/>
                              <a:gd name="T32" fmla="*/ 18 w 18"/>
                              <a:gd name="T33" fmla="*/ 2 h 45"/>
                              <a:gd name="T34" fmla="*/ 14 w 18"/>
                              <a:gd name="T35" fmla="*/ 16 h 45"/>
                              <a:gd name="T36" fmla="*/ 11 w 18"/>
                              <a:gd name="T37" fmla="*/ 25 h 45"/>
                              <a:gd name="T38" fmla="*/ 9 w 18"/>
                              <a:gd name="T39" fmla="*/ 31 h 45"/>
                              <a:gd name="T40" fmla="*/ 7 w 18"/>
                              <a:gd name="T41" fmla="*/ 36 h 45"/>
                              <a:gd name="T42" fmla="*/ 7 w 18"/>
                              <a:gd name="T43" fmla="*/ 40 h 45"/>
                              <a:gd name="T44" fmla="*/ 5 w 18"/>
                              <a:gd name="T45" fmla="*/ 42 h 45"/>
                              <a:gd name="T46" fmla="*/ 2 w 18"/>
                              <a:gd name="T47" fmla="*/ 42 h 45"/>
                              <a:gd name="T48" fmla="*/ 0 w 18"/>
                              <a:gd name="T49" fmla="*/ 4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8" h="45">
                                <a:moveTo>
                                  <a:pt x="0" y="45"/>
                                </a:moveTo>
                                <a:lnTo>
                                  <a:pt x="2" y="40"/>
                                </a:lnTo>
                                <a:lnTo>
                                  <a:pt x="2" y="33"/>
                                </a:lnTo>
                                <a:lnTo>
                                  <a:pt x="2" y="29"/>
                                </a:lnTo>
                                <a:lnTo>
                                  <a:pt x="5" y="22"/>
                                </a:lnTo>
                                <a:lnTo>
                                  <a:pt x="5" y="18"/>
                                </a:lnTo>
                                <a:lnTo>
                                  <a:pt x="7" y="11"/>
                                </a:lnTo>
                                <a:lnTo>
                                  <a:pt x="7" y="7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2"/>
                                </a:lnTo>
                                <a:lnTo>
                                  <a:pt x="14" y="2"/>
                                </a:lnTo>
                                <a:lnTo>
                                  <a:pt x="14" y="2"/>
                                </a:lnTo>
                                <a:lnTo>
                                  <a:pt x="16" y="2"/>
                                </a:lnTo>
                                <a:lnTo>
                                  <a:pt x="18" y="2"/>
                                </a:lnTo>
                                <a:lnTo>
                                  <a:pt x="18" y="2"/>
                                </a:lnTo>
                                <a:lnTo>
                                  <a:pt x="14" y="16"/>
                                </a:lnTo>
                                <a:lnTo>
                                  <a:pt x="11" y="25"/>
                                </a:lnTo>
                                <a:lnTo>
                                  <a:pt x="9" y="31"/>
                                </a:lnTo>
                                <a:lnTo>
                                  <a:pt x="7" y="36"/>
                                </a:lnTo>
                                <a:lnTo>
                                  <a:pt x="7" y="40"/>
                                </a:lnTo>
                                <a:lnTo>
                                  <a:pt x="5" y="42"/>
                                </a:lnTo>
                                <a:lnTo>
                                  <a:pt x="2" y="42"/>
                                </a:lnTo>
                                <a:lnTo>
                                  <a:pt x="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Freeform 61"/>
                        <wps:cNvSpPr>
                          <a:spLocks noChangeArrowheads="1"/>
                        </wps:cNvSpPr>
                        <wps:spPr bwMode="auto">
                          <a:xfrm>
                            <a:off x="8536" y="359"/>
                            <a:ext cx="8" cy="32"/>
                          </a:xfrm>
                          <a:custGeom>
                            <a:avLst/>
                            <a:gdLst>
                              <a:gd name="T0" fmla="*/ 0 w 11"/>
                              <a:gd name="T1" fmla="*/ 33 h 33"/>
                              <a:gd name="T2" fmla="*/ 2 w 11"/>
                              <a:gd name="T3" fmla="*/ 22 h 33"/>
                              <a:gd name="T4" fmla="*/ 4 w 11"/>
                              <a:gd name="T5" fmla="*/ 13 h 33"/>
                              <a:gd name="T6" fmla="*/ 4 w 11"/>
                              <a:gd name="T7" fmla="*/ 6 h 33"/>
                              <a:gd name="T8" fmla="*/ 7 w 11"/>
                              <a:gd name="T9" fmla="*/ 2 h 33"/>
                              <a:gd name="T10" fmla="*/ 7 w 11"/>
                              <a:gd name="T11" fmla="*/ 0 h 33"/>
                              <a:gd name="T12" fmla="*/ 9 w 11"/>
                              <a:gd name="T13" fmla="*/ 0 h 33"/>
                              <a:gd name="T14" fmla="*/ 9 w 11"/>
                              <a:gd name="T15" fmla="*/ 0 h 33"/>
                              <a:gd name="T16" fmla="*/ 11 w 11"/>
                              <a:gd name="T17" fmla="*/ 2 h 33"/>
                              <a:gd name="T18" fmla="*/ 9 w 11"/>
                              <a:gd name="T19" fmla="*/ 9 h 33"/>
                              <a:gd name="T20" fmla="*/ 9 w 11"/>
                              <a:gd name="T21" fmla="*/ 15 h 33"/>
                              <a:gd name="T22" fmla="*/ 7 w 11"/>
                              <a:gd name="T23" fmla="*/ 20 h 33"/>
                              <a:gd name="T24" fmla="*/ 7 w 11"/>
                              <a:gd name="T25" fmla="*/ 22 h 33"/>
                              <a:gd name="T26" fmla="*/ 4 w 11"/>
                              <a:gd name="T27" fmla="*/ 26 h 33"/>
                              <a:gd name="T28" fmla="*/ 4 w 11"/>
                              <a:gd name="T29" fmla="*/ 29 h 33"/>
                              <a:gd name="T30" fmla="*/ 2 w 11"/>
                              <a:gd name="T31" fmla="*/ 31 h 33"/>
                              <a:gd name="T32" fmla="*/ 0 w 11"/>
                              <a:gd name="T33" fmla="*/ 33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1" h="33">
                                <a:moveTo>
                                  <a:pt x="0" y="33"/>
                                </a:moveTo>
                                <a:lnTo>
                                  <a:pt x="2" y="22"/>
                                </a:lnTo>
                                <a:lnTo>
                                  <a:pt x="4" y="13"/>
                                </a:lnTo>
                                <a:lnTo>
                                  <a:pt x="4" y="6"/>
                                </a:lnTo>
                                <a:lnTo>
                                  <a:pt x="7" y="2"/>
                                </a:lnTo>
                                <a:lnTo>
                                  <a:pt x="7" y="0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lnTo>
                                  <a:pt x="11" y="2"/>
                                </a:lnTo>
                                <a:lnTo>
                                  <a:pt x="9" y="9"/>
                                </a:lnTo>
                                <a:lnTo>
                                  <a:pt x="9" y="15"/>
                                </a:lnTo>
                                <a:lnTo>
                                  <a:pt x="7" y="20"/>
                                </a:lnTo>
                                <a:lnTo>
                                  <a:pt x="7" y="22"/>
                                </a:lnTo>
                                <a:lnTo>
                                  <a:pt x="4" y="26"/>
                                </a:lnTo>
                                <a:lnTo>
                                  <a:pt x="4" y="29"/>
                                </a:lnTo>
                                <a:lnTo>
                                  <a:pt x="2" y="31"/>
                                </a:lnTo>
                                <a:lnTo>
                                  <a:pt x="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Freeform 62"/>
                        <wps:cNvSpPr>
                          <a:spLocks noChangeArrowheads="1"/>
                        </wps:cNvSpPr>
                        <wps:spPr bwMode="auto">
                          <a:xfrm>
                            <a:off x="8524" y="353"/>
                            <a:ext cx="5" cy="29"/>
                          </a:xfrm>
                          <a:custGeom>
                            <a:avLst/>
                            <a:gdLst>
                              <a:gd name="T0" fmla="*/ 0 w 7"/>
                              <a:gd name="T1" fmla="*/ 31 h 31"/>
                              <a:gd name="T2" fmla="*/ 0 w 7"/>
                              <a:gd name="T3" fmla="*/ 27 h 31"/>
                              <a:gd name="T4" fmla="*/ 3 w 7"/>
                              <a:gd name="T5" fmla="*/ 22 h 31"/>
                              <a:gd name="T6" fmla="*/ 3 w 7"/>
                              <a:gd name="T7" fmla="*/ 20 h 31"/>
                              <a:gd name="T8" fmla="*/ 3 w 7"/>
                              <a:gd name="T9" fmla="*/ 16 h 31"/>
                              <a:gd name="T10" fmla="*/ 5 w 7"/>
                              <a:gd name="T11" fmla="*/ 11 h 31"/>
                              <a:gd name="T12" fmla="*/ 5 w 7"/>
                              <a:gd name="T13" fmla="*/ 9 h 31"/>
                              <a:gd name="T14" fmla="*/ 7 w 7"/>
                              <a:gd name="T15" fmla="*/ 4 h 31"/>
                              <a:gd name="T16" fmla="*/ 7 w 7"/>
                              <a:gd name="T17" fmla="*/ 0 h 31"/>
                              <a:gd name="T18" fmla="*/ 7 w 7"/>
                              <a:gd name="T19" fmla="*/ 7 h 31"/>
                              <a:gd name="T20" fmla="*/ 7 w 7"/>
                              <a:gd name="T21" fmla="*/ 13 h 31"/>
                              <a:gd name="T22" fmla="*/ 7 w 7"/>
                              <a:gd name="T23" fmla="*/ 18 h 31"/>
                              <a:gd name="T24" fmla="*/ 7 w 7"/>
                              <a:gd name="T25" fmla="*/ 20 h 31"/>
                              <a:gd name="T26" fmla="*/ 5 w 7"/>
                              <a:gd name="T27" fmla="*/ 25 h 31"/>
                              <a:gd name="T28" fmla="*/ 5 w 7"/>
                              <a:gd name="T29" fmla="*/ 27 h 31"/>
                              <a:gd name="T30" fmla="*/ 3 w 7"/>
                              <a:gd name="T31" fmla="*/ 29 h 31"/>
                              <a:gd name="T32" fmla="*/ 0 w 7"/>
                              <a:gd name="T33" fmla="*/ 31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7" h="31">
                                <a:moveTo>
                                  <a:pt x="0" y="31"/>
                                </a:moveTo>
                                <a:lnTo>
                                  <a:pt x="0" y="27"/>
                                </a:lnTo>
                                <a:lnTo>
                                  <a:pt x="3" y="22"/>
                                </a:lnTo>
                                <a:lnTo>
                                  <a:pt x="3" y="20"/>
                                </a:lnTo>
                                <a:lnTo>
                                  <a:pt x="3" y="16"/>
                                </a:lnTo>
                                <a:lnTo>
                                  <a:pt x="5" y="11"/>
                                </a:lnTo>
                                <a:lnTo>
                                  <a:pt x="5" y="9"/>
                                </a:lnTo>
                                <a:lnTo>
                                  <a:pt x="7" y="4"/>
                                </a:lnTo>
                                <a:lnTo>
                                  <a:pt x="7" y="0"/>
                                </a:lnTo>
                                <a:lnTo>
                                  <a:pt x="7" y="7"/>
                                </a:lnTo>
                                <a:lnTo>
                                  <a:pt x="7" y="13"/>
                                </a:lnTo>
                                <a:lnTo>
                                  <a:pt x="7" y="18"/>
                                </a:lnTo>
                                <a:lnTo>
                                  <a:pt x="7" y="20"/>
                                </a:lnTo>
                                <a:lnTo>
                                  <a:pt x="5" y="25"/>
                                </a:lnTo>
                                <a:lnTo>
                                  <a:pt x="5" y="27"/>
                                </a:lnTo>
                                <a:lnTo>
                                  <a:pt x="3" y="29"/>
                                </a:lnTo>
                                <a:lnTo>
                                  <a:pt x="0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365.2pt;margin-top:-2.75pt;width:115pt;height:119.4pt;z-index:251678720;mso-wrap-distance-left:0;mso-wrap-distance-right:0" coordorigin="7304,-55" coordsize="2299,2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Nyqgv4AALUvBwAOAAAAZHJzL2Uyb0RvYy54bWzsfe1uZDmS3X8DfoeEfi6gUd7vewujWXRX&#10;Vw0M9K4HHhn+nSVllYSVlEJK1VWziwUM+BH8In4Dv8LuG/nEZQQvU52MQ6mrbBjoWWCvqnUUJCOC&#10;wWAwGPzj33+9u139st0/3uzuz0+qP6xPVtv7y93Vzf2n85P/evH+dDxZPT5t7q82t7v77fnJ37aP&#10;J3//p//4H/745eHNtt5d726vtvsViNw/vvnycH5y/fT08Obs7PHyenu3efzD7mF7j19+3O3vNk/4&#10;5/7T2dV+8wXU727P6vW6P/uy21897HeX28dH/Nefwi9P/jTT//hxe/n0nz9+fNw+rW7PT9C3p/n/&#10;7+f//0H+/9mf/rh582m/ebi+udRubF7Ri7vNzT0ajaR+2jxtVp/3N78idXdzud897j4+/eFyd3e2&#10;+/jx5nI7jwGjqdbPRvPn/e7zwzyWT2++fHqIbAJrn/Hp1WQv//GXv+xXN1fnJ/XJ6n5zBxH92//8&#10;9//+7//j3/43/u9/rWrh0JeHT28A/PP+4a8Pf9mHYeLHn3eX//SIX589/738+1MArz58+YfdFahu&#10;Pj/tZg59/bi/ExIY++rrLIi/RUFsvz6tLvEfq7Zfd2vI6xK/q7qqb0YV1eU15Cl/NzTr9mSFX592&#10;XZDi5fU7/fO6nqbwt3UzDvLbs82b0O7cV+2bDAxa97gw9vG3Mfav15uH7SyvR+GXMhbdDIz9L9DG&#10;zf2n2+2qVrbOMOPpY2Do6n739hqw7Q/7/e7L9XZzhV5V8yCku6Ab/kD+8QhxUA7/mlPG5rpeQ+rC&#10;47oemwM+bd487B+f/rzd3a3kh/OTPTo/y2/zy8+PT4GlBhFx3u/e39ze4r9v3tzeH/wH8D78l+08&#10;H8Nfb96gE/hRkNKdea78y7Se3o3vxva0rft3p+36p59Of3j/tj3t31dD91Pz09u3P1X/Kr2o2jfX&#10;N1dX23tp1OZt1ZaJTy1ImHFx5j7ubm+uhJx06XH/6cPb2/3qlw3sxvv5f8qeBHZ22I1ZyzCWZ0Oq&#10;6nb9Yz2dvu/H4bR933an07AeT9fV9OPUr9up/en94ZB+vrnf/vYhrb6cn0xd3c0ySzr9bGzr+X+/&#10;HtvmDWzP/dUsT9HBd/rz0+bmNvycjF56fHz0P7zv1kPbjKfD0DWnbfNuffrj+P7t6Q9vq74f3v34&#10;9sd3zwT6blaSx9/OgFkMicYl/dU2li5DRU0dYSDCvArW4cPu6m+YY/sdpgDsEVY6/HC92//zyeoL&#10;Vo3zk3ssayer2/90j1k6VW0ri8z8j7Ybavxjn/7mQ/qbzf0lCJ2fXD7tT1bhH2+fwtL0+WF/8+ka&#10;LVWz+O53P8B6fryZp530L/QK/Zd/wID9X7JknVmy9/vtVtbkVT1bDelFtEtQsO9myOrh0OSL5ZD1&#10;oq6HPmPwN28uPwdDJgphxgsL9ZVan09Xap4vIK2Pd7dY/v/ubFWt62r1ZVUP9SSTQ/AGqxJY3dbr&#10;1fWqbtvZoqcwWNZIbWrqDLEmQcFQtBliWEMWYusuQwzyiai6maoMMbAqwjDOHDXwOsLqph8z1ODg&#10;RdjUD5muYT2OqLrphgyxKpXB0GVFcCCDpsmSS4XQYQgZiR5IoW77XO9SMQxNtncHcqirnIZUqSBg&#10;H3O9OxBENWZ7l0qiWo/Z0aayqKZ2yoxWrFeUWbWucipcp8JA93I6DKdnoTesp8xwYVIWWDX0ueHW&#10;qTCa7JzACpiSa+vcaFNhVJg7x1VFLNDClKnL9i4VBhrNUDsUxdhlOtekopj6DLXmQBB9laWWCqLq&#10;c51rDgTRZofapIJoMRePj7U5EERX5+xJkwqiG3LWqTkQxLrOaV2TCmIALNO7VBJjnzOdsrwv4m/a&#10;HLk2FUW/zikdVo2EXA3zf7x3bSqKNjvD2lQS1brPWZQ2FUUz5ljXppIQO5HpXCoJZwk7EMS4zlFL&#10;BdHVufnVpYLos0rXHcghq8JdKoeuy+lcl4qh63OGs0vF0E05vmHfugi/7XKrRJdKYcjO1u5ACk1u&#10;7nepFBwV6VIxNFmN61MxVCPW9eM60qdyyLpMfSqGampynOtTOUw5Q9KnYsDcypnNPpVDBet63J/r&#10;UznUVZdbXvtUEPWYsyR9Koi6rrK9OxAE/MjjvRtSQdTNkDPqQyqItsup8HAoiXWud0MqiQHeX6Z3&#10;qSiqacitrsOBKNZZV0e8/WiGEe3Jdi+VxTBmR3sgi3ads5tDKoshq3iIVSW9a/ucORlTWUxDjnlj&#10;Kou6zzIPEZyl2Qrxs4wwxlQYdZudZeOBMKqhydFLhQHh5mYtInFJ/7rszBhTaVT9kJtoYyqNaoRD&#10;eVz5plQcVd/mxDGl4kBsOWdCpwN5VE1OW6ZUHjUibLn+Hcijyq6zUyoPWIxs/1J51DLHj9vkKZVH&#10;DZuR618qj7ppcpNNYq7JpOxypqqSwO4CxD8zHcSeIwXWWXOATWwCrMYpJ+JqfSCTpsrpdCXB5djH&#10;aswuHphnCRDcyc06rLUJEOqas4HV+kAuTZvTG2zxUopDl/Meq/WBZBr41MdnSnWw/YZmZ/tYHUim&#10;zTq4VXUgmQGT4LgyVtWhZLLhhqo6kMyQ39RXh5LJ7+oP9uFVX2X5WB1Kps5qeHUomSm3GlfVoWSy&#10;u9PqcDMuxiTDx2e7cUQVMrI+2I5XLTzGHMVUMtiQZ0d9sCOXU5ssxVQyzyIGCMXG0Nzm2g4LLr/e&#10;a7gOPyFYihOw9RwafdghVHx+IrE7HGNchHMSxPy+zmcQGTB0UsB24uGDoW4Cng+Z0DkfjDkuYDtz&#10;8sFQEgHPAUZKWaamoDHzwuGLT1vm3QwvG6RMqhleNkyZMTO8bKAyHWZ42VBF1wUOVS4ZqijyDC8b&#10;qmjpDC8baq1DReCnqDM61BA2plKVwI50BqGbEuqNaW7ZUCUyM1MvG6pEXmZ42VAlsjLDy6QqoROB&#10;IzRSMlQJjczwsqFK6GOGlw1VQhszvGyorQ61LRuqBCeEOqIPJUOV6MMMLxuqhBdmeNlQJX4ww8uG&#10;KgGCGV42VAkACBwb/JKhyg5/hpcNVbbwM7xsqLJFn+FlQ5Ut+AwvG6pssQWOLXTJUGULPcPLhjro&#10;ULEFLqKuQx3KhjroULGDLaEuO1jpO3aoRXAdaswh8Ncm2YDO1MuGOupQYyYHoa5DxfawpO+yO5TO&#10;YPdXBNehYnNXBNehYu9WBNehYmtWBNehYudVAp83XjJW2ViV/YGOVvZNZX+g45VtUdkf6Ihl11P2&#10;Bzpm2dQU/cHiOBUOOrpO2JKUtWCDxo6j7A9s0NhQlP2BDRr7haI/MBeqKvShKnOiqnCiTx0XZLWE&#10;eVPhgC3pUvhD9dUlZ+h54t3+ZIXEuw/yN8gx2jyJi28/Ss7KfOK+usYPcqYuv7nb/bK92M2YJ/H1&#10;JwlMQY3t0B1NLpDb+wx0zh8D1AD2fXhOsxQI9yeM2yjZ9znFcqBx0ijZ91cUvz3QVN2atK82rVYS&#10;0UIGDKoNoM02o2TfQBG2CCGEWYocafKmSJ3rBa3rDgb5GzajrH/2tX7KhnruJ0daP1+A7F0lkuwM&#10;a70c2RbTLEfO6S3Z6ZP283sg/TmJ1qOMGHKRO0UGAycZPoSfUesoUoKFQZcYzTg7CM1Joq4lJKep&#10;cDwLMK5ONiXsa0bBKJYDieGKfYxLrzVp31817ZuZZDClwOhXWJP2fd40ArplCwADqnOO9C9CUbcU&#10;HCgHpLNSMIq6OeQUW4Q+iyhK5kMRUGMZvOlXAH27hmw862Mx0LdqCcVioG8BEoqFwCZuGkxh7auK&#10;a7KmQDmXFBEyINZwtWdN3N9Ym/YNbWP/ELZZoOmbAGwc1Kpw5NJPQnM+ewkj8t0XnELEfn4PpG+D&#10;0taLkTgt9awQaKqyNy9A+nYopVmO9Kea5Cuq1iE84I5obSYGmUsucprUGW0QQvBIIk/e2va5OS0K&#10;7wto1LgY9N3Xo9EcEqbug2RulMzK1wD9+ZNQLAb6o04o+nx8BZCo+UKRAEc5VJ4ZTrRn1DA77hr5&#10;+jhKalCgSIBTnAtkOcFOQymSVcI8giYGDM1C2/eZe8OAi8uP82R3dqVIXy1eh/Q1KKVZjERk2LMX&#10;Cc3vgvStFaJ3tkgh4O31czGACKS7QHNBkennA6MTwZrWqxq4OOD3cZS0pXlSEFaOthVuYgDeVNe+&#10;QYUHnNIEikQxE6Cvl68B+rqWUCwFEvYsFL8D0BfhIOl4QYQ+cDGpRM1GRHqUoq+Pox5XQc18Szla&#10;0JABJw3/4pKKHxmaohvCgNHsI0fXnYWvAPqmF/dxlI/hkmw2gJMA/amQAH3FfQUQp6xl7GFAjX7X&#10;yM93KY7RpwrXt7LsWWwPAQ7RkJKmcXtIJYOjaG/UvZ6WQR99hiMJvkzWnSQmztOV6ONrgL4+JhSL&#10;gb4+JhR99rwCSNRsoUiAfdwMMKWQJLhZMo1ve3AzzoC+SRkkeThQ9Bk+StZhAPoMH6PLSY4CxqWP&#10;hGKcM9h8e1NhfDmw9k3KQrEc6E/XhCKzPebj4yStbNQ4o/s2wBhiIWHWZRnGXsht2naxNQ6KXKDk&#10;/oqa1TETwZw3+6oTJ9niM5C5M3IFYQYSazaYq4BzQ7ePg2YqISXaH0yvmQkA+pOr13QjSbJ2m8ad&#10;PR1MzJIyttg3sKeTZPV51GQwuPRqQF9xO01aqmtizXBzzxjus6fTAh11TZyPBOir2WuAxX0sBTL2&#10;xFF/ByARodzYLFMKXRUQnnL1cVEzpuHmctUIN3oGoLfNGZ1cCFSEwSAD06M44IxDgf46M8gN1Jk9&#10;MYvCJpV91fYsQH+6DpHh5AQsAfqWIgH6fHwB0CwFogYuH80jxYX1QiAuIHgUe7mxEhjuU+w1LRCX&#10;WghQs3EB9NmzKC4Dyi3M0EdfMp2k6gegrxRtXBWIUuDKp1H0Z+FrgKSPS9PFQJ89SR+Lgb4IE4rF&#10;QF97WjtiqInidprchPpIvu3pouIyoB3T1zGTzmyOfYPtibs4lAPzJ5f5PVXM/jNK9lVrJnd1RHFx&#10;Nc+lGCNIqAnhA+Ue9EyRRMYH2/hUyG71LAVujipFXMZ1gXHU8GFdoG18Klx2d4HmSVVkLRzNda0Q&#10;7/cojpHhxH98BZBtU2LT5UCfPUsfY2KgqZd9g5q9BuhreEKRAC05YUlTtb7ZV/soVzdFcdcxl9gA&#10;9g3ASa9C1GskfXuynix6jUJeLnA5K1+TfMDlcGEd75xY7+wbeolLijoR17i/43UTp+q6eqHcF0Fq&#10;kkklaZY+TT1/x5V537DEs10pNkNoaqJhNdEcutg69p5+PzW1vppijrHx0b7GT03xxw1S37NBQkFw&#10;G4D0nU4psTDrXDXGhHRr1b7W+oJk/JRyCtBj0PSXRrQekUzuqiGg+Q2RwTUvoVmODPkhJTS/BzJY&#10;kJLWDYmola+f6oxVI85RvhUSm8+gIVgwfZoL0reysDZGs2ezWArMzPr5AiTTeT2Xkeui7ogmMwyS&#10;g+EN3bI+ULbEt3STlKSah0NC8KPmL+K+uN/HMZoPshiMuhBVEorzBmPx22pkUUIN9L4E6PMxaboU&#10;iAuhZYOJNyrMVto32Myl6XKgPx8Sij4Q5T9UKYjrP6iDiSv/vrEeNORZDSRHzoL6APpKMeg9rmog&#10;mSl2bFUNJD1kUP8bQNK0Hq3hvrg/FQZ13qTSm6sUg2YUcKCUO5Dpyij2ehBG+9hLqZFA0Rdhr7sO&#10;VKv1zVmv0S0AfTXrI8PZOSHYF/pIzmXsNKoa4lVym1T2DZOr180EgL597GIfScSjg1kMfSQRONuA&#10;o2mfj50GzHkfpVjGLEIy6k4z76sBgVzPSLUa3apEjVygnuCi4q2v4a253j0JebYa1EftPkLR3L+e&#10;7AdbDYOh0rav4a1mPQDoOwGtLZo93BuPPZJlPEumJyc9TRwMYXhjrgLK/flNazonwhP+qJuoFMRV&#10;qG1VQF0St+naXAWx0R575EQtKC4x9lLBewaydWaulTu7M+RuCWpNKUWciLl9jO7MtwPaYCjFYqDt&#10;hCjFUqAeKMLbI+wpBtpaOJJVAammKhmS9iTHMUEpyHqNQzoD+iYFMVEFkr0nStoZ0LfhEssPfWQa&#10;Hl1Xsj2XIOtMcSKOJkIXCiR+OArCKhAJkN5UwGZCgSTkCZ9MgQhKuRSxh5LBoCKZb3FRklCBLG5k&#10;8TKJH7lNwyyGphlQ9RFVFglFy5XmwMBwUPQdzcoSTTkwDoZR1HMZStGyHjgw6CP0kmiPJQCtyTJc&#10;WaB3zeJkC9B34uYiYbOaxSvj5g7a1+JUpo9scllKEY9OavSfabilwq1JIG+ZMf6Y44QhQVE9s8ZJ&#10;i+9P6HShoVOz3hOxEXq8DCvlLzB6covwqj9ec5YlvO3NezOKRLfUbE/EjdD1YiKOt1FjsghWcyRr&#10;RVx7fM7pvk5uZngM0QJWiD35ttq2qCyiZIIdYYm9duFYhJWRpF/ogVwlRyYePezFZ3oSQfBwcUNH&#10;/JC43SWOtq2ePTmCtAolqPpJNFkP46qeJV/rKispWN6IzRHoCacjjo1YFVAyuoraJefCtq/oSIId&#10;To+CiDsSyTGRdMQGWQgJr5m4A7F4jySceQM2Fexw2uHhzGfuSCTFVL/DHT6XnjpwHbGR5oJ3JFXP&#10;QhkdOReN9LDXLOlfSwRsfJFggUdP10Acf/uKb/Jtiedm+tKSQ+25fKnsLlvmR9hGomWHl+ozVi1z&#10;gG395UC1+y3JDqr0ulNF+6iJIAD67EbIJsxPJhdYNgWyc1jbpeMpKVcjECNT00BsDeKhCiTpWDiV&#10;MCBpOpovohTIkFWKJGBVaw5zxeZpDLQwAxFDNx3iTN7MisEgZuoa24YyW4zXS3TUYKjftAHJprGx&#10;rXJP0ogWIJH1AiQibEyEPZlcDSKIszfSE31sbBZ2bNQWQO0YHy2oxlY/Kckx97FjsVtwJQBJYhLq&#10;rSuQLUR6n6eShGtPKVqzjx0RYQtCcx/ZGiOmOwBJ+ktkD1sVGs28qRqSBSFVCuamG3J03FigpSE5&#10;JQuQHKE2phQNWZBixBoPD/iSgUDmwdQkyBslU5PTMkuKRNU130i1cKBD02R31lr4He9tuIOJRy04&#10;8PCBtrvBK54+UK9FoEi478uIDzgPZk1ORmWWBiDZqHWW6YOHg/w+lgN15eIUi4EqQk6xGGh8pKMu&#10;Bqo1o320eS2X1z1rhvdyZhFOxNbbVZmJ+cGqjZLt4bXb63U1Kbzj4lTFJnIy2atjLSVDXHrqWI8k&#10;jbd/Mc4PLSz0SnH+RFnoEf7FcZTifH1Z2mW4MElGUvajV1eV4QaNQMjFck++cowsJmlEWpKPC3rP&#10;ksDkMH6mR5ZmOfucccSbtVsxLBQ1qBM2kng8XtkJ7ZJ9omU2jWSxnZTPA9ndWFXQgaxOiHMHxgwk&#10;CIpKqMFQ96Rl7EvDMt+Tc8BXANmxVGy6HOivyUsfGXuWpn2/IaFYDPSnCpzIIMKeHXRJqRCZBD1x&#10;MCqpChGAvhWpGk2U6Nnhh1zXnymygID4rwFI2NOouyR5OZ4lwf0EZQ+LlyxA3xZHih3xvwAMDlhH&#10;3PwESJtWiiwiHJtmBsAYLpd3CB+DZPAgIAFqclFHDkxwVhn8qo6JUK7MilJIkpHbR7nBOQPJVRxY&#10;s2CkWhL6hy8eFLclAWSUlg6Dka2G30c91XwBkEyFOlIsBpI5s1AsBZI4N9gTlg9J1ipjTzmQ2HC5&#10;RjkrBQla4FWhMLnwpCjpo3oxFCi30ULThKLcRisEBtPcsumK+x1KkcxrHOO9EEgOmapIsRzoe90J&#10;xWIgmYVLH789kMxC5FIGhpOAQFXpRh+vCPv6iDh7oEi8TIQWVNZkx4uECu0jObCD/6iKSy6R4tZT&#10;6GNDdnbxMhGrFZkAiZdil45ozc8FSEzKK4DEANjVpIZsjOIdpoaUDEmARHvsNhyvcaiXogqAQc2+&#10;JTA4cQUUvz0wWNyCpl8MJLZnrZVYeU3JCCTGfqHI5kykWApk63VsmgI1S5NVX0TlR5U12dRbVXhG&#10;0DbNDQkmSJBNFms2BSdN0ZZQuufzyD3QefEnOfaTZkq1JNgmKUgzPXLvyoIJLcmGHfW4oiUmR+5K&#10;zu2SoNKIPcmMIzH2UYMszO0f9YJdi2Cax+fR+Ed2B1bUi20O5HLZPA7GF82MZHsIPNqr9HyLbYUj&#10;2Q5iAH9D/3w7E3FkM2R3t6Smh8fniCPyXXD+eA0nBY/cdjXYxvaTFpSTM5wieiReYlfV5J6OTy/o&#10;C8eFedSR+yx2T43jgh5QnOZOcFxh/9SuUXo6LzuSbTYgoCD63JEzzkHnZUcSRQdNZOzIll2uhkm7&#10;PdM/3T/2JFhoQXCp/uTqi2av9Uh+8XAWpO/JjWm74deTeg9Wya0nB7p2qDOQq5y92vuBJSprmGcg&#10;kTorICeHDi5fNAOKhawlUj3LlxxeWDUaPMLut6u5CnicvgxH9vKxXayH7nitXZJL0Vson+TbyjW5&#10;mS8UF+wa0+deQ2Qcp0cN5FS/10CjHFa6fLF5RPJ3O93L9qU4csJhh7c9CYSKXZn5TKLovdkXNj+i&#10;vSLzQ2NyLDxtcutI3kavfmdHYs52lbZj80PlxuyzlZ7tyLzsNNLFxtHBnxN5cJyug8Rv6jTLt2M4&#10;tX/FOMJnSxRhEXur29WRgJTlk7AkQ7sBzQ4AIp+Jf9VptkQHffXmuc3fjqxHkR7Fqb9G1v04XobT&#10;ZIkO89gdh8b9OhJTsyKlFKfhQeYXi/816z05jxH5zziy/nYWliT7QRsH22+ZPre4kOHyT/nMzhok&#10;EVXGwWLppi8tS763aD9dP3SfV4zz7bitM5IO5/LF+sdqsRbierXPLbEbL8f5+yiz45I86o5Xs/7Y&#10;M51mnyXv0KVn8XiS89tBrrNekf1l1HtqDwI99ihSZ/FZEkO2dD8Wv5J1SMZBcRpnYLFr83PYy0C9&#10;JuuwE4BeT/ZbktUtlSZK5GGFTVq277azTLZf1X2FPN3r6ZUVfWHnPJZ01LJ2NX2D49QOkfMli2+w&#10;ccS4FLEvo8UniT2VSgLBPvvrpT17wuJhVo2exzFtXfDtkNTFm/tH7N+kcWqmV/bKIX350mLzZF1d&#10;4tT+ujDpUXFD5IH7iIExDRHwEpknKxLu5+mpIAcGXjcYuzeXUPRSDwUoUL0TyWHyKWqlN84evYXD&#10;gXYwwA7I46kgOeFYDvs4UNcSluMQjzjLgf4sRR+taX+ZBTD4oQ09KTIgObDBLTw7KWJN2yk1bVr3&#10;JOxBr5hgyQ6fcOKuU4GJ0M7m2ZNMOO23yUU0vFKHns5rVE0OHgG5o4SHQwPDaxKymm/AiA1lJcyr&#10;1q7hkWAoLikGNUM6jz+vpRSTNE2ippWkxgqORHVRQjA0TJodLfXM792oMvFdXFTb0dH6WyIUYgmD&#10;ZfmXo/q4jHlSd3KWG1GtUZNdSAgM1T51aWHjeCmOGKXYbimOGBCjR0KDcbzFOLLsxXYpTn2+b4VT&#10;g0lcXFSIDbbo2+GC/nF6pTjLjCLTUn0lcq8RlZCDPpPQPrL0QrsklIeKS2FNZMZqsosOxApNegbA&#10;MpMnzaiFq+s6SZNVACCxaVRlCQOWCjuEYjFQL0lyit8caFaVNq0hAT7qcmCYyHSZm+DKiKWumAme&#10;1LTiigKRjPo+FTm/RI0uXXRQpsGTNV530FWMLO71WhMY2RMKqC0V5h+KwJCmXw70l6ik6WKgv4gm&#10;FP1EiVcASWrSQpECbV6TQ+N6HT0Mxh4N27BncPAsQbCNUmPPVzMrmYXyfj5Qq5my95vQtaBmNTaT&#10;LkWkMAd/iWyd65cDydZ5oVgO9J2DhKIfIHkNkIgwsodsLLCfCMHLmuyxAQyGtCYleHCDIRipmhkp&#10;bGqCrMkmskZVmAAk+1cAtY+kPFGNAiBKkViKWB6R5K6Bog6GGdLvCSSWYmm6GEgMwEKxGEiWOCt1&#10;w96EhBFTa8YsrlQemLdg5G44biYF31uKv/hGSvfYNZxXAlSloEA9QqhJ1n9tlUKlnIzftFa6eAGQ&#10;KUWkWAxkRipSZErxYiCpF7DwkQLt0IbcOEaF2+DENaRKOYAatiM1wHClTuNS5LwNwLAFaEgVghr/&#10;m6dCA2fO1Z5ajX3D1murKSz3KH2KauxZ7Ay1nMKc+Q5AtrDHpsuBxANYKBYDiSG1ElYsTlrXavbY&#10;pYi6tslFjklwFzRoODtHrBtL5CYJ+LgrH/SRFQLCU7kKJKn6eCpXgVjgXX1cgITh3xNIZuHSdDHQ&#10;DxYk7CkFksAMKGrg6BsCgzVj6SZouhgYPIACiqVAC9PRURcDTXERXfAVVx1NdoujbvS6B7sOgM1b&#10;2JyxPH8YgMAelqiO1SMoBcuAw4PeQYQsVR3WLNiejoVIbOViyZDwAHTUJGQX9zOSbuFKZq3F2Xu2&#10;51rrMiyJFB5FlHAOa+FAXIUYLRywePoUNe45sMCsBVzlkU2X4qiR3oFsfGJoW65j+BR1KgwsiGuH&#10;KwPZ7s1vdckWgJZ5GfUMm49aT8UHsslFscuwIHGghuwKgMEtHMAmn4+aR84Zrm8pDKQAIh6jCtN1&#10;gMvgN62HtHKFyAVKgZ5ZMmRzhocPtGmyOcMbU8FIDSTAhnewgkmRIz+3j6MORh5q84HKR1YNDEeg&#10;QYQyv32KerVArmb6QAvPrhF98ZEWgFwjbugjNc8aB+lk4JPunHF73acZo5oICPoqFGNiSHPwW8fu&#10;JwgS75X6tirafCB9LmGTFqYtkL52ABn0bX7p0OMntmlB14EkXFpokmqoaD2sYhNz3iOQ+RcRSNQj&#10;DnxikUPbx06UlRr8nUhV6biPneg+Vh85mOgWWnPoJpKzCkck7N5ZhT74IcFgsVJvcVs1klUMwBC0&#10;lHcgXUWzysAjWeRBMQxGbgaXUWQnArZHlBcRXYrGHrZCgI+6gDL21OrQSfqn37QByQFeFOHAgMZH&#10;5n5hZ6zLHfHT4JMHWbN6c3ELzYHmsdCmMU3nJZkD1Ttl07XRLctQDmT6GCkWA4k+Ln30V1qEImzU&#10;pUCSYblQpEC9eEw13HbGA7nZi/BUMADM30XBMFUKNgsbNXvMlwRF9dOIi1i3avbk7VR3XhuQ2p7W&#10;zB65SBibHknJQACDQyf1Kd0+2qi5xVXHmNtwtWYjyYdEuCQwXFLN/D5qLhorKhqjSXyJ020+86Ch&#10;j+oYs+MNU1y6DJviTsyTapThE4vfm4ZTn8JkLblBLsPl+QexuNRBkjhpADKKauwndljb6oaX7UTq&#10;ViOwE9Meuf0195FsT+sWChuAxIa35nKxLcMCJMb+ewKZZOJgSoEkrgI+qkdaDiSbH6n0P0uGbMpR&#10;Tl6bJtvT2q5C4moEMZDyjoa0jTRvP7xRd/ZC7prNWLsAj2sUZCspDzmF1tmGoUfkNyDJhrvuNQUY&#10;Vy6IoidIosAJkqjRgmRHeXb9C9tTxiXNOOIb2YQmWbwXJNslyou/gfPfEBkDGJTmC5DBhechhPhc&#10;Nw02yAtnhWMvR8Z5xEy7FUZBdiaxIFa6BQUSic4PltIoST7uKjnodbgKT2IzZFhPK3mAldDU4A3y&#10;d0qRbDNoZXWqms2jOPaaVA6pBw28giab75pQTd/6wDvNNnZK0ywYHZGVnEHhYDbfNUsMSCIjK6uB&#10;TDWiIXZxdq6i68pdnnWa5xFe3fTlvrx0gmni0oxv9OAmjI80LxeaTGhaGADTiOinxaWAJPyMwUX2&#10;0krMaas4Uk+00DoZ+xrbvcB5tjeVGK0iCZfWetBRSQaXJyNI2+TODqEmdYyRSOm3Dhtj/STWJl5m&#10;gV3ytS6elVEbggsUwVdDeqbPeVyhUM+qIRYsXqKg7y5VsgeaZdSSjS9OKDX43bKzo0k3EFAlxnlb&#10;izvi+qJstMqoAKkr7DdFhi0RsiWZfppN5kjT5G+KVBm9hCbR5Mn8EKk6489NkyZ72Q3H4jqLe5K9&#10;F8/FkVXKOK8H41VPkugw49SCSV0Fd0SjHmQjVZXMzXg9kb1Mi3saNnZ2djjYGtdDVdx+SuG3eRb3&#10;MCY+UnNKkFPr+yE4k1Muievi07QRDWQfV8nzGXM/B+IzQNw64wYmIylCGGiSFRZrtdFknO81RIxD&#10;a8Z5e4ZzYE82SNHCuZ9S/dTnp6ah4LT+/wUSJq6wny9AqvXmI7K3RQuQauc50mbHyLRu0Eg18k3I&#10;fB+0bjxcAorUuTnSfAY7Xp7I2Ru8JLUhE7kJBKR6FxM5+EOxfpXRxFZtKZc5a8hEdnxVr6cT1UR8&#10;Wrz8rVyaMPX82WFzcyKnqDDaam0mdulUEr7CiFjGUq+lL+AAMktr1ntCfJ+MyGREwnWLBZuY/9mr&#10;nUdSu7/vAM0wj3A3kayGpiFIrSA0By3QhFt1ZO0YVT/rNdnD4h2LYJfweAlpfYo0WTqUZD6I3HG9&#10;zZ/FYI62XrG4omS7BJosmSVB+nYeQ440i5HsNGmh+QIk41LsJzu2SFr3pZmMncg9uR7J4mBr9b1x&#10;Y8jX+dp2u8g88v1PbMp1HmHv5853KFuY7ygyQlpHfDbokrzY49kQ0FRNpnGwSne7CMawfto9QI5U&#10;+1lAU70gINmIdJXhSLs9U4BEUGuem7R1HE4Ykuh8rd4aWv8eSKJ1SevFSOKlI6fbxs6uf7wKSeZ7&#10;QpMh4VQEabLYr4QoC5F6kotcP9/zjwmGQJJ+ShC7rHV4/KVI3Xegdd+7WK7USk0j34bY5duX0Cxv&#10;nXFpaZ1wPl4ShtUrHlExktSiTfjJbLKloEJViK2T6lFBQ1jrdoMDcicjavRUmetnC8VQ/SQa0qqX&#10;zi2tvF4faJJoDAytzQ6WC5ogST9fg2SnqwvNFyDJ+p7QLEcSXUpoMqTGaWt6KtTpHQggySojJZpV&#10;7kRGre70sWwypHnpyFfy53urNRFBk1ib1vYItPKFJSqBJptxGi3krTdazIyP3VKGOecXj4VEzGAQ&#10;bMaxNHZsy1WatJpHXGEpMvq07KR+8X6xlfZXroVmOZJoSNJ6OZLoZ0KzHElmR0KTIaP3yxL+YyGF&#10;mu1hlzWOIjVOW8sjt6407eIzRy6zg2lIs7RONKSJOs/0M0GW0yxHEi4lrZcjidYlNMuRROsSmgxp&#10;BWpqFpGwKwXYxpF1027bFyCj58+yU3AqoFaRnCPAVzR/nkUkkNmmNBkyRk5qEnleIic1y7tMaBK5&#10;vwpJ5L7QpDEWiy/V5Ew/GfsLkMRfinGbml2Si4WRaD8l1ST4S6yflvWBYAzxwZDqazQZMvpgOLZ2&#10;bXJjZb1qitQIOcIIRJeaBclafwWScWlp/QVIYm0SmuVIonUJTYbUK0fQEBLZq6PcyXkxHFSzdSQ7&#10;JV7NxKUrEgeroq9IzkwR0TVPleQe4Jgj9tPXpZjHAnfeX4uRG6PR14bs35GZo603ZP+O3AOdmw3C&#10;sN6MixlEiF0xJJaM2YY0JBKFY03d6XOk7VAaEl+K1aDRT3++p0giI6swDZrFSJJbmLT+AqQ/i1Oa&#10;5Uh/Fqc0KVKjRg2JpaOGgWkIR6ofUkDTNJnT1F0kp4nwQtBkSjPqJ0cWc0kv1iMk4NtPZBRGmt8B&#10;SeIMSesvQDIbEkdEbkOkrfv7DiDVt2lINAZIkztFapkEXJtlrQMQdIkjTec50uYRRUItC1u3VZuP&#10;aEEWW1oSMUusDYnCJUiW9bFYbxKJSmkW208Ss0ppsrmpRTxQaIkhsbQFaXKk+QwcabpEkdG74Eib&#10;cRxpM44hB72PwLm0IFm2T4IkdsnKyyCgW44kliGhSebRoKUL0DrxQxYkKSiGqjVmbUjsAmEG8yo5&#10;0qRJkVr7vGblB1GGx/ST0rSTJvpGTMwLKkDaPCLRGGRwRC4RfylBkvn+fZHsjsPS+guQbHZELpGo&#10;UcJPEjWqpARZsIoUqU/V4ACHzc2odSR6AP00m0yRttttKDLOTY60nRTLA7SSW9hJ++dHsTgXkGRn&#10;mtD8Hki2FmM7HOROYlbpiMjcTEZUjmSzOOoSidfFl48452MOJJVmH1tnumQZ7Hx2yMWKshknT04r&#10;kliGziI8DbMMrdXhZu9aIuxtaweJBaHUvPazZdEYqW8/j6glr/bicpa23rLHnezhsJq9WIgrwGrr&#10;2FuTk6Y840z9+dS8vN09bhHz2by52/2yvdjJTw9Pq6+4K28J3ViWTakXzO39AdbSr4ElU6WPho8i&#10;7dCLugWWAM0diD4qFnOJeuQTB2WlSE18R+vPufuMS52lD1LXrY/bVEbTrnDw1ge9qse5JHdmdOzE&#10;7A4xiEMdMjvspBoyxI030xAp/aT9NA01jtvXdFlfUsLYKdIWEo6MTjOjaYlHvPW4naatLzJirdsh&#10;Im990eTnND07EXkbD9GzdkJqzgaJRaxJyr4mMUuGoZssu2jGt2O9HZI2bDPYR+eQInEiryPyD7Zw&#10;B9BcU7a9tStpfHubIJndtcMyVlQ/XohD62T2J62XI4mNTGh+ByQLKC0O0q9Wyuf6aY8PUS4Ni9wJ&#10;l5bNCwsoDTAPQeso0tIjaUBJai0rzeez//nYYxCAzQ4rsMvn5kuQ0YYQN9Kq9qJ1usUzW06RMbBA&#10;keae8dZ/bUGN457djRvDqKt5uxv1hc2AIdozFqYdLAGTBomHuAKxQL7cAA46SJF2aaOhyGVERF96&#10;veyIQD7ZFi9IdizzKiS15baSkNJTsOURSa3py5HsIHRpnR3D9nFWMZqDllnEgRgZ0WJ3KdKSjhvG&#10;TykKH/STHfEtgVKGHOMGmunSGH0+pp8Jkuj8q5DEmiY0y5Ek7J3QLEeSAHlCkyJN7sx+WikF2BBG&#10;Mx6hcKTtSaKlt/XBvuo1W1V5+G5sdkRLy5E2do60VfRXSGcdk5yXeU4hSKLpJ9l1TLIGFUvGJxm9&#10;AckurksGvyKJtiLh3ZBkVuGOpiHJrgAZPQG5ZsUvENs2JFkfKlvx1uQyJ2pFqc+3RrDFTf2p7CLB&#10;mpQVQ20jo0mu2UDeNiJWSEVuK80yWrPyE7hJMCMreh3d5I5r80zuuj6gRgzhUo1wjfQTIyO+Pio4&#10;KvJXc+XZnK7Vd6toEYQFyS7DS45y6Cflp419ZGFT1AwNNEd2VBA5P7IiCHLLd+4nLX4R5T6yNAi5&#10;cxhocmSwDMhVYhqih/ElyKDzJciwzylBhhjEN0WqBSuguSALrSJoliOJ/TRLixwLWz1s/thX18YE&#10;Seznq5BsvkcuMW9Ubr4F/WSHCpJtH5D0oEItLU76iSZLxuRMk72hUEnFN0WSsUsAPyDZsVMT+8ni&#10;n3LmEWiSkn9VgiQ+Q6unA9XAotkJkuhSgiRRlQXJjtjbyHl6PLYgidwTmmSNa/VSNHJByC65tWKL&#10;tGRVa6/tDOz4Vp7bK9PPVs+PoPPE2rR6MAkkG/tSMIvofKvX5uENsda18Me3Rdoqw1v/HkhbN3nr&#10;thZ/O2SnB7185eq0QAkvrdVpBAsVf4jcOysnxx46qDosBLMmU3+p07NI5N+TNW5BssJenRWzm9ja&#10;0VmJ5ImtXJ1e4oWnSmxdlBH1k1t9iYL73m0smMWKW7XKedzQIPO90cKyuFLKkLbfpEWjZGsucsee&#10;hliGmIggj0C6u7NGZYQLWWQ9kpsbc+vY+xGadiX7WyLjvjju9c1Ls696a3K/RftJdP4lSNu/89bL&#10;kSrNJXphI7GYxxlSKjZP13/6o/7w8+PT/PPl58enP293d5Jz8bi7vbl6f3N7O/9j/+nD29v96pfN&#10;7fnJev6fiuoAdnsv4Pud/Jlph/yX7ceP28sntIL/iH99lR/1p9Xn/c35yb/g3ZJ2/WM9nb7vx+G0&#10;fd92p3iCYzzFowc/Tih4PbU/vf/XE/xN1b65vrm62t7/fHO/XX29u71/fIP/eH5y/fT08Obs7PHy&#10;enu3efzD3c3lfve4+/j0h8vd3dnu48eby+3Z1X7z5eb+0xkKla3P7jY39yerL/IeCayZdOdgLI9l&#10;Q97vPt9fzcO63m6u3unPT5ub2/Dz2WGPZzaDAYej/+F9t0bqwHg6DF1z2jbv1qc/ju/fnv7wFkXg&#10;h3c/vv3xXXU4+nczRx9/OwPmjph45B+7z0/b/V+vr76srm4en85PkBkiAYyrmz0MxBBEv9rcfro/&#10;P7l82p+s9run/3bzdP3X683DFroRGJnyblzL/6m6ROqBEUvDCZ90bAuroKWmM2dfHh7fPD78Zf+n&#10;P8pPH3ZXf/vLXvogTa9+2e7xw/Vu/88Q7H7zcH5yv7vfnqxu/9P9I+RczS7l0/wPvN8iFmqf/uZD&#10;+pvN/SUI6SDDP94+4d/4o88P+5tP12ipmkd7v/vh89Pu441o99y/0Cv9x5fHh9BX/KDiQs/L9PXL&#10;bn8VlFV+etjvLrePj1DgmdloW1hw+Y+/gAM3V+cnME/3mzsI4f1+u/2429+twuGBov46cw1a/vDz&#10;7vKfHlf3u7fXm/tP2x/2+90XUV50KmxtD/5A/iEMX3348g+7K1DfYLDzuL9+3M+WApNL0rNGuCLB&#10;QDbhWaNZaqtLydyS5e1SolC2vtjfphZn84tZiE9XaiA+XemQLsD2j3e3m/OTvztbrVdfVlUI+m3e&#10;LBBoaYRU3ep6FS76pRB0I0IyVLAYRUiGCixxhGSowIWNkKo52hcwK0IyVOC0RkiGCqJREZKhAoc2&#10;QqrqaF8ktSViMmRk8Y2Y8TiZAv7Kas/IFDAYsl3I9Md7U8BhiS3E3mTIpCyup4zupUxuj3ZHzE1s&#10;qs3QEVMbQfVxOimT++F4fySridFJuTzWGTopm9fH+5OyeeozdFI+Z+ikfEalxgyhlNHHCUkGYBx7&#10;VWc4JCm1EZUhlHIaBud4jxA5pIRSVldtlyGU8vq47CVlMXYaT8lkCKXMzhA6YHaTkRqOAZfmjmu1&#10;hHOWHtWZoUkCZURlCB0wOyd+ya+MhI7PVwlWRkhOr6X4wwI6qtdyeBAhOeFLsfQIyphouVQSMRnj&#10;KhGsiEmWHbg+cTHcXNv6ePn1XhdI/LTCIm6O18MOLuH5iayWWG0vLFINlLh2GTAYL2Bbmn0wmCtg&#10;i935YHBQwLZR9cHgkoBtb+WDNRfzIgakCVzHGP0PAtdRxkoBBK7jjDklBK4jjVs+Hy7rhjAGS0PY&#10;UxG4DhUrQBFchxrP5wh1HWoMPhC4DjWehPhwzd2+gG0u6bume13EsxtCXYcaj84IXIcas84IXIca&#10;Uyd8uIbBL2AZS4aqEZoL2L8iuA4VZq4IrkONB+mk7zpUGK2EOkwV/kzt0h77/ZXECk5WYWuGndP+&#10;ZPXh/OSD/E2IPyhWQhGyDxeXfnWNb9iNLykXIQATpkGcksuvLbpxFGa/tO8ByJhpv7Tvy0EmRaNg&#10;35SSHzELwyvB+FGyQMfHaAkxP3Cshyr+CZXdiFFFsGHbNwxfjxMsBmC/tG8A6U0UH2QFvAlKI8kE&#10;JeoGw8pQ8BSA8tkgr/oVoPTGic93PGk30yIoPSnwBa2c97VK+RDXRpOLfVMdjtPPfvl7SPH3kOKz&#10;mOrvIcUl2Pj/eUgRFvJ5SHH2KA4ihN8vpDhMlpM2hMKpS0ixlyxFCSl2sQT9b4opNmvZ3mvKThoy&#10;THeu3Vr2rl0Iq6Yg9GXZvc2xnSOU0q0rbgkfpwTHLVJqxuNdSveubTUcJwSXLhKSTeeRDqV7V1wJ&#10;OU4Hvl6kg43pUULp5hWHX8cJHcQY+0yXDoKMyB7MkDrg9yDRiyPDO4g0IscuQyvleD3mtCDlOd5M&#10;ytBKmY4rG5l+pXzH5eoMrZTxTZcbY8r6QWI9x7QTPmGUIWp6H+/WQegR7R0nlXK+7XKkDlQ9wyxJ&#10;XV56lSWVMr6VON2xAaZ8b5uMDMUrXBrMkTpg+1hleJWyPcergzgkku+PkzqIQ+YUS3a6set5Uinb&#10;u8zckbt/C6kc2yWXLaK6jF4dRCObqc0MsITtkucW22vrjOE7iEc2mYlzEJFsG4mRHjEOBxFJhC2P&#10;6pV49UmvmgyplO21HPYcUdGDqGQzZCbOQViyySw2B4HJrJURr37pe65XKdubLK9SbceidHSAkuEf&#10;22vmeOkRtuN6ZoLKSFDehIuk2nVm0ZFUvoiaz7WOsF1uPEZQ22asqGTKRFTGMEguT8TkKaVcz6zM&#10;8mjSQqnL2AUp5BFRVcYcS5JiBLU5ayVXKiIqZ2IkizGC2j7DKbmFHlHZtUuyayOqXWeMqNywiygk&#10;xR7XK/EAIyqrVxKHiCg5qjmqo3JvIaLytA4432VmoRSuWWgBddTMSB5nRFW5lUJuskQUnk3P0Drg&#10;fZZWyvusUZabO7FFVLM6zi/JLY2ops/YP6RQLyjUQs7QOuB9zgmRh6Fjiyhmc5yWZLIuqCqzWsit&#10;nwU1ZRYxCZEsqCytlPf1lNEvpAontOZTtSM2UGrfLC1OmbVHkikiCk84HNcJyUWMKNxFy/DrgPc5&#10;2yyZhQmtjB2UskER1cB7Par38pjXgsptm2QPt6CytFLeoybz8THK87ULrZxfI9n8EYUK4BlaB7yH&#10;tI+P8YD3mB1HbQ7eIF1axGY1Q+uQ9xn9mmvrx+73OUe3kro6EYZq28d7Nr+mEGFDlxGlvPqZUMvN&#10;yfmFlUhtnE+Cjyg/akQl1FBRKte3VARjnRFBJTUvYqPZTXUlSZ4RhqjCcSHM0eUIa6cc3w53smPG&#10;9FcHe1lkYWdGKiVuYqPdmOvbwW4Wns5C7fcz4uOH4L+fEWdP/KFy85GyHYD55316yfji9zPi53kW&#10;eqBz8fsZ8XPOaCXVi8Mz4mwOit4Pv4jle3yN1FfDL2K5YwKHbyD6HgvkEDjWnhlelriij+BexOrH&#10;PnW9WHYRn28icJ2r8WoGgetQsblKzuazfNf4+kW8Rk6oYx0VzsRb0j5ci3texOuDBK5DjXcICVyH&#10;GqvlErhKNd74JHAdanzJx4fr5bqL+EwOgetQUXuyREyysRC+x7oAhLoONV47InAdarzL5cO1cOgF&#10;fPySvms5iYt455FQ16HGa8EErkON9yQJXIcaS1v4cHvM6kJc6pLB2gtl+IMyydrDhPiDshlb6TUk&#10;/EGZeZqdX1EecW+LxrA4ToWD1iqNyMY7GPRvzgiS/YNkBElgT06Vl5yfkJPQ6uVsDfyhvQVhCQqK&#10;1JJ3cnUw8MB+b9+AQ2R2nmldHIn93r6Kk40HmIoTQZdeLQmrwLVR+42OfQM9e7esZUWY1c600YoZ&#10;HfsGevb6s1Qj9sZbaXYhrsO4OH2cG3FPF6bX6tuYkWe9sq9yL8xCnF261GTLI7wj90GDBWDlloPB&#10;ZRVHg/RZfTylFVP9bHT2DaMMhow9kwMNxxjps1DYNQsMk98Tp3rqdTSe1iP7Kv8DNfZCn5ZPYU/U&#10;qUMjtV68vlmxoOj3WJ/sq5qrM0uKt3jk4quRrKaPleWL6bbWnn1DuzYD62iH7ff2VZzOaKmf7fWv&#10;1sJsCK76OLtOHD02a8++KjMtllyROj6NGmME1N12EbqbVaoi/JPKg6J6UgXcG6+9HbssS9Z/++o4&#10;5OQN9OAWuOSUzZCeC9Mr1oiguzA168QaNloKnIlCH3uB4nuNtrqOoosuTCsQE7niWHvmW9xQGVvt&#10;G9iLM/kAM2/Cfm3f18F8XYqNFsII32wIZTBys9/6VgojwjIpkL7p5Ir518Z9+6oU9PI5zmo9DcEp&#10;zixT8nwzDo4CzB9CI+dumIDYtrqN6h477jut6/bV6Sxn8qAWN5D2a/s+g/lqKSUKZ2q+Ir0U5gvL&#10;qDGGaN/IdI7UiBSMmr86NDoXmOi1ah4xDo2WzGP6pmaQaK+pJRIuPEXCAf4sUzYBtcwTQmouNa2/&#10;Bn++COYvWq0ubvF+immtfXWeGsyfp0g2mUca46RGxb5GrRAWZn28yGNU7GvUFEakoIYLxWB8vgWf&#10;mzWqSxsZaWOvovmbEFt247UfG6F91YboIk5Ej1y5En1rbGfGTE3RempeEnO6VJEoLGgImVlI2Cka&#10;6Qth/gRsdCdN5mmE+fMUSRhhCP48Re5BmFn+BGzM1/fnQqMhKVJvxgxXvGNo6mhfnYDYWMia5Xct&#10;2gZ/+umWy++/7MKlxTKU7xkbrTKUv3obLcIJ7X0Zyrcc1iJB6aNITN5a1pQYtVY3smw9k7QYCIks&#10;yUjammFky2EwUnbJYKTKrsEqmHF3NbD0e7L3a/W0p4J5c+mpJaqI8ZDAkPCuircjbcrZV6ee7YmZ&#10;PVWHBlfv3f6Za0xxarXkxqI3XrNuxTh4e0X0inH+tI79I3vPl+PIGmL8Y760pG+KHjCcur8cFwKP&#10;FGexG9auTl5KT58noTjd6DEcUirL+GL0SAyqsf6RmFYj6XmQRx0PN2w+2tc8NfVw8diDq8+2rBN3&#10;s9G9KJ5Y8OmpT1djc+W2q3aIxRib6Ob69Gq1LywEWts44qGi8c2+gX+1PY1E5LHgfL68HOfbyYVe&#10;Kc63kwu9UhyRR+QfwWn+BouXR7kxedh1aOiDp3+1PX9I9ABpn2G+xSNu0xP76nyz8WKH5LVrMdqa&#10;BXVMT2NKg7VnX21X7Tjqwvntasy3ZuP9P+x9W48dR47mXyno3a06ee4G/DDdswIW8MMCfYB9lnWx&#10;CpBURqnc9mIw/30/RpA8wUpeUlBB8KDTA8xpWxSTwWAwIsiPDL5bAJiZ8+MC72reJMa9LbJ0W36U&#10;htZ7qj/2B1W2BsWEbd62xUsrKt+srPqJnvnaCChnLh/bMzdgQz5U+MivzBvbVZkn6pffcj74yj0p&#10;+kG+J7/8XfH3lT3L0w6VnUp8oaDbcYidnjjI5ncndl+ksuT8XNk91aa2/bLI1u65wXqlv73k0Ao/&#10;dJBWpYqKkHmQ3z4fQBB3Oy3s6sA3o22RQzvwfFA0JNPzkfOU1Ut1wCR3+Qo/hLaZna6wqyOBsXF+&#10;2RbZeLQybHTVI7pAOXe6Yp0Dv9zpoO9MLw3vAPmoofkiuiIDpd8t8l46jkJ/J0ELoGgilU8y94oo&#10;EruT325/QGJ3vWBeMn4yvxXaQuyF2j6n/Ljd8r7wuwfGXVEL7YzfgdvKV+iSAwevqdF2yo/Xb0UH&#10;tHjT3xX/IvqV367nPd+PSjo+F1d0c9yNfO952oG8enV7++oVq8h05V07DK8dhgkJZrozrx2Gv1OH&#10;YeyKT9uBtAPVd2oHctpx0nRz6BeJoR0I3Rx6OxA54n1bOxCUMf5xc+z769jpAweSa7HO1Ktw2mY9&#10;EuHUp0RTq4t3OOEIrkRw9K2eZ8YJo1KiCf0dXJlwCFEiaVEy44SdQommA9V6OTLhmKJEO/TOpIq2&#10;GSdYgRJNrfDV4YRAkRIhYu5zouuUUuGS7Qtl6qh2x15nN5PKlFFNrf7PEYsOJvpFvLISyGXUHvIa&#10;9U4V06626J0O/eLUer96chnNHwK7omPplVdrD+PxMrqPeNFR7sqr1SU6vAjHolTUWcMdIx2nlKq1&#10;UPFYjaqnImef1ah6qqzzOI2K34ZCjYqPdGV6giA8EQg16h1A7UCsUe8IVfq86CqvukIg1edluoLg&#10;ofaA16j3qXUwctRlGhQD7hfwGhUfyzWq/hSoi6IQOkQ8ZhgMcTT5kJXRfCvc9EY4ah7251qW6QuC&#10;x1t8qUxfkFOvgZ75GtMXJNQ7BaNVDVxiP2dl1I6iftfiTV+QfWANlFfV701n6ivh6IpCdkqFEnVf&#10;V6PaY1aj2tEZ3WVFACb93nSmxieOVKYvSMjKmPtENcEeq1Htka4osaRS4cXTgNVo7dw4YzaDFPsa&#10;WAU+ix6tVKpQKqP2yCdTNltZcTuWmVQEylaiqbWJd3RF90Kl4iYjc1aj2hEi9XVFob0rq8C7m8Yg&#10;QOAErEa1c5+LuVSj2ntvCm+Ao9pxEnNNlKJbKjoqBAKpRrVHrAiiNLAKlrPtCsKV4bMR2q4grdjf&#10;GSG9uKhfxDuB/hApoalU4SqkMJpS0apw1WW6gkxYFu4yJPjDwCuSa1R9aKY47V954fEeXy7bFaR1&#10;UXH0RSlblQtg/4DXaPOhA6S035UXVoarL9sV5BToy3YFiRyz6QqCF2Z93duuINxFb2ZflPRV6Ten&#10;YDHariCRTSAgfeU1bQInaLqCIGnq68t0BQltAiHc4YuRc6YEuI4R4XpfX1RGdqUK5Ro9TnzxGe2e&#10;vKVrE6YrCEpFArmM3Uc+x3YFQe7HZ2a7gtC6dSWzXUF20YZtu4LQJTfgNk7AobV9dBal7QoivShn&#10;FttqH3Wiju39C5fbOAc77vzocBsXwBHNBV1H9qQrSHhnNJfZQyibuc3uuTfLXDZznUW8NZDN3Gf3&#10;3E2lcVu7gqxdQeCUkU1aX46YvY/CeY715YiZZjgTfVGkZF4gz1jeiwIhC3J4XLJIzW/m5Fz8snYF&#10;mU0Tvzl9UeBDrkiuy74oyrggx0mHpkmLugpynlXNMufkXMaxdgWZzSo/13BR+FiuyLUrSNTginEF&#10;F8W/5IpkWMhl7QoSvxJGtQLNKVBfuw5eyJW6YfDTs3cFoRN/7wpydruCSOkRp66SriBStYWDc4rH&#10;2DLOp6bDpRSOs8JPEI5qGR3CEEv4cYll9V1c05hfjj8hHFr/bkFHgRmSr8DRTFyXVeFykOHs/Aq8&#10;JuHu6Ls7Xd+CP5HfjntB8IDpCjwuBS+JX9F9BXlTpiv0wgVHVCqU4Xwmxk0+H12f35rfUro+H0i6&#10;FuN4bjqe3/K7X0snrkvsRH7ZXvjAicRwMV7+boETRRq628tiutwPXfktpcvrLybGb+9wPkztdDEd&#10;Amm0jkp+vN5KOl5vFR1q8RZ9dzFdPwCX4+B75E4bC4o9yS/bFeOPqVwx1TNvmdTrI6ND9rKPF3jC&#10;lE78GvbulI7xqdsCD86taqjRRMZOULtFVQCDMLdwqhm3voS2RYOq7tAABkh5UfAN9km4++yTDHPd&#10;Vq2A+u43Va1sunFWxQ+4E5NsVQ0R3/zQGz0dglRCozIzG2kLvNJXYckpnVRmFBVdQGa1UWxw0sj4&#10;IYnT6bDj53TdUwACUdB1z1N1R6LuTqTlqiLzSpevHCT/O79Cf8oPppWPl+UD3yV0BcCaCvVouM9F&#10;1iet5LaIDMCQJbI9N1n3nMUQxMFqA03x5/Lb/frXkuWnQeWWLwklyy3pK8mKwnLhBreSm2VfDkW9&#10;KRKXbeo1YCRqlV/eNnl71aiV/LH8MhmhY2DkRTGEHLa1Z7BwkV/mJneLYgFyySegQKlCEFIg2YqC&#10;d2SYv4qscIbCbSFZsRkyt6JHjgxhKVmhXvloRdZPB9VHeTcs2lLq9S5fWdrTs5CND1WVvfGZr7Be&#10;cYPFWgBoo6+FXDYlqzwSc8uNnDZ7MvKigZaS5T5EyXLrVbLcesVxaYJCVrv8Wk+uaQ/5Y/ll58CT&#10;VfT+mOQ8nQ9h0rLY3IdwF4Tq6CBHr1y9dAylycqPj3SmJar8FCf1yfl6kSp6jRuKTuW365aKaumT&#10;RW2UxOKKtSxBwGJCpQtU1eiBL/KaEBHR5ZeHQCg/DAFIpGxToBtPm4JCu3x7K47S0hupJOsnn+ci&#10;64e3ktsyMt5zK24LyaRrTVG1J9OwKVazdJ+ounKILW2KYw1dUmn6AdbLzYSrvjfFdVuqyDfaHV6s&#10;Un5lgfU1vSlOtYAHdvmKey11EWjjWEyX2zsgScxvKV2uvyu/pXT5XVmiyXR3zZb319MV24RUwxdd&#10;VyTKTnfNVD6O7td0fT5KOrYXugun38XyJnup6TgSUkStZPeZCjo9mVZRH97zpqJ6Xbt3VId6jcEU&#10;88vZAkAKc/3JcaEImMntqookSXCA7CabNzlCVd0JNrhUt/kt/BCgpp2u8Bsb3EkbP9wFUvnku8X2&#10;oeMtuosAvsrjKOaNT3mV/q7HvPwYTfPfxltlC/igR/4t04tk8apuL+o3qngtd8Uqx8vbNHVFSuVj&#10;f0/7TU7Xj0t4djGn43VEfiHlx3quur1ItqXq9iLXxpIfz1spn+i5smfx45U9S7eh4hwh2WHKwmb6&#10;o+4y3U5z+5NO9KSflB8fh6tuKjuOGlV+CJhl9hu5P91zKJ26/2Ty7Qkejn2r6uZzQBSi0RXdx4CC&#10;7nRF1ugg6ZZiXR4lq1HYwZEKATGOXdHtBbjqTld0ezlyxoKaKGf6O0qWu4iVNVwHyVfoBUjtLl+R&#10;pT1yGgeFzKl8B8mmFV1hDjjXk/721XskrD+Au/PvcpeUCj2xly4kRQBgD701+Yob9LV7R77vy4sD&#10;VxyN3Cfkl+8V7IdKOs4hzenWriGv/7j7/OtL3CxuX356fff5xc0fiNDsATtqzS7uP969fXX38eOs&#10;88Vt+4etzDRKebj/nTuFfHj3+u3/WruGzHS3dg35Tl1D4DWfdg1pB7nv1DXkuGVYLZ5aaxvBtWvI&#10;nooUqWvISYFf39Q1ZE+lo4f+Lt7YDwTnJa1aOreSw3O/K49E2HSVaE/1Pg4jbOBKc2qF7g4j3CKU&#10;CN0yXEbYKZTm1Ap/HUYIGCrRmarKHImgQKWhJ6Q/3DiMcI9TotYOwGEEK1GaY3sw3GFEGFSlwnz6&#10;MtF5SKmOt1TG6vEaFR7zGlV+aM1HPF6jzlsDDGeEAElexUKLvkCsUesbTI2rdoqV6xCx8Qe8RsVv&#10;toEtEBj1yqvVkDlDpMOUUuGRJ18uOqIr1X4XjNH0C4lMlDBTV1aRaVEnQaXaBQZB8F0l2m+pU4E3&#10;wlHzIatR8bvWMMRjNSp+Gyxmui6oVLtdsHZMv5BgfKZbCF4a8MdH2XT93iZYz6ZZCN6yCVgZrQc2&#10;uh213l+hd1RlmoVES4ci5io6oGCBVKPWURXrmyj1kLryaoWrjli2WwhaIbnL0HQL6Y/Ze7xGxU9T&#10;YA6mXUhvJ+TxGjVP5cW+XKPq8Vakry/TMATY8YCX0T0aGLmLh14AUK3uWw8FxwXSjVGpttG+Q8k2&#10;pSIn4o7RtAzZol+XKxd1dFVeuynYoKl/o1JtT4HborjRQBXMI93ClAqd2gO5RmeD/uvBGI3uQeWP&#10;cdQ9dVby9WV0H/Gi2IRKj6d0fF4UsblSQauuXBRfuVKhpYErF2WRlGqKbAII4CvVtnUdc+yLIorK&#10;Cy8vBnIZ3e+pUY7Ha9R9zGvUPfoMB7xG3eMo5aqLwqYqPEoRfFamd0jgnilhdOXUuts4AzSdQyJO&#10;o9p7GbrHaVR7oHRKhgwyBYvHdA2h3gmOC6S0gHLatw5ankyjyoMd0XQM2e+CRUjhDf0eksW+VHTJ&#10;UCo0hPVnj1IfSrVrnTmcEZqOIRhbwGvUenieNB1DDuhS5xo7hRpVrgO2AlfzpmPIYRPMIaVjrrxA&#10;5fKiIO2VKjrKm44hB2zpPq9R9/vW+cqxCNMxZN96ezm6pySlyrVvzTQ8XqPu0ZY7kMvY/DbYrKlp&#10;9vWL0eHGdAyhnhbuPBJsTnntoAlXX7ZjyD5iZjuG7HAkDrgZ9UMZrmi2YwiC+RE3MwExt3EG8GBQ&#10;xM1MAQ7ZgWzjHISHr/aUuqp3ah1DHOOwHUP2kb9vFZXKDaiMQLaF11mCpl25oaGoP1LTMQQNuAO9&#10;UQ5UuZ2Co+HGXGlPI7O1/cjafgQeHrG1tf3IrM6fce1r+5GZZtb2I1FLA06iXrQOLq++Bxa7LT4t&#10;E8vJOSV90VR9QY69hpa2VmUV5NhMGrkABgpy7NmNXPAeBTkPVWGXOTmjU9b2I7PFt7YfiRYfIxcv&#10;Wh+bm9jafuQ1aZJSrvi5ef15ZmrtJE1rnM7KHTxS/AVK/bS/oGUE1V9gH7XBiXfZF9hL0al2+As4&#10;yeJLP395pOE8vHvzePORnt69eWz//+GnFw8vbn756cUv9Hde//jb68cPTEv/k/L4dEOgfiV02SSS&#10;T/f/ene5b8SPN3/iz7ugfBdN2pWwk74SCg5DfjseQ8lkGPLH8vtVZLyRIG3JShEu8tu5KZkoW/5Y&#10;fpkMtzbM4rmA6DGSZTFZDjBjbkiY5kPosp0K+BuP9FSUjPCs4s2K9KOMCaSXn7rNib7kt+uNYnXQ&#10;G1K1KRl78FMxWRQJATd6fin7KNktkRW1oUKGES/hhrj9ErICLCZDKDDYQgaobvrRPvXHQr1csYz0&#10;dM6tH0gqshaFIf0W7FpH1kaXK3g5XXd0yIynw0BOvM9/SYfgSZMvxwG2sMgius6P8I/ZpIl8yMoX&#10;dN3BEu4y48ezeyiadLBJHYoCNAalHwrQHmM86cW+TDYm24NrRsZLEcHNnKwb6L4AUCLL3yZ2X7Rf&#10;AUqh08HRZtJtuOMHUnoFHaKYMJR91c2DcseNLncpVODV6ApgJBASTFfJx3pB3n3ReJEJT+n4ucFy&#10;vAIYLXyjzlulZyzsppfKJbP6iukVGy0KninpQpNWkPGOty9k4/2zJOORFu1QeG+vDJRSzzQERCuy&#10;eeVgBgAnORkrpLBORj1XqGIBRxfFEoxR3hWYcR4CgC75EPpCREIrJ+vreqcxDDnkyC8fEvsyBCQm&#10;59a3p4qMYCiYrIqMwfv0xFg2p+zCKjIKjNNHCw/G+iioeJxFi5luRRUYn6mK83enoufeM110uarO&#10;TFKdUCiWNVY9HUswNCgWeI9UNCnFKA50bBtUqZIOtJt39fwye4+qvofLCKpHmhn1T9WLmWxMti2s&#10;g51zNVlCVjyUzIebbdHnhY8j26IQTOprijowOS9vi7oo2f62hebk2LIrFsOGXyuu6mY2Ug8DcGY2&#10;Yxu+pQEvltJNt7Kk8+PDxCus9HB8zNgVm+Ak3eoKNw0kW3dyhbEoXeFO9LvF1iV01eu4Uv9d1etI&#10;fwrg5NL5kD4AO+DTsvkl+2zOv/BR8prlthivvDa+LerAqPtr841Fzwug89iH5vvrV9MV9WLKbzFd&#10;vj6u/Ao6jviXdX5fTZfvGnSKXLJX7bmusWpeSN1u+/wWpyyuH60aK8pr99si4AXUZP+uFknIcU1+&#10;+7Ftx731Kr9L20FbH0XdvtIVdXRXutwOtlwHC0xmvn6Zrh5H93/V+pXvVvsWUKBdz8U+qHTF2V2/&#10;+2x0fd7o+6n/4/mt6fo16tnouLNRyW8pndRrF30ZgJLt81Z0Y91yn7rq4AfUfeNX1dlLi6Oqb4TS&#10;FTHmLYdTgMHN51fkK85NMl7qC5HaC2G0caYHxvaZ6Po+WPNbStfnt+a3lK7Pb81vIR3Xz5f8eF+o&#10;eqRuuX5+U4S3xN9fHwSQ/UB+eV/g8yRuA5kZ0PGVzKAISlLwgMiKuNCOMNAgK2yeOr4TWW6hS6m6&#10;/654LaLiOSh4LaTqqqh4LaPqe17Fq1PlfkTq0JdR5b5BeC2jys9twus5qfIbg5zsllFVcvHukS42&#10;AJv78iio+o6ff3GP3AWtoVz3FLdcQMVp/oIXn0gLVwFEf/tk1eBNLhLUICjzUHs+oFWNSg481OpA&#10;f6C6PVJccSBFNUGnK8KrB3q/Ffz2Rb7hwAEIaoCSjffAznEP+pyum9y+uMg2IATkq5JdSqfIDdlQ&#10;5LdvLEpX5NiudMU4OF51KAIzqKJoekadRK4Xtr9DEdk/cBiyyhWSXDS/h6Kx4YEqehtdHjhCBcdC&#10;uh6IOlTzwY7goBAdmS/55XnjxHJpB0pXzJvS5Q70IPkuhXGJXPIr8vWtEMj9fH6FX3HARUVK0zM1&#10;csnW0ZUuH0drW0DrvAhY7eWoVDxDQwmq5jeKRLoEKvYVHW8uqItJx7vji2JJx+utGi89r9HHkQfy&#10;tLFN4U8pl9L4FYHQnTwPVeRbUR7Y+RX+WRpdVQFOVAF1fkUgRehQD5TPB/OjBlqZne64gVr1LJAE&#10;LneKKpZ1Jr99vclhpAqsolCpjReVSKl8e8bXV9k3yt/S/KJiPufH64gCYZleyI4bvyLwe6XL/ctX&#10;00E/i+RbTJevI5WvSHh8PV3uN/Z8/KvmQ/xL9eyO3DxR95Xqj85pbX6L9bHlRoRVY6+t4j7yeZNG&#10;jvtCPhSkNfmqfUvak1fnDQoE0XjxmHWqF3kE5VDhhARhVeyD1KCYvlsC1DigQY3eMrvf8PkZnYBy&#10;Os4aH5HITflx489jEbASvFOFs9ywHZyqcXCi71QkeAQIeCoSRnzcPRXmzBlmlPelWuFurRVml+rX&#10;MbcVnngGipYt43l6xd3entA6jcdjGqd9bLD1z/fUb02MgLDa796/B/Yb0G78x9ZBilHe7/58vPn9&#10;4e6nF/91RqL49u/T+YdXQC7+sHu12/9wPt6efrjdnP9+Ptzuzrv/fPXfhADf7H78cPf27bvPP999&#10;fnfz56ePn7/8iP/404sPj4+//fjy5Zc3H959ev3lb5/u3jzcf7l///i3N/efXt6/f3/35t3Ltw9r&#10;r7gnzfLM9NC/3P/++O7hnx/e/nHz9u4LcPpwyJRje3sHtD4u7/TPi5vXH3/9/NOLN48PL24e7h//&#10;793jh39+eP3bO0L1E48vD7/+8o+PDzf/eg24/9or7jv1iqPwz9Nmcc0Zf7dmcYw73Bz7Ie7aLI6C&#10;JtQrbqNRp2/qFTdRBT9V2Dd/8utbHvYFdqp113ghAOXZ/E5A1Cuu9RNyGOGuMTCi2n2HEQ7ASoSK&#10;fFciHGqVBoP3GeGkcCWiRhqORNjVrzQH6k3gSISQ3ZWI6s4dRrgGXGkOVPrvMCJTUqpI2UbbISfM&#10;vHKiKn1HJILmKs3mQA0hPJlGfVOLEI+T0feBWpd4nEaFU2MJj5NVODXP8DiNGo84GY23HlAOJxxf&#10;rjoIRmcaxG2wCFyZCGWp2qR+Es7o6DKtNDhCBZxGjQdWYNrDUWs7X6ZR460vnyfUqPJzYAV0fVHJ&#10;o+VLZ1Elaq0eHY2b5nCtwZIjk+kO11qVeJyMxgMzMM3h0ErG1RN1+VXB9xGn0cjRNtPnNGp8Tw0t&#10;vNGNGm9dAr3RjRpvzaM8TqPGd8G6M33hIk6mLRzaLrqjIwT2VU/Ul8eRyTSFmyInbjQeOF8CH+jn&#10;WrsUR08UQFOi1s3Uk2nUeDB1FPlWRodgYzHd4ALvZHrBwa26WiI8vn4tmDjTCO4YmCVdFEtGo7ax&#10;QfsSjdqOJBqV3bq2Ocqm0JNKFMw/4Y6V5hTpyFi3b5JUOaqMzoGOTO+3wAfQ7e3KKNCRafwWMRqV&#10;DfX42jZt3wKLpBhyLdKo7W101BnVHWppVDe6gbkugACHKlM0cXRhVqLo+GU6vkW2REdb5dS6Ejku&#10;gGIqSoQOeq55U6BTiYD/CIY3qhyHK5/VqHJATgJWo84jf0K4rqtU0V5gm74Fu4rt+RYdw+lKoB/c&#10;BQOkJIcSQeH+ACnIolQ4YLm6ImCiEsWsRrXvgnMYhdgWsBrV3ppnOS6KigFqVgRVUSo00XMHSBEp&#10;JQoHSO80KdU2MFEq01SimNWodjTO9aVapHZq+qAfjG53BOFVIiPV2jAr6hTR4oUXzSkXbR9gG7ik&#10;XzRVXZBj/hu5ZBwKcsxxI5fESEGO5dPIJb6fk9P9ichxR+qRx4Kch6rZpoKch4rbziLuPFStnC+4&#10;81AVb5eTc2b1ohDDgpyHqjXXBTkPVfOsBTkPVcvwCnIeqha05eSclLloNWNBzkPVvhEFOQ9VUwIF&#10;OQ9Vn8MtyHmoOKkvsRl+JfWi2MycO+N+L1oJXJDzULUMuSDnoWryviDnoa4NsyQC/tv9F2pPc+Gy&#10;mLVh1qyLEePoLjjiLVkenEi74Bi3iJwNGEe1ReRswApGyu2dzmO02SjGqSBnt4Rj1RJhnqVh1jd3&#10;XqLDKnVewkHL7bzE+V764z6oa2smSTd2hAoDfCqEPRdyXTMEwkV+OzdO91bvBPMzlBuUoXTphIv8&#10;dm44fWMeKyqcOxuVmJ7wkN/OC2fmRpXn+7vlbIp2KkylG5N8SX7NF/XYIH8qv50KB3CSq8A9siaK&#10;Z2gZ1FBgAHnGde2JPPLL0vclWuDceFss0BtMVWAPeM/UHVbkkV/WV98qC9yGvIMpS1p4yC/z6mMs&#10;sK5c+14hgbqPyuEVXM4i2XmRRn67VPJ2aLo0eOfKrZka08O4ciJ+4i7HnUl9YSoT+13xODIq+e2j&#10;4waCOVHzbpA81yaz0oO2fEh++YN9tepJTP5UfjsVD1AToPKn8stUcLoQSzcW+VP57VRSjKT3Ovlj&#10;+e1kXINX1SJJCVS1LvoudnX48jH57R/F6bj5G90X5I/ll8nYLVVk7FUrsq62SjbuZVSSdQ9Qki1T&#10;yGyjFEU8DxrnH+0fXjYrGmd9uXFF4/z+eP/+jrBmLwn58sv92//3fx74X/748tv3QuPAJT1F47RI&#10;wHdD43BNKI7KDJQhuN0bapqKk0RD42hY5ZvQOBsKk/cypxFng/Ffo7Ud9tDPsyMRXOiViDJUcz4m&#10;Fh3xgcdWPoRUmLMxcWhE9pFUmouD44yyoczbnI2JQUdsoN+CjQn7t+frHGkMCodC9XNxCNWqn9qE&#10;jEY1U6DeYWTV3FJJc/2Yly0ox+kwMopuj+B5Qxs1HTAyqg4ZjboOGBllt0eyHIkMAMdXtsHf4C1O&#10;14QM/Ka9FDjXkYHfnAJbpI40OrWTPzSDvukQrPmkUeWbMkKS0Js1QmUrDaAZ/tBGXbcHXJyhjcpu&#10;7z05ujbQm/ZG3ZyRQd5g+K5EVKxyFdv3QwZ4E/EZdd2wG45Ao2EHc2YeZAT8zFM1IuWDzMG4Rk0f&#10;fGukwrPr2H0+BnHT3q+aj8sAbhp+a25CBm8D9KE3LgO3adg0h8+oZ+TjXT6jnjeBKRqwTXvnyBnY&#10;qOho2RuwTXuq0mE0arqD5eZDM2AbPJDlDc1gbZDzdm3agm0omz2XyGBtonVvnlxsL8U6jEZlA/vg&#10;SzQ6kMCKDNYGr+b5jIxZ+8uD6n/UrPHulc/JoG3ag3HzsRmwzSayJAO3AXLNU7dB22ymYOLsM4u+&#10;cRu0DTxjMLpR4S0d7ozOWHfIadQ4nid2R2c0HnEyeJvJd0kGbhOOzuBt2ltb89EZuE3MaXQnwRZp&#10;4Tbh6EaNA+Hn6cm8rxjLNGq8PfPnjG6Rxg3YJjhkW6zNOLoVE7FiIjhNtWIinqZluch5fURslpbl&#10;su5LP+D0LCKVdCHD6b1Fw10DLism4qmJcVLnsmIinmrm3x4T8c25eZwoWmoei5TW5jXz3nMrVE9F&#10;KV9dw1cCyT0wIadNlFD+WH47GU4rjV2e68QJ6iuoBKYnX5Lf/kWc6xqvnApaWEDFuXRFnMmX5Ld/&#10;8auoiiaPXXoU7GfQA6lHz5XKsMYCxkCxEmii6LXJYLqikJ89Oj6cSU8XUHyxIMJRGET5CLlYPcdW&#10;0NWKBpjKRFUKIMoRH9xAXjB5YgTy242B7jHghGhnpgPuWFIYA61V4pVbAz/soduoyCO/LBdu6+BV&#10;WANX4eJqkEnP2gIePKVi6avubuxxCo1RGIl0obhYGZ789mGyOV/9l/yx/HYySawW3osbf5XcxOfk&#10;Rkbh3WYaBRn7k0I2QD6WcONeY9UQZn5f9LVmmte+D2vfh//9+Qv6Ve2p483NQ/uX82ZHm+Iv45+8&#10;/vzmwz16XbTmFv1f/vGIfwfd77893P36AT0xNu3Y9fn+P/4amWa4pCeZZiRY4NW/V6b5TNkjOMV9&#10;f0X42vYB4VvsyS3VTA939I3mm3LNU69fmzo6b8wkm0To5tzixlN/IHUkg640ujz1oiWHmUmGbvYt&#10;TOsww5ZxZXbbKuQdZmOIHe/4tdSIw8xGICkQjZ44TWmj/GPU93xoOUiHl4lB9noqh9cYhTyhAh4x&#10;e4eXyULjHZlAMJOJPiI7GHAbJ6BlgLxRmo4QaI0VMbMTEEk2TgDWf8RsnIBI/bRh65Tj3aCI1zgB&#10;Ia9R/xNq9H2NkbvST7YwsKcxk5vGqzERs1H9VDHqW5lJUAO5HXEb9Y9GQRG3cQLIgoKBjhOAvq4R&#10;t3EKplC0cQaOLUPkqs3MQSCYSVfjfdhAMJOx7nW9znIyKetT7xPgrE2TtQ5HafpF0BL2p5N65KoJ&#10;9e4MnmSj/o+7aDZN/voYeSCCWl4/iTReINmo/03IzeSxqV+Jz82ksvG0QzCfJpvdUrWeaZh89hSu&#10;AQqY6kB7obYznbgHXKmmc+RrTVobVebBMMcVgJewomGOU0BtdQJu4xTgFd+Am8lvT71g2xmoSXFj&#10;rUf2YbLcpBBfOJPoxmvkke8wue5t78bkSTdOA94qj04J9CqJTup2F9mbSXqDXbS1myYTu5Ze9CzO&#10;pr43+KzvKE3yG40oA93Z/PdteCQyGfBTb6Xg6M4mwW+h40C6cUFgyiI/YlLh5/D4YXpPQMfRbkpg&#10;d50yPPMeSWcWxQanAd/wKE6k7E4dyOT4TJMVx2AjdiYzfkTdva87kxrf3PZmFM5cmPT4Pjyfmn4U&#10;OIxT1t4zPJMjRwflSLpxVbS1HbAbpyI+JFHTS1XxObQ705li6pBLZyZMtvwc7qs2Yd47SnjcxnPS&#10;Obwn2P4UodGZBhXn3v/KmVXToqLDgzzRxlk4h/ch06Sid0LzmJk5CN2waVOBmfKt17SpQIVN5NRt&#10;p4oOzHFkM60qwC5yJLZbRczO+KXbKTqS0IuaapYMG/KkG6cBjc8iL2y6VkwdoeGxGydis4mlG/3S&#10;Llz5WJ1mFA1D6C39Vgilwz10LJkjX+uLq3S4J0Z7ItzM8OXsWmnmY8LW7nuTDT2Np18+wwx869vQ&#10;CwpKt9mgg1zEcPRP51N04oH/HRne9nYwzrrFpd4QTtHGvTF36dMpsmh6FWoYym14sIChDIRHOKBg&#10;yOZCDfbROQr2PjBEc/mQ4Tgpmw3ghcGsUMmozsoWEYtIwnFSYF/jdXjFMvnoCzInxN3W/i4zGAun&#10;aS5rf5en6AsKGZDNrP1dnmpmxTJFKK8VyxRp5t8eyxQiAxn3sPZ3me1Nz9LfJdQ7vxNy0feK8t40&#10;7aLQzhC9nXqJ+JQHMi500O8ZveoLvOPQQX7ZX8CRsYskWJ7qCzio978guJ7iL1wPTgKSqf4Cztnt&#10;CzhILxoDnaP7X1g4aG6tgrOcGfQ3YwXbpa+hBelW58EF6U1lklWSf/hkBBic+PlnOp+zHgRjIr+M&#10;zZGmEsjE5oTcugVB/YKjlDNXHYKQ1e3DQd42/7R0JkKMMieUpkO4VOaEdBEkTSLLmxJueJViSeQy&#10;ynM+uKbnWDu8udA+jZxw/mXey896MpaJk98+gRtKf2AopwJGhjb0nQ6Z/r4whI/8Mj+27yO8X0qH&#10;DkT03WPRjUT8FjLNKT+KNRE7XAiyz/JudShAmwwMrB5roubc+Ohe24mJLuSXFwmTVWup3/Lo8eZs&#10;CIz+2iEkkJF19W5xcMmoujEhdptSdcGQvUmpOq8J8f76i0iDp1Rd+kkbF4hC5bcrtuuVHEH2RVYY&#10;kuUpGWW0MJn0UFfGjQ2terCdmvEQu6odGjWfaXRYr9lnSa2NrugCJu+q0brJ+O24SVbRcGfPlyVt&#10;bikTIL99IuR11qIBVoNkQSm5aPQEGQ21oGJocj73R17JuTM6UhAdX8xnHoiAPgVylhAdyG/XxUmg&#10;o7m5nRimDdhHNk9ADrSPFpo9cZ+ywjpO3LWpcOKI5raPdlgSzgkyQvmVkXaFVGhmXjLIP2YjBRKh&#10;T0K+EA5skRSMzdjJA4gVmHZHcey2UPPvTtzYi2PmoVJkJ58KHVOjPvou4AvpOOQcPiEvm42XUjfE&#10;rnD4DEAHziHlxthyelUx+yij7Cc8+p2SsTsvNhDuY7YtjkBCVrw0ylYH3EQq24YPLNVDshter9WD&#10;kABgdDMG30wntIHQhJ0KLP3EdnIutAKoRuMHx59PhryUieRAbgMTt+FDGiF3jHQwaEsIuI10zFv1&#10;oMVJfMvXKqQpci0CAsKfxnaQqXtL4C5a5oACFIR9XgjmkRPyy+U1IfVh6p8uOKrCi9sCoCXMETJk&#10;o96pjIUr3xMOrclYzDWZfyMEziT99FHvSMVNhV7+7ByLuQZkhQm10Fn2I/nlY6HckZCTzbSDW1nX&#10;Y3mZopsjyQj4Ss6R7LURFs4JRtP1iDxnwZEPaoC6VIRdPafq5kUrgGQ8FfVFbak0wqKUDIT97E8n&#10;pFThoh46luWEhD6EjIDQFIT0UBgIqxsdvF2fmUNxkiI0TuMIuE3+6VuOfeyKNrnws11GWo3pqIHc&#10;aZ+mx81zQg5pbOExckLe3baQNSekJDj0WF0Fsb109VA0KeN45vDnhMWY0sm5Spv5y2KWX1nUff7o&#10;weWUHx8PKPSS0vHBuur+eZZ9tTinnfnWUnVhBcioKRpQklw+nuKiu/KZjwfFs9IAI3XLKj7KwhVB&#10;GdFJcWcFaKl9tDj4n7nNbeGOgBxr3Iob65m3E1Bn0w877uwKM0FArq9JQkzkDFnFz0koR5Hy00sJ&#10;9bhUcVxOKAeHkuNSQjmzADeYK5yTcgBbFYR8rtoWITPsEewE9bEC8UHy230R4bb6cqr2CCBFG+G+&#10;vIXweWBfnVk2XCMNCFc+6g3vY+WL7huCrtFeWx0cAAZrhBQeSGdm4vNp9bg6Hn/vi6t6Nx36Xnhc&#10;mljh5yJ02NMlGPW5iFcSwKyNGgCyfNRyuIFryY/GCF10jcO5FJMIMFr7OKIA+Wo4E4oSw0G2Lj9Q&#10;6j51C4vLZhGwNeZYXIQkkkXgyJTjkaMKGH9ByMkBArClHA98KQciO1f5nuOAOKrmzgJQuD5qQN3S&#10;T++o2IYUvimCHzvlWJwTAZrrHKuk25aPicjO5SbpZPzEkT1PqfjfJ/o/1tPalHxtSr42Jf9rlIpj&#10;13haKt6ua9+rVPykR4XmRa+l4i2yR5XiZ90kv6lQfAsQ9h83W/RsxF42FlDDjSsc+dzqZPH/nxJh&#10;z1SibavXcjhBl0p0bkUzDiecY5Ro28ogHU7YMZQIFzdAqR1OuKgp0YQOq+7ocH5QInQ38DlhO1Ei&#10;IDp8TtjklQgxZp8TtuErFVKRPiuDZu+lWc74DJSdijfdARogO2wlkGtUO7LFAS+jd2DdXb3T9U01&#10;0csUnCmkk61S4dga8BpVv2nlNh6vUfenVkns6IsCrvrFzYHKWRxedF9TKqAgfLkoNalUm1bu5PEa&#10;Lf7Qnhv25Bp1j2NnINeo+33r7u7xGnXfHlT2xBpVj1haMMRR9a181WM1an67D2bR1IO3BrYOK1MN&#10;PrW6GmeAFFdRxVMFjMdpVHuvkfY4jWqPOI1Kx6tnvqYoyasyBX7GFIFvWqW1J9Ooc6pN8UY3qhzJ&#10;NF8mOs+rTK2rvsPKlH9vIt9uqr9B5Eplir+j1WxKv1t1kCfUqHO0Tnd9DGUHdHjRUqaAoxLtAt9O&#10;QRIlwtMC/uhGnUc+gQIPyukcuGNb7k2FgY4ZUBZAOYUewZR6B3oyZd4IqPnDw1Xu+r3A45kK715u&#10;50weZURU8sA0KV6sNIDDBTKNKm9le46iTGH3pj307QhF0dPrB6PtwVR1I6vki2WLuiPzNJ3NN63k&#10;1JPLqD1afrae+xzJNSp+29418fQ1qn5qNZOeXKPqe/8XhxcFDVWrU+tl4vCicIFS7VvVm8drNPjp&#10;HHg+U8R9QDGgu3hMDfe2dUXx5Bp1f2otVjy5RjfTa/E8XqPuw6Ofqd4GnNC3L1O8HfIytdshL4pb&#10;qu5jXqPuY17jnhrzGvfU7THYCyn/sEAuo/uQ1yLdI7J0/eK2PX/hzCPF6Wq5KAauVCEvAs0oVagv&#10;U7ENiXybMPXaMS+r+4iX1X3g7Cn1o9LHY7S6DzZYQm4v4GV1H/BCRNgwCwzM1mhT/wDXU9gS7dBc&#10;qW7jOoLwukkooCtZws3MQHQNtsXZ4bKk5Of1o+Gl2lZmJ9zMLGB/8PVmbrHb9sCJs5xsUTbw8xE3&#10;44CijQSRaTPSkJuZBRwc3AMdwtfLuJmFEB0KCNc1zkJwrGtIxetSiA7AVDSxhJu5z25b2xhvFsyF&#10;FntcMAvmRks9SHy9mUZnCTczC2FoiVLzqhDDDbDQX9/+/OWRYlGvP+B/tKgUio74v+F/ee314R4Q&#10;ErsIoiIvUoLdEbGkJ3JiDIiIJemRE8NqiFhyUjkx/CMRS7YpJ6alR9QIEfWcU0HOY8TiWUTOo8Tq&#10;WETO49TkWyEMj1SRWjk5A+QuMOAlwjBafK1gn9VPrhXsUTUygwzX1zhmNsOgrvU1jplmGCxzUeRl&#10;7sUYQnvRLHhBzh4YHcaWOD0uerr0tA02zYI7e2DcMpdw5xqHixYv5NzXCvbIzzCE86LAhVyRjLy7&#10;KISpIJcTxLJZbZeodoZQ5GnOXypn1gr2z3QchbK8oyfBFflotmztSsHM0wr25AtygFp4ggKuhUVa&#10;eIYCjkz+wsIDI+POLsgejC6leyI+qz+8e/N485HqEG/QCx7/H93hH9BF/qcXv9Dfef3jb68f6Ygv&#10;//PmD8Cn6fHAD8hugy/992uBfUcOIl3dJKU/767sSiHQHKakyxnMHZdjppQ/l1+m4/o1AgJ3jvLn&#10;8tvpkEru/Aocq5T+I2CT8+M6p6ougerb2jg03y9yyS/LR1kdGq+ubvlz+WU6RgKWkEHBAeuVQ/jI&#10;b+eHjGr7blU5jmxpo0M+NNVLC7tgHMh1pnQMeq5qAhh9jhxlyo0XAPKPKVlfV8gtLqEqeHV1ICeY&#10;8upGTMVzmXEScgA6u65GmSP55bnHvZtMJNcFQyb7IwVhnSZPO3J7mWDU+BNfhHozKt4n9fopUssv&#10;W5qs1JSX+OP8iwJALtTKTRsKzCMyUF391VJhjPKmUC0yR6w1cXKiCPllhQguu8DqIuPT+FWdEZDN&#10;aXTI16QqRqam0SEXk9IhC9PokGfJ6Ri4WblMBDAbv+9PJ66/GIfUzRWuH5H1heNYSsdbXfldocsX&#10;x1W+fHEvpxP95Y4HwXPWS+5fla7a2sVeFtPldo+Qd5ev6AkjPSSq3jFbSsCTPy75sd3roUf8gPx2&#10;f7Blz309HMmfyy/TSTVmxY+37JLf7FAm33selPSr9g+7kBUlvaKkV5T0XwMljZvJU5R021m+F0p6&#10;y6VFaDXQLhVXmDR56vaelpb9fBNKGoAfvHTfdv8II02PBKG1c7/djETY0zTX1XJ/cz5jihPhAZ8P&#10;lK18GoRnzgfbiZKgON/nA81ciQgZNueDY4KSnFuT7vmwcOS90rhcTDozUA7ltZQNJW3nwtDdRklO&#10;hBBwlGxB0T6fUct4zcbnM2qZsDqOPKOWez/vuXYMGDrgM2q5P93l8BnVHPAZ9Yz3HNxxUURIlejr&#10;GYekKwleNfL5jNbccIVzBZlc8dQeGJkPjAJIKhCIPE3jeHKlCSaMXi1VPu2dLkegUdMRn1HRDVHo&#10;8Bk1HfAxmOdouY+ajviMim4w7Lk85u2riM+o5/YojMNngZ4N2Lm9GuLwGfVMECNnodJVWeerFUI4&#10;fEY9BwveAJ0b4n3Ox+CcI6866rk9S+XwGT1HKztxBmZAzg2a7DAaFQ0ErKshi3H217yFOAdTbyDO&#10;h4DRqOp94KQNwjlgZADO/RmV+aI3AOeI0ajs/u6Mw2i06ojRqOyGGnVmzcCbI0ajWSMp4k+bgTdH&#10;nEZth5wMujmwJIttjmQy2OaI06jvWCajcH8DoYC2Lu2Y0+iwAweAyOkSTsaV+FuIeZ4qlMlgmgMn&#10;YBDNMSfjTvxTo8Ezx5yMxgNOVuPBgY+SxTovDVA790yUdlEa1Jf7Nm6wzIHTNUhmYAF9TpDg+r2A&#10;k8Exh8diyj6r5PAX3kHCPj8VeXDz+lTEyWi8lYQ4XgWdDgaZqMByrnHz7lQvwvE4jTbenmB0OBmv&#10;Em0rBr+MByQ9mQx6mUo03A3KoJcDPRnscsxptPGIk9V4JJPRuH+roai1Wkos06jxwDLRtXrgFF38&#10;LGo5WHgWswwL8HUONzF8MrqOGsRywmtUe8jL6H2Ua8VoBkiAHqVdMZoz7JTACzTOnQNPBFyg4emC&#10;HGsfUfQLXlfvScaCHAu8kUvyKifndPmlH0JLqBWHzC/aT6XgjqVIwqyvDBFCpCFB7r/c/AmNrBjN&#10;CHG0YjQjzawYzUgzK0Yz0syK0Ww71Dcj9+hGB+Ae3WE84B53OucrDr4W4fY4h00oyQwyREFmbJzX&#10;t5Ik5Sy/DJHp+2vRpBLHefDqOSSIJizkt7PCeRhEuCSmYnWiHCfSz4kFyKYTFW1JOxE2hEymLnjx&#10;AgWjWPUMJWOX364D/DEpIR8eLGABUT+F5ZzYFgqiJTJxg+WcE2+sOTiGYZu5GUhH1nReKMpFJpzP&#10;HuPsiocpKGYIXgVMkKmK7rRMVXSdZaqimyxTFUAxpqJLbmbIS8nENRTcFpL15VPKtpCM57wa6UKy&#10;7rhK2YQshxMy+qp6GIRtm8p8s8lSstyPcyUL1cim3Podj4DqKVn3KhUOlvYqWnnFoqJw5xIykU0u&#10;lOIz5bf7Thlp9dG+Y5WyMZleS+Vj8ssfRdiIhlCQzXZn4SK/nVtI9jw4r3+0f3iCV5zXivNacV5/&#10;DZwX9ranOK+GlP1OOC+84cW76+EpzosQ64Tz0vbg3wTzohx5P5aPAK4RrTERnKUfkkeSMTjvMxmz&#10;rK0Zw5wJPLqmJ6gPw1wSaOFKQdm+OZMxD+IzwdHiyoTaacyZYN+7kriSQO1XCsIfzJkYaJcvioF2&#10;TQGbUbeU2JmrxbQIadk9R5pRuwGbUb0NheewGfUbsBkVHLExGg74jDqmtNdcGoPqaqCluXIMrMu3&#10;GQrP62wC+eXp2IC6fKsxkC70hHTZjDr2J9wguoAkcdmMOg7YjCpuOX1HN6OKfTYGz9VyZXM2dOFV&#10;/QVsRhUDNOgNagbnmk84tXTQLwUqpqIbpfHtxoC50ErSlWZUceuQ64gz6riB7xzljDoOFqcBc7VG&#10;oXM+BszVmgrN5TEtKzeEUnH4LPHEo5pbF02Hz6jmyKOP3oIAKg6bUc2Tv7sYIJc/W/T2o076wAbR&#10;rLWfzuvPs4wkbU44Nqy52plm1lxtlClY++lEmnmWXO03ZyDgXCkDgW3BS0D0Bd/3jCT9wGR5pAyb&#10;Od05FhHlJYXMKY9LLyLClkWBnjyMxkR5SG4REWM08pAX10XneuJni3M9EU4Xw8v1RHDXmggbbk2E&#10;7bQkInsriVjwXE90/gGnorME51WKKWb/rVAbieDJb4/kUR9EfLEwYbqf1VRdobqy5EPy2z/4ZPnJ&#10;Hz5P4PDc/lkDhx/J8T3cr4HDNXD41wgcwms/DRy2xOl3Cxyyj94ceiL9WiBK4HIKHCrw7psDhwAF&#10;IzU1RgXHsACiMx9usB8+IcGOpdc2utnNmYzX1YDJeFv1mYx31S1VQs0lGa+qPpPxphowGeMBPpPx&#10;nrql2q65JCZw6HMxgUM0rXXZ1Lo1gcOITa1d01S4oeadQdX6Nd2EIzajhjcUHJtbjOkj3CITc3FM&#10;5BA0Hh8TOWwRF4fPqGQYhctnNOEWAXL4jFpu5Y7zcZly0BaRcviMam5lig6f0ZBbgYrDZ9Rzg+47&#10;fEZbpsjNnI2JHrZXRuZsTPSQArQOm1HL7YkRh82oZQpCOmxGJUdsjKvw2Yw6bm8zOdKMOqZwsSPN&#10;qOKIzahiXzcmdhiwMbFDf6ZM6DBiM6o4YGNUTKH0uW7w3O7V6VOAdq4bUwN6DtiMKg7M2EQOIz6j&#10;jgM+pgL05LsLUwHa8h7zcZkC0FZcM1ePed8mcBfmfZv2zorDZ1Rz4L5M+WfLfDh8Rj0H7tQUfwZu&#10;kFKVutcH7p0QTlcaX8+m9DPYtEzhZyvTn4/LPGkT7OfmQRt/KzZVn8MBZY08r1VC/dK/dnKfBdnX&#10;KqEwlIwNFNeyi75Jn9dPPUvkOey8y/0aLwqYzYVhkPEFO1gHKRbkPFTtLlmQ49hFmsFba4u443jV&#10;yCX0mHNnbO0Fu8sS7hxqvWATWUTOQ8VmMZB/c8QfmxpF/HHOiCP+/RBSRvyVTCKT8juGL5E37+LL&#10;H8rv1xPl+PHuOOElFnxuCVGBOeXgrFiKjEp+OWSMSwgMqggZ0yWNqMQuhIf8dl4EQABVEcrm3r1F&#10;WJxR+xUcuUsva0fEkd8uFnerFSOVP5TfTsQFQ3kqgolyLXCH5UVEhUxdn/no+HMFEZYUZiY3BVp3&#10;NH3iK0RB8suKWkSl0L7U1gVNnqe3pG9urlFOOBWGzCZarBw292KlcnHNMvfxdIhriuT1H3eff305&#10;3W5uX356fff5BTWKP++hevL6Bif+5eHXX/7x8eHmX6+p73z7h83KkK0pkvvHNUXy10iRILrwNEXS&#10;fP13SpEcz9T0Bc780JskDxkS6vPSemjeahXiNyVJptYOD08Xtq0zSpTgzUKKXuJnlk8Zo6ATIkN/&#10;gGrObAzS4XHG1vfNYTYG6jYniqR7zMYY0vnQmis6vMaAKD3N7fMa40inLcUPvUGOUVFqxOTzwtaq&#10;caJje0zS42UyKa17kDdGk0zZI/bpC2ZabLbQustsVP+ut11zNEY7og4Ac+SP0iRWdu3Nc3eYo/53&#10;0VSa9Mpuan0FPcnGCZhCycYJ2B5b1x6HmUmzRHNp8izb20gwg9KOBmlg2lNosAaqHdkrnW10jib0&#10;jvTtwuC1NwRt9uwC8JCBGZ5nDpiN2g+nEoeygdkmWkom+3LeBJKZ/MsGQXJfMgrZqDY2rcGfN04D&#10;4t4cQ26j/U/t2U2X2zgFeGklkm1cANuWznO5jXOwaSFfbznhKnwd6S502tREXhXSuwQ7K8CkZ/Zo&#10;c+ubh8nQIKDvz4FJ0hxO0eKksnGVrEX+vWGahp3HVmjgKc1ka6IJMPmaI7xeMMpxAqJdzuRsTg19&#10;7so1qj9aTjZvMxEE3eNlUjctxeEpzCRvTuE2Z/I3odcwGZxTuJzohQSdSqQsfbswaZwzXnUPhjmq&#10;f7qNdnOTzDm3KgtXaeMEbM+RaZiUzhnrxJfNZHX28Hz+SG1i5zY8BJnkzqH3c3RWp8nv4LAU+UiT&#10;5DmgU18g3eiH0JojWgemv+cRHiZgNzoivIwd6m6ciVNDBnj2a7p8QrpoDzWdPk945tqXjsrl1TTR&#10;6y9aXARBUrrTOVr2FOFQMno127cTejpmIIs8pe35GVqdaft53kcTYfp+HsKDpGn9eQ73Pqq+1yHs&#10;oRB/pLb95214LjINQHfnaBpsD9Db8ARiuoBuW87cW/0UttJBwDYjKzGtQOOt2XYDvcV9xDe607gk&#10;ptbG05VuXBG0FgZ2a2J2TcyuiVlkw7zXPNfE7JqYvfCLm5d/28RsmBDnB9Au+rRlkVTGboXQ4gV9&#10;Y4a0b8h9bd8YLb7/Ae0bvzmZ384xrYUgXVS8hP7ExVRyuE+S+og19xQloslpYhGxFyaEbWfZdgSc&#10;mRCX/ZTwFkdDyo7eIsqWESLq3AgRV87pGJtxvi34cRkZYss5Py4RO+LKkcp3i1MkBoL4ckqH5oot&#10;gaDPxUsaWH45ud4PHQgwp9y4K95eGygLF/nt3Djrjwhzyo0iGxjCDuTZUBlGhBBzTtYnbFckhSlM&#10;RR8t5p+na4fpyGSj+Cq4IcicknFF3xZBz4xbn1JEmVMq3EXxyWlRs0tEmVNeDC4B/DWTS6hyXTAV&#10;FnfGi8o6SHyt7RHTkd9uQqzYCb8ZN57NCfmDjIwNckLOJSPjbBvizCnZhutrN7jwZewQiG5jRaQ5&#10;p2Pwx6bny+A5RRfyyzoRd6jALvlz+RXdsZODS87kw423y1dgH7YMvanaviIc3fgVDV33/FR08VA3&#10;4tGNm4LeZJDy2wd74MkozA4B6catwD4d2dnkiB4EpBuz3NKP3KIwtzkEpBuvnIpeaaZlU1BRthBU&#10;ufQnSnyBqkAInSgrRCu14MaVz4X+EZLuouU+5MT4Hz2UymTLb590xKQbNyC5MgM/CTKpqH9GVLoP&#10;9TZf0GfKbZFKCgeBuHSjQ+A5le9MYTTw2xVLAZHpRofQc8qPAp2dsGCIh034XIBjRKbBzS3l6SDi&#10;oZhfik93wqLpLGK7neOxcMYUom4cEYMuZOS2v8fKzyJK3TgiDF1w5NvOCbLm6mFYMSLRBSHr8YSo&#10;bs6RpxDB6JRQbOd8mx896P1qmsBzcVDUJYXUYSbgkW0RAemcjlpd0XcLzSBi3emKyTuwnyFITCYf&#10;YtaNH9ZCPsl7dvW4CuSaRtiaORZnlh1lBzFkWG4uIyLXTFgoZyso29vCbHQrR3Q6Vc8W5tJlxIaY&#10;6RHxayHMDcK5+Imzfh505KtXZ3LQXVgDFfz4mW6in+9f3X38KGOh//Lu/ft3bx5//vKI/9gwU/if&#10;/L9ufn+4++nFf51xhrv9+3T+4dXhdPxh92q3/+F8vD39cLs5//18uN2dd//56r/pnrvZ/fjh7u3b&#10;d59/vvv87ubPTx8/f/kR//GnFx8eH3/78eXLL28+vPv0+svfPt29ebj/cv/+8W9v7j+9vH///u7N&#10;u5dvH1Z05BN4qJke+pf73x/fPfzzw9s/bt7efXmkmn/yVPiXB+yzx44SvXn98dfPP7148/jw4uZh&#10;RUfe/8dfAx0JB/EUHdl8yndCR5722kCi31+v8EgKErfOs7JHfRM2kpKgPaga4SInAj/0iMJIgluC&#10;piF9JtiblaI9WDhnMqaefSbYaCsmY+7fZ2LhF+5wMN/6HZ8JtjWlaNXB8+EY2KPPxWAe0SnSU60B&#10;PAZsRuVGbGrtGpwjIHSuNLV+DcKxVXI7uhk1jCpt1+xGHRO4bs7GABsnyrnPrdfgGgPrHc231U07&#10;bEYdU17ckWZUcQOsOWyMCftsRhW3JhQOm9GICcvhSDOqeE+IN4fNqGKfjUEvthr3ORuDXQzYjCpu&#10;fXAdNqOKAzajittTwg6bWsVUVaPLt4GIHTajin27MRDFQMUGn+hbMQUMVJpW/j+XxiATCUcxn3AD&#10;SwzMDxfM66eCtWkQiQ0T6ogz6jjwOHTr0GE1iJjDZ1Ryb73d7jLj3mKQiL4DtH1nr5O1gkx8fAFt&#10;Tbi+rX1nZyXxnJS6aPQ0Ty1jFTZFauiwIMeSIL1rlK4ghwtv5HIvzck58LK+ETqbVU6eXDS+liuS&#10;PCDp/XtW/39z4hrOtfWd3blJ677g+6aRJKyZLI+sfA2RRDMkUCK/PbrdORX110yUB+e/hkiuSiKL&#10;/BqZ8rgWngUkC8kjnJxWyINzUuCbhqho28bn8mnhCFqucQYV5URcwFwQwd4gU0G0RHBJoqcqYMFz&#10;jXNORdylTKz89glmZRZJIclA5mbHyYUirsoL5qkhPE/QcO06+/HuLcVFKca2llSvQcO/StAQd+un&#10;QcPmvb5X0PDAqKPNAZdHyQ/cvMGr5pTcbV1nxZt+U9CwFVt2YMV4bUNoW29/Q0O2kWSMCQRcxvsq&#10;nnZxuxQOH2p1anNZxtsqwkQeF3NZpQKkORdzV/XbQI4xl0CWMeTSbry958+oFxM5pOqluSw2ckhl&#10;Hw6bUb8UHHPYjPpt8QCHzRhzoWaADptRwb5+6cSk9kC3eIfLqGCK/ziyjAqmyimHy6hgn4sJG/oj&#10;MlHDgMuo3oDLqN6Ay6hdf5IIvDSoztOLqX72LYZOoxWXUbuB+ZqiZ39IJmQYsJmFDOdzTScwFThy&#10;D7WCzWNVWHCezfx/9r6uN67kRvuvCL53rHO6Wy0NMgEy3jGwwF4ESAN7rbE0YwEeyZA14+wu9r+/&#10;D1lknaKbH8ex1m8228nFsadpVhWL9UU+JMmD35vy9ReKtpBwbPOx6gHxutAEqwnjXGhmf8KNzZAN&#10;8cfSMUZD5PH0hmWMhuylcPiMUubiWcfjMlbDYM+yVkMyNzt8RjGzE8jpzyhnpOZ2+YxyDnKhGqsh&#10;2/Sd/oxbRZAL1cQuB/0xgcvBKWXClgM5m5jliM+4XwT6Y8KVIz6jnAN9Ro6/RVc35BA6ni96vPWl&#10;w0XTjuVscs4GfEyAcrBMTXRylCt21Gf2LB33x4QlR3xGOQe7j4lHHu44J7Pzyezc3vynpLNHtlgx&#10;rBx6ZEVuiz2VO4uisQTVd4Ddr0HCckEKZO8AG9kacsGunpLOHinwP0bSWZxqSdJZiT1px3Vi71e6&#10;wtrdkJTda6X2VP02uyo9SclIXVhMhSq3G+NiBlZ4MzZV1Yb02xrE7YSI8r7jygkiXSLKQL+jyT/v&#10;Ea4V4JPTtLa+nqYNLOfTJJTTyIw8BxHeWeXw6VldypoesyAqZk1cJ1DPTAEkSKHwHwmcurDRyzlT&#10;RMEpVa7jtDYxRnQv673wQvdSqrZeCiqRV0XVZN9PXl0F+m2rQVzgFVWb7Ha5xg6jPPQre0KTREXV&#10;tKvvVsrj5CA5oapPqOp/vf9IocN72l4f+S9XE4UIn/00/nJ9//bdA5DkDB1vf3n9hL+D7rcPj3e/&#10;vAPifGJowP0/iIOExvO5g4Sj0r6Vg2RHaYzoLLrAmwR78IKqnvED55zVff6rHCS+zRH7erebcJ2i&#10;dtsZ/QCjKcNnMpo/AyajHcNnglNh6QmB5457MhqLKCdY29DHvo6mIjZ9HjMZLUU+k9EeFzAxvhGf&#10;C117+oA45xTfI8feGlB1wGWULdmEjwdk0sf6HgCDqQ64jMINuIzS5SyLxyMapeubg01FPp8Lrcku&#10;Oq7YdDzTxjXCGcKOOkNXiIUNwbsdNqN8Azaj7gY2QeMcCdiMAg5MnXSB6j0O2IwSDizuR96RY6Ux&#10;3pHAEExX1t4bcrI4bEYRB/ZtXOFKNqOIA/O28Y74ssH0Li1FgxpF7KsfboALm8C4bZwj/oqyvhF/&#10;SRnfiL9JGEB1oH7GNRJsWcY1EpikTX7XiM8oZH+JEwasK05LQXm0OI1nxD8RDJ56OFdOhu2TYRsn&#10;BO5MJ8P2kV3wZNgOLdU4ZEhn/lfhqelIQ1UvnLz0Mvj14ffbwwP9aTQZtmM5sa+2xdLJ1LChX8Pr&#10;c3ioJcJRTk+Vwli0nqiwTTGj3GrajElraPQVpSPSbxt+s2TmNFK6KAdAQ8wko5yIbrg1URtbwWmN&#10;CZZucmguN8GSqtVEbRHlfZLmcmGKsTCfObHT5moiwiy0UualoGrSLPKVBOvpZCg8GQpPhsLRHPhP&#10;ZSjEHvq5oZD3pW9lKJzodYYNeppaWqrFUMg52RhKfa4b81eZCndIfv/pbN989MZgNbzrkNmGoFiw&#10;hLHR8pcbkc5hNAnsuGiQw2m0CcxX9Jx3OI1WgZDTaDecL6mOhcNpfLNuOUba6dP4akW+RJ/TaBvY&#10;sKnC4TRaEOcNveudPhkbIiY3EPlohIl5GaFHrIzQUd/C79Yoda5R4wzQGBTnKRqhETuhKD1Wq8RO&#10;IU7dpMAAP4+VkfuOIbSOfuL4XlgFvbLmRa7K4UyhtTAGYrdlqCKxUwxv7xXZQ5zxWSvjjnHPzviM&#10;1CNWRurnDN13WI1S30fjG6U+cV0aR1TG4BixMhbHVn7KYzUqOxfgcGRlrI4ol+krO3m/u9QvCQft&#10;sRq3mAlFNdx1Y4yPKBznsxrF3ipieQMcxY7EagEvI/d9tIeO2o600j4vY4dEXlR/iMYUyTXEHGkZ&#10;W2QrLOQM8TNrZKBaxh45b6JujQq/QUEeV/TGKIkEtsEQR9HvtsHuYC2Tc8DLgLYv9oHoDWw72mgM&#10;bvviMuiWQW6z+daRPIWwdpW/iGbRgLcDuZtKU0gd5svdwLcjTqPUY06jwrcAgOMtyyC49yiU4yqD&#10;xXAHS8fUl9pDnj6r8VRFohJ3czC1pWJW40aDC4HPatT2mNW40SC3jM/KiJ19C86CRm7YRWEiVqae&#10;1D46oE01Ka5s5yioqSUVsxrFjlQ+7gBNHal9dBc1ZaRCVkbsuB26ymBrSAXaTpke+wrcc24lR+ym&#10;gNQ0ByM09aP27A90eNnyUeyRcQRvikcB6OEP0dSOwpHpCt4UjtqfU4yc161R36NHgCkaFe5XpmbU&#10;JQeJHO8NpmDUBde59Xo16nukDpT1tM/hBdf/c1hRgvNOdRncQai0cCe6QBojV1ZIbbxQRZcs5Gde&#10;iGJWo9iRmtifQkqSvnQLl2m/W+M+M3F9SUezKIftwotLQnrSGgU/RfqA+9DIbBfIC+MayJC93x8l&#10;stEOZDtULnSHibzMA9mGyyXKOE/eyJM3EhoJw8zJG3nyRsK9qGjxIhAGWzXpzLf0RobFpk5hNpHT&#10;+FnCbEK5Ix05K0FLSYiTJNcZSad/KiF2tM9IUvtDL7uUC/J/QQmxUGck3/6h5+XPh0q3S9pnemmM&#10;gly2pSt13hbkosBI2d/CRwpy3AO5M+rQzcn5qkf0dJlbw59vc+0fmF24rSzJSv+IXPVn7xmTDjQ6&#10;jm7g0x+BY//+xU/NlfHh+umd0NIfzz4hcossPsBh0J3PA2Ls6LWGhpc74QLVsDgDTaKNO6QMSX/X&#10;b8Mj7GRv2JwzdA4j0N/1K3RStaOqYgWfTuthF6Xy0a/wk4DOqubKjhCQGHFN19qdu4poe/qVdrUC&#10;Vdc8/V2/n9Opq0t/1+/fS5ejI+B/kvGupCuKVXV+z06X68sW8uV5g0mqLSmVm36b/LZkhqH5hT6k&#10;dJISryowtlV9QVRDyk/qp5SVyKSwxlzw20hNIqptmLULX14bL/qZ0klFQ7jiUrqZMmGS/Co6wcFU&#10;dBMV2V7BT73EJT+pezO3tFzh/kLGMVYD3VBVTfQry01WOW6SmfTIrLxCqTqZbvvamH6l0XaczEWN&#10;RyleVWmAXPUqhepkuUCkmhp8o6lAVEsKxJEOoeAme/zc8warvPQra1u27mLpSALacmW312+lSFKf&#10;aAbwO9MQiaadoQIpmexOrRJFqL0SRTrDCbGKW9GobBGFkks65nKkwq3YYDu3XN/0eKq2GznFiiWj&#10;cqu4rZt6KcdZaYiWquwvaNVa/TbtFeUtxCbjrLRNtqNcJ2WUxbSvOz8oLIx2wGLtKUC0WPC6WhBJ&#10;luk3haJQo9VdUvpWXBFla4MnPG1UTg4YcteR5feRzu15yVYOYSVZvtf3IawiA2ZhjdxKMjkjK27r&#10;yOSdXTW6lkw28aJv5Exi7c0Fspas3csq7SWHEhoFniWdBakmOlXVA9vKoktctk7JyUONwseWkrXN&#10;rapz28vc5torBQYnXPizRvUx/u3pmpbU7a6la+pUVf9Fhc02GUWVYGBqVtJJ/7qNSo81/crx1lZi&#10;tW3q5FalUeVeDv9VNrlSiRlwnVVkxXEji6KqEq1kxW11kiCA6sicpCwpcELpIGZ9+VR0ZPOhfaei&#10;I68r0RVH+kYCLKrbORBMjV9RZHur4SjFpPUymYWlYSs2rKmoYb6DDYx3qeJuBfRUo8MLN9O9nZ6L&#10;mJeM7gLjpHaxM6dkhFIDWVHS+EJabSDn8AEB2BZzK+6kSnaUPMaubS2+WtgiAE3gRqH46UiFrMg8&#10;BLgYcysiX7RidyFdqeudL7GLVUW2AebgjhW8VlK1ja7i1ewPFVWb8+egAphtxRiVKp9vpcpnSKmK&#10;6e5kuXlPyfAeyVSxk60bQbEjKLdimQBXxLItyZr+PxdZ251Lbu3wqMjkOfhcZG0RlNyErJh6TcuX&#10;3wkAQeRZKHbITlZoiHIrlFzIgIvN1bLNApCqq8jWjRTJhlNuIrfnImtbVsmtHY4VmdgVnousLcCS&#10;m5zI+fsNUE9WJGBzU/F+IVl+8e2NriQrtFf7tpKsUHIx/XV0gF4m9NseDPtnJmv7W9noSrK2AEtu&#10;68gksLjiRrEfuAECZ5sqkliki6f7ntLBgBueySk3sbGhGH1B17R8Kt5Qe709FxZA4Ie5e0AIF+02&#10;EU+FSXcv1+cJ/rB0vCK9qXgd7WUygA3N+YkpE9GNBV1TPHp2p/0Tg3g1bbJ4KiOlLOzCfsPZ8eon&#10;yl4M4sVLRo/Miuy8zWylxzD+sh5XN7mmn5VA5F5bkF2It7mwol2I4asYgpIVAtF3RWFF00dKYY/p&#10;76L8DtHJcvXVx1j1OpWnXbHTXUhF9oqbYEkKC98FherQvlmMlFI31dsrQPFMVolX9odiZXGIc72y&#10;gHlfo+SdLL8+drJiTrXRlWSFeJVbft5o3xZolN4K9NtuB19Ol+/TF7By0exX55xO/9TCMGIDi2jT&#10;VKSnUeWszpEL0fWpeATp0pmKd4tadibgXLLzRm02lfVMd53Kvqt0MyKR83bbtl55m9X0NFebgMhv&#10;hjUwbVcxGrAupXRyn5irvV3udnOB/7qAVZT0D+kH8nbluCtxcXL0lHi8I4SfrrPnSftyzv+TIX18&#10;GKpJvr8nxOH9A1WXVEnTf7n9+WcgGQFUxH/kXBCCWbz929PZb49337/4r6tp3p7/MF+9fHNxuX+5&#10;fbPdvbzan1++PJ+ufri6ON9ebf/lzX8TnnHafvfu7ubm9v7f7u5vz/726/v7j9/hP37/4t3T04fv&#10;Xr36+Pbd7a/XH//w693bx4ePDz8//eHtw6+vHn7++e7t7aubx1Pal1Pal3/atC+4Dn+W9gUXGyy5&#10;b5X2ZScvFLjB+EawpH0hOEdLEN2RGF+V9gVBboh+m1sllyjty3RByT7m5k8ciSCnHuLHmRQcRniX&#10;d5rpgmKlHUaw1nYiDuZ3GOGW12kmZKtxGUE6nQhxnO7QcJh0GuTV8RnhxtOJELXsMsIbrNNMXM3L&#10;GRp5zjoVQqldTmTa7EQxq1HeO8p54IiJLJErWI0SD1kZkYcDHGXOkc1er4zQZwoh9mQ1Sp1TC3us&#10;jNi5SKHDioyeXQyIUXVlZTK+wPnv94rsAJ0VZb91OkUI5oWGwvi9Po1Cj7o0yhxRsz6jUeQRo1Hi&#10;HArr9WgUOAV/e0Mb5Y3UK26PYBFaxh8wMplekA7GZ7RC2CbPS7Q3mTQvnHvbGZtJMM15DhwhmSwv&#10;yOXjSslU4NwG82ayTEe7Cox1iyi3lKXH6RM9tLu+IXeL2yeT4SXqk0nwEnIa1TvkNKo3ctP4fRr1&#10;e0dx6N7oRv0OOY0KHp0H9NJc5ESZQRwtMKldEFzu9oniJRdOweZrEruEnEYVR4YAt08mr0vIaZQ4&#10;MiD4nIzEo9GNEr+k+HpHTiatS9inUeIhp1HHo3Vn0rpEnExWl+h6YbK6hJxGHUcSNFcLTFKXq2Dd&#10;meqcF8EKpjd31yfOHeVIHLbAhWgfrBYKEe2cwgudSemyp+wwzsIzKV1gxvH1wKR0iU4EiiVaehWy&#10;GoW+Dy51JqVLOEAC9/QGL4JzinBWnSiSusnoEu3AJqNLpFNkQOjNIWOIK3STzyXaD2BSXThxokJn&#10;+siC3JsLOY0i55q4HiezswR7FIUn9ea4irHHaZR42KdRz5Gzx5eT1fOoU6PIo9shDFNLz+H28vWc&#10;UEjL+PxOwRmy0KCeT8BplHnw4jCJXKbL4IQh50rvE+f7cmRu8rjg96BTo9C5WLPHahT6zJlqnH0K&#10;iNSlV9F+brO4UAZJ95SxWVyiK7BN4oIuRcxGyYfPRgb+LmKN3rJkAF/GSYJ1FXWiR/rCbR+oF6OI&#10;F7KL4GieCAO5kO2Ci9VELsGFLDosyDY/kM3hg3TU/WncmWHW/+VG7I7XFDTNtkhEdct/w5/Oru+P&#10;wvXRLEy4B7Xg5lHgWFRErG6JnBhbFRGrDz4nxswQsTqSc2IInojVKp4TC0T2gLd8M9kW5DJGvNdX&#10;kcso4SlaRS7j7HjiojMy0g48yMkFUXRKfnOk5fBANc1dN6sSgHzAO3TNrAqa/NAj+fJpEhTLocM/&#10;cnJx3h56dHBBLkPtzrSCXBT4lPyGElCQ++bDw8ezv9HGJWu1B6zmgoRJuO1367YlCSM+dIhdzv2U&#10;/CZKCyRJBQ54Z6xZqxLRccBjYhW5zGp3webTdEp+E00TXcj50F63A0sgz6G7oHO5SwjWoXtfCnK9&#10;Qaxbqxpv99XJb8JMQhrhhhbWqTHfZUmeC/guHzJfV9s/WDno5eJkbk64Z6IluVT+PQl86J1CCXzo&#10;VUP77ZKep8FkCI5JqoLbrSzRhUId/UJJqSCJsgBdaYBeAeEClq1xy6FI9OSnRiuodTs+8LaRUWjf&#10;9auQ4catufpibI70DWbhtm0pF/0KxEgEghtJSiZDeB4yOfngH0sbXUsmcqu4PS9ZuwVVQyDNpakv&#10;AL64ejWyHN+JETJZf2roXOq3zamicfGQzOaUXF3UN8TKZmRaewmg0YwMj1Yw67uv9ki/rWetRZhj&#10;Mk6NCFFoK4j0TNZm9Ds2V4CcpLl8mbRHLw7rrE+NqECuC5Fu2tph/baOC1G+ETSJFzuZzF6RMEqi&#10;dIsNSh45xf5EzipoQhGbSV4Yosp3AHIK1FRk7F5PleuV8npGKviSMq0h+zp6v5IqVwnltY4q10G5&#10;Jhe5fOR2/DxUTaMLXnKaVlRtWT8PFYyFNEO5vMiIvp4qBwgrr1VUeBhm+iW88B58Pqr8xNAWcyoy&#10;3UNecJ9l/ZJXQLHLyX0N/qyUV9OvfkvUPVe/be/ldOHoWLGPswkZZMWZwGbaNWRtF4DjJxuBciuH&#10;0K4dhWx1pIUCkU8AIyi2fZmCYkOX6SwupaJADasX3nBlI+g2NJ1G/bbpVKpi8baDppvvlId+La98&#10;e9UWc2UUKtzVsgn/Mqp8KSmvfFmy1wbTXdwxCfLPyzftPgWiEVWh1XIZyPcx+OTW8JJjKxcFvHLM&#10;q5v4dZ71K1uBZgfJe0bvUholcFHZXM7yPi6UH7455lZcxihBCzVabAWUw5DIiuu0ki3GAZWEfptE&#10;+CkOdtUjVQcxFa/USZ7Q4rAM1/pE5T+o3WKvmmT6KZ9MNheqTJUhYKLiTdRucbRQZGajy/eGSSNw&#10;imk7NmnoPDxPxMLr15tNf9CdIhZ+u7+Btlx/9+72+uZH+fPT9d379udXNsbiT3+EmiJQg/7BEq/x&#10;5ze78/12c/lyv99tXm43P56//OHyzeuXf349XVzsf/zh9Q8/TjZe40eOAYHr4GtDNrgjGlBCf3n4&#10;7en28a/vbj6d3dx9RJ7sze6KELI3d8iWPSNBB/734uz6/S/33794+/SIJNoPT/9+9/Tur++uP9yq&#10;U+Pj4y8/vX7/ePb7NdJtX57T/2VFde5NEEvDg5xkbIuomsjYCPiK0PcfP/zlseHwf3q4+Y+/PFIf&#10;OKH377eP+MO7h8f/fHH26fH6w/cv7h/ub1+cvecghatpS96tp3/aiAWcJJ9HLPCp8q0iFjSB1TS1&#10;vBtLxMJE2HYqVEsAhba3flXEAgE9JFB9DEVAIwv4gXExU7uKjETYlDsRYRwdPhBkJ0GPAfBw+OB2&#10;0okIjuHwwWHcSXDn9/ngNtGJCGvn8MFp3UngHvD54JDrRAEfnDOd5IrQf86wDDQkGJeJVAgZrRA0&#10;ZmdFj0ZJE17IkRDde+qhjaJGMTSf0yhsVEn0hTQKm4veeX0axc1gS0fcJkQB+Cu3TyZEgUE9HqdR&#10;3lxV2OmTCVFg1LzHaRQ4F032OI0S52ppHqdR4hxh4nEaJc6YW4/TKPGQ0yhxxgE7nEyUAsfiOH0y&#10;YQqMI/U4jRIHkTt3Jk6BUXEep1HiwID5nEaJh5xGiWOCfU5G4sF+YuIUGL7myclIPOBk4hQYoe5w&#10;MnEKHBPgyMnEKTBy1+M0biqbYJuzdWixx7uCsnVoCQ7udWoU+TQHa5i8OcsOFXAalZxKP/qdGmUe&#10;iNwEKoScTKRCxGlU8okLTToyN5EKEadRyRGm748OltJFThEnI/GQ0yjx6DZAfsI+LQi1DDo1ipyj&#10;BR09IJDNwio6X0ysAsIcXZUysQo4YF09IJvG0l50LTDBClyB0Zk+E6wQ31RGsYesjNRRAdQf4Cj2&#10;kNUo9fDeY8IVIlYmWiFmNeo6w/kdWeH1vYg9uvyQKaHPDQezepxGVY87NUo92tFNtELMapR6dGCZ&#10;cAUgrP0JJOxRH2B0HpPVsBOFamUCFkJWo9RhaQp6NYo9urmQhXjoVXC9N+VnQ1ZG2aM9huxPvUEG&#10;qTvKQJlTOxHeS/4ATcwCzjZ3YzAhCzGrUdnn4KyhJBlDrwjr7ux8NmqBghacAX4WtDCwwvv+BCZ3&#10;0PILJkrezAXoChOKJ/ahW98LcqwVJldrZ0GObYjJFTZRkEPnmVzf+zn5CUweQRlPYPJIMpIo8VRJ&#10;9SgA4QQmj3TmVEk1kgxd6GjDxp2tGWjzDVvyFB56rsWCXA4b3L1WcZfDpid8LLjLYdMdlTm5oEe+&#10;aSVV3HHQqa8AMtONioDMdP0iP80CU27eVVwfMX1yOUNry+/q/Wt0uLEynU6z/qrfRoUrMlF1a73+&#10;qt8voWrXktI7LC2qgmhL+m0tKq8cFNBUGc8gUTblod/Gq1EVeWJXEbVeFZxWETW5F5xWEbV5Ljg1&#10;pXkOIqlJUsBzUbGC9KpA1UrO3QJEBVg08SqSlkp2wcIFL+DoAilG1kC0WFBJXdSVVHqbVtXUryyw&#10;tm0WoQRy3Bc4XaXKl86XUeULTDD4BexCqArIChnXIPuKCs/VFVRtHiteTb+K3mOaWSdySZD5iTSn&#10;oJLZLqja2VjwwrnMksi3eTI6oF+4SbdTWbVPv00LBZ4Hh0BGpYjAAsnEIepoE9ntUm4aOlA0Sq4x&#10;cNNXpnZcv20AWkkqFywFWhCvb0nV5F+1uIpKHooFr5VUTRPX8aqAcBJSUk24xBEUCDf4V5piF3oh&#10;51FxOtClhKa8XxxVb/QrC6AdW9WFQlZTddPpZPlV50vJ8n29c1tJlk995/acZMU1RIC9FdW6u5+E&#10;HlQzKvt2RSaHQEnWzh3KWpJtfXLUVWRyUq8my7Wtc1tJtureUq0EuSqVz4y2G60lK/YjbbQg0+i7&#10;ikxeJAWZZGEgHFQ29XJbXV5xug/pt+1HclCVZLIWukFYuehXTsd2oai4tUPomOp5QKUMLNTd5AQq&#10;PYFKT6DS354efr6jxEoMem1QV/nLp48fGgAWfxAMMECe69K2f3p4vHmFQs7nr+hPHx4f3t5+/Hh3&#10;/wsjeGFaErQoYLV3N3xNPwKV8vH1rUClira/bPWBFkzpjq6yhCklVG/bVL8KU9rAHxftlTMCRkcn&#10;9nZHkJRtKz83EqEvi5+UYSQOp9GZut2SB9ThhMNu4cQoEocTbhKdaMvZCR1O2Nc7EYNIHEa4/3Ya&#10;FIz1u4Trbye6ItykwwjHQ6cJe2TApREnnJEjK/KEO4OjvA29QYaCOZ0y+NLthlz9Hisjcs6U5/Ey&#10;Mg95jUJvaSo9XkbsG0IzeP0a5R7zMpLfRPqJu0AXF9J1unNocKZb4KrcbplU2EDq+ayMriO5os9q&#10;lDxjVh1h0cOwdz3u1Sj4kJWRO/Le+b0a5c6IIq9XRuxTMIUGbDohabIrLIM23TJQ3FEH2u+6HFqW&#10;SadfBm+6uQpUnpwJA69gEk1m7M1VoA9kPF14AZrjj3EU/eYqktcoeuRz9lmNot8AUOrOokGdzoHG&#10;G9TpBmkVfVaj5CNOo8LPnMfRmUMDO50DURnUKSmN36lR7NGKNqhTRo57nRqFjrpIvtRNgmxOY+uw&#10;srhTzvTq6KjBnUanF0XPdbVC7Xa/VwZ4ehnMHz35FlYTAZS8Xo37DCfL9wY4Sn3GKeCzGpWdodoe&#10;q1Hs8yWBubxejcoeqAJZDPr4NvtAVAZ5SsBTp08GeLrFrub2ySBP52BvN8BT2rZ9VqPQOX2w16tR&#10;6DGrUeicHdljNQp9i5PX79Uo9EjXDfB0uwtYGeQp49qdXpk82VskWnV7ZZCnHN7gsRp1PWY1ip1j&#10;LjxWRuwo1uD3ahQ7h5R4rIzYIw010NOIlUGebjlFsrNsDPSU60w4vbLI0/NgBZIrpa+uBqf0eI1y&#10;33FKXa9bo9wnXFPcVWixpxwV5PEaBR/zGiW/w7JwJ5EMussYOeDFGaNBn+6QotvlZeCnM14w7hhN&#10;zuyY1yj7OToKDf50h2PO79co+3kKLn/k7OqSuACq3uc1yp4OJ3+MVvZRv0bZz6gI4vIi4/LSsVDv&#10;beJsFN+LuI2na8LNyB/PrKBvRvnPA8XgtCddtnN0n7SZs3fRCmffzcKNA30cnbWZs1FO1J9QdksO&#10;3AKttZmzd6h/4aoH2XmXyYpnwTxi6X0acBtnYYMyCv4skM+rD2ETvmNNrOTMEQye3MgBO3ALlHei&#10;VBKdLJ5TQn4MZJGGUMaJhQwhGP5ITdRkeHViX+EabuNaoAXoz4KJndxEax6lF4chIEdFxG3cjTaw&#10;hfSRnuDwfvL4Exw+wm4KYOoADW2G0Bz/KIUFDzCsrCLHRgAz66HnoSy4Y6UzuWIycnKykBB5h40U&#10;5FirTL5uqJJD6JRb/QgjjmRbLMieZCeXu1RrPvTUjDm5ZGU69MyEBbnMas8TVpBjiyUl6Fn1CnIZ&#10;6im3uiZo0azzJzh8tKWe4PCRZE651bkuN7Ycr8LN/6Lc6nF+eMmJjio2607ZSdB2+AfrrhSaARD/&#10;QIFE+RY+CXIc/2DdtWLSiEJ6BKy55Ux6iZpW3qL4ok+nEKFLhxa+OtKDTD0U6UGPMi/SQ9Gs8mhL&#10;Yj2OKRX5o19BACn2Esd2G4n+rt+/kw63hlX8isyffRyr6VRvtf/6/WwcvWyN/q5fpWuXU/jq83EI&#10;WLmmaxcX+MdzflTGC6pV0+ERuYpOx5G3C2xlY5dPm2S2BFwgHcWXkhV9Wye63mg+Y19KpnuI6od+&#10;m550buvIeikm5aJfy60ia7daWI3yWVhJJlNfcVtHxsZKUsyCncYM/P+j0+NHp0C/sgFIdlY4ilIh&#10;L+Mooho6vxwCvPBbS1ds3L3dnE4TMeNRnu3bAv/eVmSy6wC4kHGTtKvw66VkVAaXVaogW9couaCZ&#10;Wz5hEvK1hR0hG8KXkuVD6NxWkuWT1bmtI0OS2TUjXUuWb+oCdd/2K5cuP/22ZSho/W2/yunP+m1k&#10;qpb9Tqk/61cXtZyaDVGI+5P+rl+hkyvkFtfhTCRUx4V1CTU6UzpCUJDO9apL2p5+pV3KxsR0+RlG&#10;eYobXX7sKIJye76ODqChfBySTBsgnmeia2sRRvCCn9IV8yGVPwBYyvkRQghyLtslwz/TFeOVYKJK&#10;LuQfXcGOakszWT4KUYINfLOZ8hFOhrj1eH3VOf023aMEe0RWxE0RyIzJ8kYlTmGDCcn6JusM8KuU&#10;jMCc1GgvTald128bQjsmNv2dqL/qt1G1ccJflTbZFARorpRKeGEbyEbZFj98xSmVhj2uC34GOCzl&#10;pmEneNtmXZPDsAitkgO4lz5Ugeq3CVYMZ0XAtVw0isIialfoVmRtSr+tSU6NAM2oQgelUlaHiysX&#10;/Qo3CRBqQPD4dNBdsNj0paxO1TcpsFA9DOWI64Zv7bp+ZQjykCtqeMxUyRpyKwqHkMquIRP/XMVN&#10;jEslWXvvlWTt7K0yCqxNPNC25oqbHAgVGR4/JLciznwmoCNpb7GXir4VYbSzFjEotiypiVBsH1R1&#10;nLqW7h6oBsBU+R5DhwDxykcJ8CJT5VspHXbEq4qmk+oz3Sipq0S/bbVsZZQ4hrJNEmjINsxcGnRJ&#10;pb7N+RC2UsyhqOFCjyLmlk/UF5J1X6sKQr8iEGl0LVl+TdW+FfVxvpQs33Y7t4qszWmx9raSaqzI&#10;k0AGMZqsYhPfyl2sOLuBKGVuxeG3JZwtGi2OhK24+orNCIBR5lZkl+hk+Zr/HyIrFqAOYSVZsU6V&#10;20qyYp3i8kSTVSSH2T4zmeypVd9WkrVTrRzCOjKc72sEIjWXirvnVs6F4mDeUipSzAKSm2Yb/g5x&#10;+kRWRtjL+VEFd+8IeEf8qtu4eKImvLLS/uGIYX6w8OR0bVsCRPjb0lFYE423anc1Xduban5r6WQ+&#10;yv4JXbEp7uRVTHWk0vnQ8fbsdnr86rcdwzuhm4s8ZgBPs5wBtc7bFdzX3IFc2p5+pV0p+zUXp+JO&#10;HuQzckek49X+FQfeDkZ20pe58Lbt5Lk6Fw/unVgXy/FKlg9AwvNxyF41V1nxKGkyjQNG90wuF+ey&#10;fgu7F0Dowi83HQAp3egKa+pOrgKl/FTO5bzpjTc383R9wZM4k8sWdkWWX09FqfqpX7mm6niLdQR0&#10;e+NXmMgWuqJ/nd9aunxdLu3m62ihy/X0S+k2hV14J3paGcv6PlTM2w73Y57fMq2d0BV2wa73hcVG&#10;11u1H1zI+VvtB4zToHVePEMRc9DGWziRLihogPhV49X9pZKf3CLnaj6o5Aa1W6wPPd9mGO+y9buT&#10;cSACIaXbig1iU/hDyDlM/UPgQ8qP7P1MV5hYN6J/VbvU/8Yv39eUDqEUef+EXyU/Wo9tPvJ948vp&#10;8v1qFnNJpQedrth3F7r83kny4PH25MC6z+u37fezwCzmkk5sJiWdnKsVnehp2S74rBqH5Gas+Yke&#10;VP1Tf1eh93SvYn0u3PazoMEqf4zahTfFfVfrtJZ+Nkmjti3usVQXlsZROeU7auxoPz2lrLr+hIw/&#10;LQvQr9d39y/OPuE5vMPEE+DQpN8ytTzjLF2PD6eUVaeUVf8YKauwDX9eB5VvIt8qZdUWDybaoIBB&#10;5hfbkrOKXtacskpvFF+VsYpCCxv2eMxEhUOjxzy2HFM8+JEE52Mn8ZngpOgULf/BERNcajsJBa4e&#10;9wTz0Ck2HDp8xAQnfyfxmWCv7xQtjdARE5i3OgkKJ3ldgdw7CeLpEWt5xMXkpgrY0M2285k56vuY&#10;zyjdiVI5HEvG5KVCtjC3P6OAOWeJw2cUMXLcuHxGGUd8Rim3yPjjcRkxUwCv059RzgEfQnt0GQby&#10;MYmoIj5Gzv60k6N2aYsj/o/GRa+zhSbgM8o56s8oZ1+XCQ+zNBV0ZxRzwGaFlMkn25sK1viozMGg&#10;yBNYsVkhY5NuimLmj1XH5JoKloTJNEUJZRw2o4iDlU6omD4oSvDgsBlFHGw7MI9WbGx6KY7xPtI/&#10;glz13viDoov7QsJJgI7ZjGrsixh27oENp806ZjNqsa83JqdUS+9xzGYUcbCZ0inZR+XvXTadlL+X&#10;kpWyYjOKONhyTCKpoDejiIOdlGwpVW9GEWPdefpHvt+KzShizm92rMa7WsRkJO8tBWzogdlpfNmY&#10;xFFcEfu4NyZtVMBmFDGn0XTY1CIG8GnpcNSbUcT+EUyG8j7uSDajiLls4/HVwmSKCmbc5ImCcnlH&#10;uUkTFSigSRIVXAkII9THFawHMh52mtm/6hAuu9MEq9xUJg02ZIK6dj7+mWdSQ7VcL0ebjskM5e9d&#10;BLPrLQ23Y8D8TiUoTyUo8Wg79CCDPCJVnASnnBtHmSVOOTei0HlxPBxOOTc+T0QBWBpZTA64sDTX&#10;Ur74xLN/6IEFBTnuf8QdF5BV3HE8Mrn6LQruOAWZXN3zBbkMtQOocnK6OxD3DqgvyGWouAasGaqg&#10;hQ8dWFVwl6HiUF/FXYaKw3sNuZ9zA0czOvUVlRNxg+Rwer9uIm6BEG+7s6GpvGxigYjBVRC8CliK&#10;EOW+PXWhqp1QPWH6bR4xdRjrbOiv+hUqvB7RrXaRTuIZGlXuY9XwlNzTuZKq9atA3cgYn4Wqib5g&#10;tYqoaU3BaRURlLOenLaogQdry0jnV79tnttGUYAMVhG15gpounRc9xnti35bn0QEq5S90LymLc9B&#10;1DaxglPbunIiCVx7DqIm8oJTE3lB1Djp0aXTod82LdJxrK1MoaDepJtYzSlVE2cRPaFYwWKrwvOM&#10;dtC8X7KD5nvQZ/u6jv/k+j25fj/zfZPL+/bnn2/fPskl4+G3p9vHv767+XR2c/fxCeq4uyKHxM3d&#10;I07RPfvAX5xdv//l/vsXb58eX5w9PjydXL//GK5f7EWfu3757PlWrt9J4tcuW/jX4vndqut307MQ&#10;fpXvlzMP7xrCbnTtjvYt6C3MiJsWBToS4YjoRjDOCO4wGl0OGy4M5DAa7YgzZVZ2GOHQWhrjUjcO&#10;I8xbJ5rIe+Ewwo7eaTYzOXEdRjiyOhFZEh0+OD46SUum7PAx3mBydjqM6Gq6gtMo7UBGxh8c98mI&#10;O+iTETenivZGN8qbPGDe6EZ5txTWHqdR4BGnUeLzNpg54xcOJP6ZX5is0k6fyDTX54VrWDjDs65h&#10;hid4rEaRc7UIj9Uo86toeKPIURLElblxEF9EwxtFzrUivD6NMkchHVdQxkl8Re41hxNFoXRpboM+&#10;GT8x0gYGrMZNhYsfOCI3vmLkVglYjTIPezXKfELFDH+Ao6JzsRavV6PQp30wf4RU7rLiAhYOK+M3&#10;npDj3O2VcR2jPXcCje944lJVzgwa9zGIfFajpk9cUM1jNYqdU8d7AxzFjuilYICj2Km6md+tUe7z&#10;eTCFxpUc8jLeZGCz/H4ZfzJKFvj9oqD9PtOICAp4jQof8xpFT4UpXIUwnmXUe3LFRWV8l27BT+az&#10;GkXP8C5nFskku7BCQSuf1ajx7LZ0WFkfM9f9c3TLeJmpkpPHaRT7Zg6m8MjR7HEahY7kBP7wKLtO&#10;F0Kw9xlnM2XydwVF2VM6J7ik/eGNMkeKgIDVKPNoGzU+5+0u6JXxOnN9MEdUxu285eI9zvQZx3O4&#10;Bo3rGYG4/giN8xnpXXxpGffz7jyYQuOAnqJD1bigY16j5Kdo/zN+aES5+GM0rmjEJPljpJjDrjbb&#10;SE1NiSLEDwW8RpVHnoqgX6PK47kb8Bo3GqSLCngZpd8H80jxFX2Mm2jTMiWKwn5RBPjCi2ugOLpq&#10;SxRxyR1H7ymeqPOaozOforEWKq4P6/EaZT/jauBuEhSYvvCKbsoUL7NQRXdJiqJcqKILLmUKWqii&#10;bYIigxaqqF+2RBFVa3IH+VmJouhtSWH3Y6PBXs+pMpe+YQTuzsp5uReyObihfl6iKNB+W6KoFXlx&#10;1MyWKNpwQVVHN2yJoolLqrrcxlnYwALgj9Q8XSHFYBbs6/ViuH+dwDBRbne2TiMH+Sp3Zs+iri6S&#10;3Lfac6ir6b4gxyYAU/mhJ7ssyLHOmXydK1YcBCcwzDG6BbsSCbIn58jlfgLDnMAwB3qVkc5002+u&#10;MycwTKQz/+fBMGHNDslNcuj5XXMVQ4Yk1sgeWlyQiwL3iO+CXA4bXNnX4H4ka9MBt/JV5LID9/RN&#10;eWckavyAu/Uq7jLUnty44C5D7TmTc3JNjH+gS/Ca7vAtmA/unk2hakGmlq6y61rQm0SPH69a0LtE&#10;T4RT/AO6kfIY7M3pq5FddEkmaBfdqb1KKRJQLlfuBN0lGTDgMBORKVxAvw02IWkAcfVOySiUCcOF&#10;1ywlA76mken9UBvTr2A12nxuihIEcmOjZJxt1pWLfhs3yUEG/1lOBqM/DQEzl3GTETwLVdPCqsV1&#10;VCKyol/rqNpuU/VrHVVbB1WCDaEqsk4LVZENu/WrSg3WpEqJGrLZphcjlILyyadkMDwQWYGD1Ox1&#10;RbYHSQrWzwZVZ/02tZZUVUUmCrlYFXlzyJ6L/sNonY1S8kL2ioXaH/22fsmxXGTQkoQ+HRauPPQr&#10;S1fyERbp6qhoF/W/IpOsRBUZxVwSt0I1JOQd85AJDT445oaJSMmk4EOxAuCGazOV79qTpiQvUIiS&#10;vqXIvK7ZTDCz6RAkU3e/Aulc6lfmVIoBFCng4I/jkRYZhmCRZjKyiWWdo4yCvESfja5Na91uOxlr&#10;OtlC+hVGpabfJj3NQLNcdfR3/SpdO6hKOt3hqnYFGQnFSsUs9Q8KbZ8lS38BLtc84QWOm4oV8Nzm&#10;qE2Ys5ksX9Y95VI6zo1YunJpwFvHLRZUFKSM/SZfXZpMPO/9hoIGwQsbYjZNlJeIm8zbpDIwRNYN&#10;P6pj+m26pom9i311S/59cCt0A447JuvRH9qYfqVRSelYHODw3TG3av1pBkGquphJThPpUgGGnE4m&#10;4igTkx0G/G6tf8UJzfd+mtj+2lU++m1i6fyKfVPHUV2TNGNdlUFQ5QysUy4XydxVZfyjuoKsoT3e&#10;ScepX9W9Jj94x9J2u8b3OB7lo9/Gj8rAcLvFvYreTavoZKcr+0c4L8zvDLXO9Kpn3ivkQpnWmB9W&#10;U8ZPN8W5qIOpRRbmYpHDz9faLfRA9+y5WEezXGCrzK2UkZfHW5Tfm2V3qfS0Hz09TEr1RL9NX+Dy&#10;k/Hm89bpKjlTqgnSg2re9NCo9EAKd1QPMC2MsineJnoXhGcv1atJDRFFZQC4/ni8lYFhUtNBMV41&#10;Hm2KF5t2ryGFhxCx54mWeMP/EwmZ5HLvuZTy/cObu/fvdWEaOD7+I2OoBZl/+7ens98e775/8V9X&#10;KL97/sN89fLNxeX+5fbNdvfyan9++fJ8uvrh6uJ8e7X9lzf/TUahafvdu7ubm9v7f7u7vz3726/v&#10;7z9+h//4/Yt3T08fvnv16uPbd7e/Xn/8w693bx8fPj78/PSHtw+/vnr4+ee7t7evbh5P0RKnaIl/&#10;vf9Iz+k9mdge+S9X05ZQnD+Nv1zfv333gAgRDglpf3n9hL+D7rcPj3e/vEMkycRmyvuHP/9jREtg&#10;d/08WoItm98qWuJSH/Dtzb1ES+zJTMmJ8noc81dFS+wZi3LZLttjJAT22w4K2TKigu6+vOv8ciPC&#10;OeDe34kuGG7jcBpRQNuZUz0dc8JlvnPaRX3C0DvRFsEQyARzzAkH/EK0JXSf0yfMbyfaMDDd4YR3&#10;4EK0JSCXwwnn+kJ0GYyOzPydap4I/uOwojd2p9oAde6Ojx5bnYrx5B4rI3REsvisRqlHnTJCb2lz&#10;joVOcc29UwRd9PpkhR71aZR6pAgUMtSba8E8zvzRrtSppl0wgSZyAhmwfVGZyAnke/eHaEInNnPE&#10;axT75oJQkI64KDi/935zHvEaBb/ZR/0aRY/s08EYR9HHvEbZz8BwuqplAigQ2eWP0URQ4I4f8Bo1&#10;PpQX1Rjp8pqBefX7Ncoe9c2Cfo2ynzBDPq9R9lvgG915JDN979cEeJ3Pa5T9FuFpPq9R9gwaddTe&#10;RFGE3SIrS+8W4+88VqPkt9EWaKIoCK3rcTJy59gcR+fptdI7FXEapb47DzZ4eh91Ti1p4vGuRVXJ&#10;OtEOR5MrdBNCwQhiZ3wmgmLH+HRnfCaC4jJQBRNAgZIBfq9MVr5pImCz1y0j9stgCzQBFFOkDCaC&#10;YnsZbDUmP9+0CbYaeq53yW/3gbqbJH1TS0p2PIsmhgKlqXx54UG4tEiHgSsvk6xvx/nxnGk0URTT&#10;ZbDVUPm5PkaU8An6Nar8zMGbzjyaSIpdtG3ZSIpQXlb2hPf1xjhuNTODYJ1+fRZLEfAysRQzwiRc&#10;2dtgCg7jdfplgilmaI7Pa5Q9XV/dMZpgijm6vJlgii0HA3r9MhtO2K9R9ij3EvTLyj44fkwwxS7a&#10;Um0wRdQvE0yxi8ZogilaMK6jE4Sg6np/sQl0ggyPnSq8dmG1L1QXuKi78wjj/kK1wc7k6oQJpgjf&#10;PSaYInxkmGCKPXZyt18mmGLLoU2OvEwwxSUnr3T0ywRTbFu6yOO9kBw2XaqXHDDi8Rplv41eByaY&#10;IuY1yh5vf1/2Jpgi5jXqPUqL+rxsMMUlTmRX+DaYYovYAVcrbDAFhBVxG6+XKC0acTMTEL05bDAF&#10;dCLiNqr/JTb0YKRmDmJu4+ZzOQeH7gTs2qJDpm+n8IdT+APe1PA7nMIfTuEPLw7d6ZWjXAUceug+&#10;wYIcmx6pWAdWFeTY1ZhcsU45OT3UiLzjsQpyvICZXJESBTm2fyZXHGxBLkM9hT98nvZUYBsHOOCa&#10;+ysX5Cn8IQoMOYU/RJI5hT/ka4pDeWkzo2DdNYuQo3XbPzCr9qujGegJw4lq8eDxohkuBeIvj6sk&#10;nAFPNd6gt31fUZyGfhteA8/DRlcENOwF77hFvpkmIuWj38bvQkCv2wIjBydaaxcY5JSfQAa3GHlG&#10;txMULR6yOZ2Ot6JTCDUq32btwqTH49j0YCGVh36bXPDIE7oCD0YeNKjWBo/4rF0FNm6KQve90mlF&#10;J7HHFT+qJNv6l8sFvj8Zr94nVB76bXKZyAiM8W7Pcz0Q+Na2xzorG/0KO9F6xN9k0hOQ77bIbytL&#10;o1BRpcoVFC9XGmYBRIW9goWRC7dRbXo4m8pAv00WTbCwEqWiEHWDDTcTmKyaKjpKFn8NXmrTtCnA&#10;X7BeNyWqQFNa9rfYnAg0x8pbqAeVuWa6lsJxQENZCROoiumKzYSizxpdriNw+TW6YtPZyC1wUywa&#10;uDaFX77pKB2V6820YKHTc1Llod+meQtdrnudrtrsRM4lGFRBqIVeUQJOmo8KbNnpilA5xaLPRbSZ&#10;zi+ctoWcW/8m6GE6H2Q1xjgqEDTcv42uANNuyZlN/IqwRUWuV/Fd8Mk2foALZOMAsKrRFfLbSuxQ&#10;IRZ4lZldAVmGt4TJGiQoXORbckDSplyNQXbSfMq25Ipl1cslInVCCvQpPNVtpKuY5ZuPSq0YpgS9&#10;5RvAVoLLcc6m807Jjlh/UzL4vpvM8kN9J1e2AkG90zt0PlB4ybnRKl5hbvNZwGt3BADBSLEhZwKB&#10;P53JqqAGCZws1oGOtIr1gOudW4VzPe+dRB9OxXZIrxOe1iIQeaHL2+3aVMzsQpdfn+DSl/7lx91q&#10;Og0yKjD++laAgz+Vs8aOTN2OqMerftsxu5U3z1Qcd4AKtPHiOpVqXz8m8v7tCJpJy7bUZmkXb4a0&#10;XY0DrvRZFhFh81N+EjAMkEFOJ6ttxjflJztGdV0AXIHlMlfzS3nZ6Awo5k31ee5WU51//YoeyJ4M&#10;8EI6DjjzWrtFbJCeeHMvCaTt6VfalZMRQIe83dV0Ta8Adij4fSFdoX96EQAwYl27q+ny9bbVeav4&#10;SXB4JRddl3O1LiU7RXWdBmyj6UtxbdzJRaqK6drJM6jsn8ql0IOd7ONzgweEN7idPEvnwkYDOAiP&#10;t0r0sJMY602xb1zIPlnl7QB0pLVbPHMvZB0t9QN0Peq3rcsLgiFhf9kUIaOAmTS6wkSwJ0c58SsM&#10;DnuJSdoWz9ducyyezXup8VYZffYy3spG2G2iwDhn+/1eDObb4vl/iXOI5FKZkQB1aXQ4v7J2L9XW&#10;WdhOASsRfvk5+OV0+T6+8FtJV4Szd36F2ebL6fJ9fOFX0ElM4RbWr3Te1IbZXa26HvXb1uWlxFrS&#10;eZPzE30p8o+wt4D0rzDedbpiP1jo8vvQpZjlFi+EjlO/Ot52/yvpJMazppOXeLHf9/kt6dp9qGxX&#10;97WKH0Uy0HyUdM1UcEz3PMGW5+eXqFAkKnYKtvzt/gar7fq7d7fXNz/Kn5+u7963P7+y4aF/+iOu&#10;EYgxlaBTCTX985vd+X67uXy53+82L7ebH89f/nD55vXLP7+eLi72P/7w+ocfJxtq+iNXk/r49dGm&#10;3JFTaap/imBLHNufB1vyC+EbBVtesRCxQV0B1ctLgoKp3/4NL3l6EVCwZb8hf1Ws5YRqLJ/OJElY&#10;FGsJ2CrAoJIEcSTCodGRvRRG5HLCSdCJUG/BZYTdvdPABuYzwsA7EQqxuIxwHI80bofwpO80XKvF&#10;GRnmv9OgCoHLB1fthYZA/w4fE2XJoYOerHG5XzgRXNnjNAobYWlul8iu2jlxXJDHyUibwMVen0Zp&#10;c9iGx2kUN8WaeYxGcTNG3GM0yjtiNMp7poANhxHZf7oAAkYmupLjsDxGo7gjRqO0OQzVYzRKO2I0&#10;CpvrsniMVgibniV9+AjT8mW0Qth0j+qMAt028ZTByEw0ZbBmTTmqiM8o6mCFwOa89JkL8zjqSNtn&#10;H1jUoVHSXNPKYzSKOpLQKGku1+AxGkU9RRvkqNdckMLhZOInIQB39vGCWwRwGWxtMIsuRBwf6igk&#10;4WS6KBE+4K9/Ez8ZLVsyXy2sopPEBFBGW4kJoKRgP3dXIpREb5DLbTgDJJ9oJwpZmQDKkNUo9ZjV&#10;KHZEyrgTSE/TFb0a9TxkZcQeyYpcvr1BjqbxZDWqejzAUezRqWKCJ0NWJngyZLVK7IRZWAYYbAom&#10;dDLu1Sh2rvbkyMpETk4o0OKqqImcDFkZsXM0jrMxUMqgcoAmbhIOLb9XZMCrWRmxh6zWiN2UoApv&#10;qyZqMpKVCZqEJy4YoNH2QBkoFUqXAoBxAas1YjchkyErEzIZDZCM7EOvgjuiiZjEldTdZAgVMLCi&#10;oFBHr0zAJBfzcbQdJpaRVbAhm3hJruvosbJij1iNYucoYYeViZacuFSXM0ATLcnVyDxWRuwhq1Hb&#10;UYLLFbuJlUR/fLETFqNPTvQSMqGSMatR27lEmjdAI/ZwgKPYI1Y2UHLipBKO3KkTyxBjZkbyMbNR&#10;9GDty94WnWq5WdyujdJPuFm1DxajLTqVcDNTEG04Nk4y5mZepeFOOJnkPwk3MwuhQcG8TQ032PF+&#10;uZGkcdfv8Ae2eCASQP4b/nR2fX8U3dZMswf11OSRA+gjjCYHdbvnxNj8iFht/zkx5pmI1dGSE2Ma&#10;iVi9FDkxTRNRd2xWQS5j7MDlglxG2V17BbmMs8O6C3IZKcDlzYGSkwtu4xTDeaTl9DomJeiexlyQ&#10;9Ahm8nXKKzDrQ69XUXCXWe2pSnNySvtDneloq4JchtpBOQW5DLVjrwpyUeBTDOfngY0S4HMAGHfN&#10;WhVf/6HnM83lLkjgQ4c8FeQyq72cQEEus9qTUBfkosA91ionP8VwRpGKAug5lbA62rBPMZz5mnq2&#10;GM6wvNq0XJzWXQ4JTi03LXNBxMUUY5Fb6OPt26ez95wiFslhcbIhXewj0sp+/+Kn5qL7cP1El1dy&#10;A9Mfzz7BW0emJdS8wnXXjRKFQYMbpt/b1vvrw++3hwfiYREacK8xJbSrEerP+m1ADgKQ00jwMs/I&#10;JEavZXIN0XhkgQKvvldqU/ptTUrAWYGAkXtJgdHX0FWdBW1Jv63FdqsoIFqNCA6RTA5ClAtLiBSm&#10;oX3R79gnwMfq5vp1Xjnod+SkR7H+pt+RZk23816LvHNGckfMeySAqSIKhgyR0KiiUgXZgkBVhCJx&#10;wiIiy6dYF06hLrDocqMYbDaDX0qWw7M6t3VkBUhPufXrs+qMfpvufClZrhydW0FGvilMVr+ra5/0&#10;K30jx9MaMthgnpGs6VvVNwmRK8naWfJcZO06XOAaNfy2KL0AexvLrYijU7J+Y9dJ0q9MFrlgMAv9&#10;6q0/69eSwfyeriw6KsGtOLn4RAVZUSQGFl3mVpGJQFaSLce0DlG/MlSBW9Z0bVZruqZLNV07o0q6&#10;o+uG9v954Iyv+X8yzSc44wnO+O93T+/++u76w62aHD4+/vLT6/ePZ79f4yZ9CfRrr8r28NvT7eNf&#10;3918arjOBUc5wD4FqrkgPxsClC/drwia9/HDXx7/9Ef6008PN//xl8ezx4d2V//99hF/QMmH/3xx&#10;9unx+sP3L+4f7m9fnL0fK0Q8jRUi/qlqR2Db/xzOyLembwRnRGLHdmBfwfWNQ2CpHUEbJqEZ++vh&#10;q9CMhGZpp9GIUhxdSReUiBUWKe6EXzTCZ4LDqbvcAibY0zsJec+PezJ6ji4IxXTcE8ijYILLSqcI&#10;mMDI1UnIh3jcEyhEpwiYGCeRz8U4iNhpezwgUxsiYDMKN2IzSpdc98djohiuPqiIzSjfgM0oYK4y&#10;4gxqlHDAZhQxZ3o9ZnOEVjwelAErcvpZhw1uCX3gfm9MFQjG8DhsahHbAhCULN5hM4rYn3ADU0TS&#10;V5fNKOKAzSjimZBzx70xIEWfjcEoMmzOYTOKOGAzajGKoLi9GUXs7xEGoMgQTqc3o4iD/WrUYl/C&#10;FJvW1YZz+h+rH72KO43PxtR2AH7RW5oGmUjYh+MxGVwiZ5w+7g29Dntv/Pm2oEQCNztsxo3CPxAM&#10;IJHxiA6bUcQBm1HEgBq7vRlF7B8KBogI4KPHxsAQ/d5Q8FsXHyfiPh4UBa52Gl/EBoDI4C6HzShi&#10;X2/o6O8tMaLBYTOKOFgM5L1a+PgzTs+8ThMscQM7ZOjNcX8M6DDYcaDaS1scO+DwGaXMSNbjBWEA&#10;hxGfUcxbf9YN2hDHoqc86OHSZ8aEOf0xcibImzOuUc47fw80OMNAfQzKMDjKKWNWn1McaV5/KDy9&#10;0wT3HIMw5MCK43EZfGHEZ9TnYK1TSd+lP/58WWyhP1+UxqTiY4CF/iFhUIXDrfYEyPERR4tfSWwc&#10;hacLGoq3zeEEyNHn/4cHxFlCIpKx6dDLo+eClKwzh27qL8ixU5Hce87InFxSqR26h6Agl1k9AXI+&#10;n9VTUvUILSF24UNPD5Sr2AmQEwny/zwg56shCXTVAyIB9zuywy1wg+bBwI9kjdOsK8vP6ihwyfRH&#10;/TYi3E1Hy57+qN8vIMItrubUiArX1iqi5kwpOAlR7vYUIgV36ND120TQiLB5Zu4xIcrd+Y2oH0za&#10;jH5bc00E/WzUH/VriPI+NU6FM1+IckRHU5UCGNF0M4chkEUSqlIQwQpD+pQKXDMB5UTtpqHLRWWo&#10;3yZLQe4URE0E+fySpQodzzlpyqG04/BO13KSZDnFtMhhVaiBeHeLBN20OWGA/SamgtRvE6hQFbmI&#10;pF+F51zGCLNHtvpEXP+PvW/tzSu50fwrgr871nvRrTEdIJ2kgQXyYYARsJ/VtrstwC0Zsnqc3cH8&#10;931YJOuQKrJ4HGmdnuDMAvvabeY5VSwWq3itQiVIunOPZeio9Ve2lkjffKmlQU3XxIqhv4wl+TsF&#10;1ROlrhAvE/NF/5qthc2Ptx8/0nH6cL/FfLeY72+P9z/fUhFTi0lzJFr+8uXzJ45P4w/ScQgxWESm&#10;Hx8/fffmzee3H97/evP5D7/evn24/3z/8+Mf3t7/+ub+559v375/8+X+4d0bNCQ/bX/69HD/9v3n&#10;z7d3v7QAO25zEsxF1Pv2HXQoLgNPY74tzexbxXwPoqavuDffEvMlJxjFfHv26bNivs2PzVmxWdD3&#10;krzqnGhgSaz/EN07vpyMKLi8dDcbXjONUGxEhwpSRxActR2kPdI4DsW5DkMQ8KyDNMfqCGL9s/F0&#10;rNewxRJHEBf1JSfvOB8X9cVbqhFXXNQ3ZourB9xTqCEYjeVuCwoFw7H83VHBdoDjGExxmADHsph6&#10;LwQwlsWtMUgAY5lMHt4RxoV9W73kCOPivon8WgFujv0AxkpwAmN53FqLBDCWx8mkLIvRVilisYv7&#10;xiymRs9d0Ft7kmA0jsXxrFzctz3SO+K4wG97cnZcK9ecBu2romnB4FrG3DIGAhzL5WReLvSbaApK&#10;xl74E29zaqrdaS6o3DkYj+XzRTIvy+dM/eGY6d9qUaqRzy762zpujeNx4V+EIiI+u/BvotRd/BeK&#10;MsSx0pzhWD4ne5SyKfvcMxzL5+SsogqKCGcLw2xhGHbpbHXRQ5ndVhed+cj/GWGYZ7ulcWqQWxoH&#10;Q+SWFp8WHxv4VuaXljYCCPvPvDlQt+T+mzs3OcpX+IV4dxauW0YqvLI8psI9Jj7J3rFBPTn6y04h&#10;cR3Na4qkqGvuSpRygbmnSvxscyIp/Jp/jjIfsDDzgWtx2Px72i9/7p4nocMHqybfOOZreYFsElXR&#10;uJuSTYhqLqBiOXcDWddXf3md4fUjrL4p9F/1l6nkJYKCSla6oHq6DfVLmyfx5gscMeyc+fXm9g5F&#10;BghCnGEnkjZzlTCuAiJ3nm6exPvHzZP4+/AkIur01JPYAmzfyJN4dZQgzRUr6sWT2LqJkSuxB3me&#10;5UrcNQ/Tjt8csZ5CW0HSUvn5+QhLYn0xu1OyXwMc6yc4Uhr0iOPcBK3B3Tgca742N94IY61XNJsL&#10;R2Ot11YSMMJY47UZ5cGkrPHanCgjjHMqchfscVajWzEAsmzGx8J5ecciJR8HQJbP+2S5XEHJPl4v&#10;upJ12z1ZL7TMWmjwsXBAltUZjmV1guN8iwmO8y22vtUjg7A+y5gzHCvPGY5ldIZjBXpHnb2D8azg&#10;s3MvZjgr+OyaXzeP8jge71+MBdH5FzOcFXx2/sVWWRKMZwWfnX8xw7F8ThSH8y9mOJbPGY6V5wTH&#10;VZe0Joqj5nD+xQzH8jnDsfKc4Vg+J3qDsgW6TshwLJ8zHKs3MhzLZ3IHBxra+RcTHFdikuBA6sy8&#10;yK88yqGrMclwHJ8THMvnDMfymcIJwXAsmzMYy+ZYy5ON21c0g7HSTOGscTSuxCSBcSUmCYyV5QzG&#10;8jg+clyBSQZjWUyRlmBSlsWQrlAEyaLtDEyGY3ncipwCUSY/QseJuePqS3BbC8fjCkwSHMtlRD9i&#10;HMvmWARdfUmLRAXzcgUmyRb1/atPqaQjQnKcjpfMl5hka+aKTJLrD3k9+nrs+NGFUUG7OpMWMR7F&#10;yDevzq5kvnl1PDvfuzpFspLdSp6CMTnRTpEsxzMkK9xYtXjt6PXLzs0EyTeubnkLgRS4xtUZkhXw&#10;XYpkJTwxfsiP1sedSoFrW50hOY5n8kSv8vbvZUiO4ymS5XiC9KRndWokup7VBmsL421hvC2Mh4qX&#10;qIn3Fsb7PYXx0paa0vvsms9IjvaRaztZVXHYXffwWVHvhPMDXrzrHogpyHFINHLt/FeQ4yRo5FoV&#10;MCenSzqR4yLOQcSCHKdoI9eQTkEuU93aGz+tHqTrLTGyP1E/Z6QEC6/7y+NzcrqoEnp/YL4gl1XF&#10;fXONENCVs6FrvLFAl6kilrkKXQQY18M15HRDpMHgDriKXKaKJ9VXkctU+wvj86nSMyRtMOumKu+1&#10;X1+tm2q7mhH80vmuDefZ6Qh0paZ8BOi7KB8BkYI2ra4Os4QEhAIaYfFevDx7XyQSyA4p2oBKWBjO&#10;Pl5ODdLqL4eFyScExhVZCeQxBFVRLEa8Iqp5QRV/kI1DrI8OR395WF9DVGQA8JjWEPUnLXQs+mvH&#10;tI5oznSeXZG+IUS6G3Us+uvGNCdiGe3dBxRBfxlpFRHv+QJpFRGLSoG0ioi1XIEkRKoJder6yyz4&#10;CqJ5bgoDzbcB08xzj9bTzBNqGGe+BcDAtnmn2kIKD+ejhjIkpDkRdWQB0ZyPkr1TrG17O4n0TjFB&#10;neF8XeC2aCMrNGI7GGiWxUdFJ/bAtEqc/rLkdTQ97vSf9fcryURwKjQm64eXfkx/5aPCkG9M9uRg&#10;1TG9TIrR1qD24+27rVjx+1dvHx/wgMOWYnT/p99HihFO/CcpRvA44P76jVKMLg/yAsgVtx9fUowo&#10;V4IyjPr171kZRhRl4yZGNnfIhVUpiMS19JYE/OkO7xjEuulbrsEIggtaAWJjIi0KNYJAPxcg1jnP&#10;b5C3095Ox/rm4+ngFtw/Qyk840BcUlEM4lKKKLIboNScpftDHwvFCgOUmrU+mShGqXnrUoko/BWM&#10;xTKXgoSBwFnuxiguj6g1Bx1hfB5ROBi6BnXeteagAYzlL8WGxzlRv7AFhooLAxgrvAmMZXALeAUw&#10;Vnzj1XY1iq05aABjWRyLnkshag0DRxiXQhTvA1ehuI8X3GcQtQdQhz1JL/R0HmfDsTxOFISrUMxw&#10;LJMzHCvHCZdde9pM6+G2u8wrVhQ+g6g9+jzwx1UotnjiuFyuQjEbj+VzsiV8BlEyHivM8bK7AkUM&#10;OdpaR8vmhDtWlg3MFtiMY1pbm8gsLiRW8XV/2mnuPCa1j7vX1iZyrH7E5ifObO+2Pg0jkT4jznTP&#10;y8sEBKDr20N+l2E8gB0qfG+BVsyiAUI2dxIL0dy1K0Rr/JpzZxADzV1jTDP36zHN892RYDNWr3Cu&#10;saNx/jG8REdIBRELy5yIrsJAms9fmrzNGSmVmfMVIUnD54quawJVuEhXUrFPtohLCBsKKuyBNvq5&#10;jMviFFjCiLmvmBenb72X9Rf+2P5PXOOujO/jHcUF7+7JmaZxNvov7/XhIvzH5kWQF0Hf//3x5LeH&#10;2+9f/dfVbn88/WF/9frH88uL18cfj2evry5OL1+f7q5+uDo/PV4d//Ljf5OW2R2/+3D77t37u7/d&#10;3r2XZlH4j+uaRb172EoSn9RkuuWhv/Qnp07e3X7G81CHsysyad/d4mXX/QX3tTu5+fjL3eYvfMVx&#10;8Lvfi78QGuupv7Cdhd/IX3h1EH1/hfd2daefvEVrcyQuNH8h8h5YLTzLX4gQF3wdyM3ljywPVjmX&#10;4Wlz4ZwORM73IjWJA5F1vlw1E3EEshbrFRfzDDjWMwAamJojjrVYL7kYbMCB0u/WeoZjTdbWSyng&#10;kLVZ0bcpHI9zIWZAzomI/P0YyfI6RbK8BlGMZJmdIlluXzb/wMhtV5oIoliQLL9TJMdwTl4fFm5n&#10;OZ4h0SWiL2/rEhYsnfMrpkiW41LiOoyJdmn/XIpkOS6FHiOS4zg1vQvkm94p6J9LkSzHWzesCMly&#10;HC28wrVzdYro4RWOyXkZMyTnZkQPuBjJcrw1igvWznka0Q8sRrIcb03DIiTL8RTJcvw8kXFXr5gi&#10;WY5LrfMgBc7fmCG5kkU8FhOunfM4YuAhn5zLMUWyMt7eygnkybdFIwd6wHHndTxL5Mm9jNW6DkZI&#10;VsbRPS2eneX4WXKsuNpFvBYUIrnixdb0LRgTpaf0zZkiWRlHDUfIJ2qpUiNZGUcFToxkZTwdk5Xx&#10;1ooump3jeAt/jCeCK2NMkaweb30BAnlylYwZkitlRO+7cO0oXXFhZnLdoe7hnShFchxPTinkXRuk&#10;RI+7J7OkFHHQBb6kMdGZ51bGpcRqRLIc3ye7xZU1JuLkqhpRZBYy3L2blXDJvZvFHv9RmlxhYwZk&#10;2Y3KqXhEVsAzICvfHDEKRmS5nSheV9XI4ekRyJU1crX4sGquqDFRlr6oMVG7rqYxucq7msb22Fmg&#10;A5C7sMh2svqXltfZdYB6bPXtljH70jIblkOo4FxFY6v8DJSJL2nMTB5f0picBFdWm+xOk32CVPdl&#10;fpnafVLUmJwFrqgxhbJM37WYX7B8rqoxhbJc14Y1g2ySFdoXEEdruO1oJRYqLdscsCi1fiHLLoct&#10;0b1/ErOL5WEHe3kBaz1TA4HYnVpVPgGzAp+aZqee+4mktmzSZQKZTb07XbUAED0zT0wxWQJngaaS&#10;sXM26ATNSX/L2gjkbOcSWhzaFtHdIrrsUN86zo4xV+wuBGaue4b4PHhN+TSNXEMhBTm0VCNfVygl&#10;rRivYZGyn3GOTjYpocPsXEUuU0U+yypymSoMyFXkMlWkp6wih8ZtY1831a1UNcu+kMqwa1hTa/hO&#10;/WGI71up6tMcg61UNRMxMgpIZrZS1acyQ9fcxponpappDb2WjqK2dd1+bbdmYv7udJ0e3tHNmP8H&#10;6zRxu/zy/2CdLt4tqXDrDp6d5OFf0yXVKClcTHHASSz94f3bx5OPxOATRG3x/yNe+/Dq5KfvX/1E&#10;/5ub7z7dPH4QWvojNeOle3BL4MEyEMmSoiPVTnRhx9Romfi7C4XmFCglrGNHqf+uv0oH6wR0KGlm&#10;QP1n/VUyPmsLMimMrqh4QXvwUT+lv/xJaXtdUElNckXFzADkbJLStHsllYqKjlp/efSKtYqq6yHF&#10;0F+H1evw9V/19x+h0r2nGPrrsQoqFh0uRoHsK4b+CtY6KpavCou1U0GlHdrno19JxbJafRH+Amyi&#10;lVSqM5RP+sv80tpT3eH6r/rrqDCJmUSTqxXjwk1gDdV8dyjWXKKFCh3wZl+URvtwTr8AFe/tCmsd&#10;FctqhbWOiiW6wlpHxXJfYQnVXO6lcwyu2VPeM1bxlqi8qoCHw2dYSjWXL6HqGbEq7/rLcq9Uc8mR&#10;l8y7pacY+itYvLcrKt7bL0PF+7HCWkVFMUfs7QJrJRXvjgpLqOaSI480FO/eKtVcy30VFZwNMykU&#10;rBelmss9BcaxQt0To9KnvyyF8sYJkhtmo5feBlWPEzaGKyre21wYlJ7b5H/F6JGcOxsXCyEqJmZE&#10;zAfcbWuiIUXWM4uR1hHNF0eQ5mfxKiLmZpEJ/RVE86OTV3iuSskRT0s35bfkQBeLwp+bE4nbbv45&#10;UclzvS23h25V6eLrL+8YuVsXQie2SLH7yApdoUa1i0ehIVeTrdLdLTxTq/gWd3lBMpGw+b5HFGgV&#10;37QF1XwzaluT4lLSyeZbpFnRYEhx7VWy4jmhTlYwhEx3fLT3M1OZ1V+WXZ3CYsHrv+vv19LxJabG&#10;W0vH61rjraVjXVTjraQbPCDKt633ylZLsdVS/K87vNN+PLsgbfTQ/nK1O9IB/ZP9l5u7tx/u4Y9s&#10;DWb4L39+xN9B99unh9tfPsBj+TurpYC6eVpL0S4c36iW4vIoPRLxXhpdq8beK72V4bNqKeLadujG&#10;nvSBF70/nMBoaINYai1wVe0kMYjNaTlQ4tUIAiYXILgtdYqWBDiC4KDpJPFIYEd2CvRMiEZi81di&#10;EFyhOkhL/htH4vJWYhSfsxKz1j0Tn8BY5rZ8vWA0NXdd+xVKsQxQava69isxe+ny37lHr0aMXSJc&#10;pUSMQkqmo8TNHVyVRIJiRZdy4caxuAqJBMVyN2sFY6WXkp1G9rriiKTvBdW+9mknMJa/rRd/MCkr&#10;wTGMK4tIWsG4qogExnI4a1JiJTiBsSzOeqZYFscrBaYv7IMOiRbcFUPEG4FyS/oqZDCWxZT8PC64&#10;q4NIYFwZBIQixHE8jmflG69QqnkwHsfkBMcyGWIR4qzgMrnELAtDnBVsduUPydHiqh8SGXTFDxmO&#10;43OsjV3pwyFerzPL52SHotP7wp8Mx/I5URhnls8ZjuVzrAXPrDQnMK7kIZYeX/AQc8fVO8Tng692&#10;iE/O4fGmUQv6UocFZkvy3JI8cb2AR2VL8tySPJETqp76IoUUap1kpjtqC3Jo70aufumCHEq6kasD&#10;ck6+JXlmGXgvkuT57HQrusjj+QRcwqJkK9Y+fEPDp7JMKyGbRz+YiE+/NOImRCro6tjUX3YMM1ER&#10;AROiudNdiOZxRybS3aFD0V87pPmwOZg4p8FqYHPNaXAFKmkk/DUPWkn8oiBi9TAnEsd/QcQMKIhw&#10;3yxnR0ILovmSCJGqKV0v/eV1EyJwYhqX5e8VEidY4MUKLBCvoELL0CmViFRBxQKMMocZlkSpKio+&#10;WwoqkdD5B0XU50QywTW7uGspXeGXiYZsnaW2TvRbZ6nfYTQEB8XTaEg7N79ZNIR8EXRUcRL/Eg05&#10;0mNM1Ir+0JPAnxUPObS3iM8418M2Z/chEfKlHVH0CiVviayv6LAjd0iABDXbnWCHHXnTAiTrLToj&#10;r1MAZL1F+1YaHQBZd1GCg8OhD2gPP2s4IOsuar7YYEDWX7S7SmbmgiS7DMrFSfaofg8H5SIluyMV&#10;MQfDcpW9+z01qwoYRRe0zobdJTmhIizH9IxZrsnU/pAIgoub7JuDLRqX4zxenI7HZXm/bz0lAiwX&#10;QNkhshdiuRjK/jThF7bIwq8ralARsMsFUnZnFAWMhuVYjw/GWJb1KP9JsKzAo9ImwbIyn2NZ1hNV&#10;PC7L+l1zIwdzdKEVZIHFWC64ssv2tGtuv9uR9zbgvWs6RU0RQt5TQe4i9seE96RlO9WeIhvRFB3r&#10;sdjxsBzrk1V0wZbdMeG8azyFth3hqFzAZYddFo7qScglGZZrPbU7JIz3YRcMPh6XY/xZhmUZ33pG&#10;BYx33ad2F4nMu+hLJg6u8f0O7dNiblmR3yfK2UVgdmeJEnQxGOrsGDKLns7t8rc7T6TUxWGodUeM&#10;5Rh/kTDexWIyxlOS6TIsNFQMueXCMcneoTqDjrQ/TTSzi8gkrHIRmV2mmF1QprUvCeTKRWV2l8nx&#10;6gIzSA6Nue5CM7urRBpcdKY13oyGZbm+bzGwQP2heMVwNLnV+E5U2eFK5UN9cbIJulZU+0wpU8Zx&#10;h2o9aIIJ+mZU2QR9O6rsPPT9qNJhWTWTnodU4d0Hvz8kegZPFS9Ux+TIp2q4BeqYyLtrS0WRw4BZ&#10;rivV/iw5WF1fqkz5ucZU+0y9u85UrX1mNCqrZPbZ/FDAt3Ch9XWNoBzXM2OAktQ7Q1sTxgjKcT07&#10;KFx7quQW77pT7XHXDzWf606VIVnVvr9MdOjYnCqYnmtOtb9MTgnXnCq7NaDAd2FnPj/H9ETUqTCg&#10;r8whu9265lStu1gwQcpqXrBg+8Zs982pWsu7EMxy/qzlMAV6FNrAfDNTWb451RkmEApEK3/ozEBD&#10;0XBLtxL8TnXWEpHCkTn2J+eh70111hqphWBOybfGsRHTnPl6RK+ueJ7Ofj1kyrkV9veJHqEsEzS7&#10;BBhVwjZnwh6x7gma1ToObUuC2JIgOICxJUFsSRBbEsTdIASUxgdv8zXMQw7wFRkZuEY0co1AFuS4&#10;KjRyDaTOyaW0/hrG3JrBvEgSRNqZh9oD09h704Bi7DLV3rlhTk7WFaHDflozVbKgGrlG9wt0WdWL&#10;dau6dbrK8my2TlcZZ9rVnURy63RFMTPsx5ObUb1mna4m/wPZurv+bFbb6s/O1SITgZK1yAaIsrWO&#10;FL3BeoqNMEnYOkp+0BEtg1l3adKE/nJ6zJH6+wLxgHbNczrJMUH76xndgWxmwutaTb+nv/xdhDyZ&#10;Ds6wKR51ySY8eCGndOS1aXTzedC4Gl1PtdRx6a+Mj/ynhFck6ByoiIPoUEk0HZ+sHGKvU7o9OQqA&#10;t4dpPsPby+OKeziGZnRwejIezrIpHXJJ23cLPpOLgobHBYJplp8khSJAPP2qjK13TtU10F9eCxnZ&#10;kP7jqVjuENGcflGp5lLCsg5n4xRLqIrmIUo134dCVaSpCVVvKqgc0F/mF3N113MT9F/1l6kkHWxX&#10;dILTdwvhe5vJD0UHIRe7on+byEVFRm50Qis+Kj0yqilowwpEladzQF4AC/epXpyVY/ornNO9UqwW&#10;QqmMB1bPeIccgq+km+uGBW8lHWLv0/HpbkZg/WXp5toBITfmS7HDdnLxRhrJfHzkRCflVdGRS3cF&#10;3Z6clI1uLi+IFjFdoU/2VJdJeMWZgyCB0M3lCjkgQjfXiXsKtK/6Lm/yfZXaSmkHa/jX6eZytd/r&#10;/pjLc+dfsd/2lCBC4yv2754eGGh089OC1BTTzXVkl9NKv4i9T/I13W84Edt3S73G+2hXNBDVNkGV&#10;2qWXPcCWXdEJUsmwO2ezULLuT1Blq7+sdJWsuHgoWXG9kx2OzIz52JjBdDBMp8D7kdoFzchahIQY&#10;V60rPfOxio7luMZbS8d6oMZbSyfHeDVfCm+sme9X0831hd4L6nWT+RaJ/33/FOLSgls030LPL3Rz&#10;Pd/lqhD6hW5+XvXvInlnLs8iVyWd8K+wBjr/SjqRq4pO5WU1XaFvpSM2UsPmfKGuErS+xTm0k3Oo&#10;uIHrtbTq9CWnKRyu00WTmzpSoOZkrPqKDpc7SmHDVItmjHoTrhgiF+EXIlNjo9g9SlYsKmWDtU07&#10;55uc3UV3v91aMpH0amysQIu2n7oKRSdbEm+aafd660Gsv2oF8dIjf2UuSLwZqruH3GWoHeAcju/S&#10;1ZFMurUtV7VXKRWVlvWb08nVovzuWjrROSXeSjrZ2CVfoFsb/+BvnK6b7LKiCzyytVfJnnjnkMA4&#10;/yhPtjqfxM6stg/lHK7QdZROSBJVjI2yAL+CrFBiEqqqNKdYyi9FJnun0E6Um0czfSEyMaaLu4nM&#10;FInYUwmRVUAS75yM17SHGVUV6q+61FhCqmabUldUnfsi5HRNnQ5Oz5Lqeqp4L0YnqqSSdJkudQWd&#10;zkO2YU0n184ST+mKvaMbduWuKFycOxF3oE5nKwGLSjdRDik2T+H8RulQIys8M0inZrJiV4hDo2KI&#10;GNvFiS22dkXFSqKiYpFbRzXfNuQNJs5WVMzYiopP6YqKuV9RyVIW8kO5myQYxaaS+E/x4gC50Amt&#10;OlBlxXv+hOo//RU9KPJT6UGRxkoPUsIyxkYtoKc7SuC+OZ3ulmp8q+nk6lriraWTY7rEky1YSRQL&#10;XqEG1TmOUoDZoqHqpC1uYbWqK7YQ471Y6IW27A75+RbbS8y24BvKLkQ+5zOlCscmxi9DpodbgSbm&#10;w3zrqId9rldXUokfosLigRWOAxTONqYVbghdgsKy1QUtjmYVj0p0JaxTaDmVyaJnupJVzlcd3Len&#10;k1t84cxVHtfjk11T4q2k0+1V4YnTrQheaCypcILolkBS5FTLSQSrcLpRwgGpiEraxbdRvKbSw3rF&#10;2CSaWOhp8QdUVKyVKire+xUV35YKKvErVFR8VFZUfNGoqHgjVFRyaZnbHnsZfnFv12yf4rKHki+W&#10;n0L3wkdEYlYJrSx5pQZFfqoNJWRFVspePrqWrGCvzLRwPu7XkjF7SzQW3OJaq2takYmErCQrvLEq&#10;b0UsQckKfwdlgZEgFVYD6iNXiaWm3M3vn3vNCinUmqSGF1TiN6uoeJ4VFSuGiorPs4JKzP6KigWy&#10;oBK7o6JipVBR8QlVKBi1dIqVVG9EYRBrCmix15GZ2g7P4lIvZIXHD4WcrCPn0Y29eHGqa4KgfWMy&#10;Zkj50ZVkLGsl2koycYUUdokIUmUdStJxdf0XssLlpim41WGrmbXVXuD9XjzkhRLdJm+Fk/wg6drz&#10;y8dBrpsFlajl+e47UH06dPx8lpSQTlTF8FvjLJAVzDhK0VBxwT2KYih8/CgybmMrdvzXks21UUdb&#10;STbXlIpW3Ni+lmyu2zpaRSa3yZVkc/V8Rq+DQEIKE/0Mvv8XJKMWVfTR+VZATfg6Mt4xJRqTFRFR&#10;/Wjl1VTGVUlFqJJvk6AMhJnJipp1piuu/2fyZFCVXHgU5Ys2YdPv6qYmQ2A2vqOc43QdnNMxm+lA&#10;n9Px4qJsfk6nBSRI1p3i4aAkmTogp2VKRz1qiK4o0DiKtj7gSJziHeUaxI0C0woN1P237y6lROrD&#10;11/25R8libimk0t+9V3qNob5lnjwDK6jWzlfKq1a892hxEr58TLdZg+H8/Ne2/P53rRe/XhHJV93&#10;9z/efvyoK0z/5f3PP79/+/i3z4/4j60HJf4ofzr57eH2+1f/dbXbH09/2F+9/vH88uL18cfj2eur&#10;i9PL16e7qx+uzk+PV8e//PjfVFC2O3734fbdu/d3f7u9e3/y918/3n3+Dv/x+1cfHh8/fffmzee3&#10;H97/evP5D7/evn24/3z/8+Mf3t7/+ub+559v375/8+5he3tve3vPvrD3L/X2HuyWp91m2wn5rbrN&#10;UuUaKajXnJO+dJtFYxocTdRu9mKvZ/az2s1eoPXal5Pdnk8c20oWqrk3hrlovUEv+Bi2RNCjC9EZ&#10;9TuKoHDLWKhaf8oACjNeiFIoHCyd6vyC+tAEUFi+TnSBHj/xqHCn6VTnp9QWL4DC1bITXVxS07ho&#10;gjieOtXZnvqEBVCUgdypLvHBGIsslE5GHZZiMMv5y9ZTKBoYXfAWsNbVKRqZ5f1law0aglnmH1Mw&#10;x30sUTJNy/7DJTUHjUZm+X9+Qe2mwpHZBTgckwWgK3tnxhna8MZgFDzqZAc0mQtHRleIhap1641G&#10;RhGmhQzN4WIwuwD0yWRkdgGoUXQMZhfg0Jr3hSOzC3BMeWYXgNpIJSOzC3B2miwAhbQ6M/bHbAe4&#10;HrRn2c6kwFcHQxFpMjLXhPZ4Qb1QAzkjfbuAta6jEc9cF1p4JhIwuwDcwjQEcwtwnsgZPE9mZKm2&#10;pohKnwCew41H5lvRppqR4i4rwNwCYPyxaFA8xYAlO4AslU61y8HsDjjilAhX07ejPU1H5hagPSsY&#10;iAbVIfSRtU5w0WL6FwHR0zUcGMVvOlY2LNeQ9nCe7CUKt9RQlveHTCooZ7RD7c8zJUtG50K2T85e&#10;15H2vLX7jPhF8Z0O1joUB6x3PWkvDtlRQjmlHSvZ4HRt6jT5pYfiSZ2s9e8NhkUeyU500TrwRVN0&#10;bWn3yY50XWknWJb32WWMolx9XJcYfbwh4YtayM4zflmpv0STygTLsp4bHgcMo8DaMrBUVZOXpJNx&#10;H/MIzHL/Mgezok+d5sMNCYfW8slL9PuNp0l+nmVk6FEeg1n+ww7PwCz/d62zczRNuwB40jwDcwvQ&#10;+tsHYK5FbQ5Gkallmq3TZgRmF+DqLOOZ61LLjzFEYHYBrtIFoLTPPjLqbRwuAMUAOhX6HWV3AuoV&#10;0emQtpOg2RWYodkl4FcUgolS9Kp/E2ZcdpNyHWsRUozHRrm3Cxr3No90EDlaO93hLNnsyCdYqFCp&#10;mC2pa1x7yK4/SIlYh2ZX4YCPhmvqmtfukBmXbATXvhZv18dovn8tii6zZWj1sZ1zubFDHu9OBrzs&#10;8Gx1tJ3wuEuuQb6L7RTP7ghqtRpyzzeyhWuQ+lxHgtLqn5fxoRF5guc2xb69GhDj2V1xBJ9jPGcU&#10;7/bplZRCHgujj8fktuz72U7x7M5IzR8qB18+C7yUf+4l+wme2xxwu2TrQa7nZT0y84zqYxYyWogU&#10;z60HbK94PZyNjPlmqgA70XwYAYkMz+0P7KpsfM5QPmtdsQMtCgk2n73E+ySJOKPsfuHLhb3JIQry&#10;yztxm998UFc6erbJf0saw0F9w+t2rYGj1uMtbQqHSROxRo/mxJgREWssdE4M8SFiDU7OiSEbRKzh&#10;+jmxFMhf9wz3glzm2KP8BbnM0jfJSxmIwGAbOnYBhz8KdJlpb7w2J5fY7dZieOguK9nE1/CarOG7&#10;uKmv4RdZRS6rijDiKnJZVfg21pCTc4PEvQeL50IgMc/tneVBCKSGdGsxPHBmazGc9U2l51TawbRu&#10;r5JBSuQ9EWO+VyXv7Lo3uCzI5bDpaegFuailXsVWkMtUe7LOnFzSFq97zU9BLucqLLc1So9Mt3bG&#10;r9PAZJs18nUamIyvRr5uVbcWw2uW7MVaDOe3p359Wnt/khQ6XP5WrrReocgOWDVpSbm5pkZH6/4H&#10;emPsHbTaxsH1Hb9yV39AMszJx+9fQZs8tv//4ftXD69Ofvr+1U/0kZvvPt080hVf/3jyBWmpFOum&#10;xspkXtA/LO/cc5YTvLBN6sX8wAcXCs3/EUrpww7XtMxJ/11/lQ7GJvbRRVGLCr+00GlsX3H0V/DI&#10;hdvw5nmWiH2voyNH+xo8Ck2soZO8swsE/Hitdfz6K/NA9nXDQ6nunI75cl5U21zI+JAYMMeT/Lnz&#10;Iof2QvhyjhjWdHwUXQBfzovSLV0PZBsUeCz7Z/3MUL7pr8oVr8dZUYOvEn1WZLsjwaHNAykM8/FJ&#10;/ible874ckmvRYEveKWooIO1TnSICs3xWA4odXxKJ1necNvN6bAO7bsvRsf8q7/70nTCv3Iea+lY&#10;b1TzuJDrBDWOn62HytUBDuQpndwikQ4ypxP9d0DFzRRPTEKkWc7pRF7gIJ/SIQGlyQsyTOZ0+t1u&#10;6Oq+1V/ev+eSL33o5rb+u/4y3ZnWQBT6FDktPL6C7igdYg7FPjpKD75Dt8B1XPrL4ztK9fsBgffZ&#10;ehz0u9C/UzrpEoSgwJxOzo/ygQFpKEf1K9PvUoIK9BA9SDClk7rxQ0/eVX7oL/PlIOsBd/8cT+5r&#10;x6LIBck8rK8K+TtI64tjcb4dJK//CLmezhdN5puerPiCfHmiQwLQFG8vdgXVM8y+Sw8aNLyKTvQB&#10;1T1M8ShLo41vrjc0/fIM59cUT9et4Mu+n4Nz+aNW+I3PeFl19l3kFDFdodcWuvl6fD1dMY8+vrV0&#10;cz4v43thuuK+sZO6jepespN7+8vRiRxU45NuZfV35Twv8dbSyb2uxPtauvn+RV4Yy31xfix0xT7q&#10;eGvp5ufC8t2VdEULo53cIxDunOsDscaPqPWc6g3VQ4U+FQO4KssR7lWnoF6GUOE9G5zMobrTyQld&#10;3AyUan4f+TqquQ5VrLnGEyrcb2as+Dqquc2kWPOdRS8u08WnOEB3ckHfF338kUTY8KglzmyiB21X&#10;2f3AeoHSX7lgUkYqxlf16D+TC1z35CqM/jIc0hJZj8y3/YWYh/PNdyGCW1HxJwsqyvaldZhy7ULc&#10;K/MlVWfIXDwuZBP3qK9ySn+ZY+qZKtpsqqOhu+wURX8FTRTMWrJiCoq2kmy+93QKiITOJPdryebK&#10;o6MVZOJ3KY4DVHA0KUKK8GwKyBBtZMhTnZJJkWbhU7uUeCoy06Zo4lKj/v5TOrl6VQ1gkQDaJgGv&#10;7hxP6QrTuOOtpivm27+7lm4uAsv41tLNj8AFr6CDicMaeL59LiUgRY8BTNdXTMCK7kquLFXv8SuR&#10;eeprP/vulZayF65QpO/yfEs6NsV2SO2ffldMd2pq/s+hm8sLkoJ5vkUrgIVuLi9fTzeXqyvJTNkV&#10;pfFX2oO+uFEgb5nnW5TQX4lptytcPVd6Myr02pWEg6l141QOZH9QN8sZHeUlt4lQk8KXJpxf3syn&#10;1xIWSnVBLE7ff4Rwzm+DWBGKU48axc0ZLpdWJMkWhPqYQOHOxnsYcpuvHvnaSeMCckBOx7iTTnyH&#10;os0kHrdlMatc5JQ93uSxeqT1HyCEF3w+Gf30esJirftkKkfbP0BY7JkFsSKUzmmVc3unTc7pWd4p&#10;H7X9LLLoK0Kxo9C4eY4orxlWHoWd9lClJ4vniFTXCUupClFRCv3/N8L5VcN8ejXh/BK7IBYOnH+E&#10;sFpr5WPRrwufFqEogshI5eYr5bE6uXor05qQdU/pB9sj0Nekpwi44GUhkZ4iQgdCdSlUm0tieVUM&#10;m2oXZIyVUHw1YWE/Lp9eT1hJj46xOmf6rIsQlxljocP30lQJNRmFSllPyFl0KxBXE4rg1mNcS0hJ&#10;TqQfS8SvJ6yUfUcs7j0tEauNcS1h0TObU7sIsQjkG8JKNcudglpuzQ+kTlhtV/FRUnOzKSKZOrSE&#10;Z4VrY6dvOaJqZo54KnHr8+L4uJK4+jniqrMhXmr+W2H0oE6nzQR1OHM88UhdFNf/CzGOyrw78Qwu&#10;mXzqh3yp/l3IjFDZ3fp3/Xb3DtJy892H9zfv/ip/fry5/ch/fuM7jv3x35BY+f7vT7qX/elH9Bo8&#10;Hi5fX1ycHV4fD389ff3D5Y9/fv2nP+8gjH/94c8//HXnu5f9tXVE+/z8BmY08t5ejf5y/9vj+4f/&#10;+PDuy8m7289IL4VFQ6bfu1skmUJ10f+9Orn5+Mvd96/ePj68Onm4f/zft48f/uPDzaf3lIxKGJ8f&#10;fvnpzx8fTv7zBlmql6f0/2QHdHRmhPZ1o7/1zmwyt4VVzLKW0PqGelF9/vTvD3/8N/rTT/fv/s+/&#10;P9AYWh7sf75/wB8+3D/831cnXx5uPn3/6u7+7v2rk4+tZRecMxSUe/yX7d8FW/Vp/66mvr9R/66L&#10;C7XJ+MZq+nfRfZLad1GPX1atz2rfhbJdqoDkeJdtzAVB7dWjaBSM6swDN2O0RLhgdqIdSqZDJNyU&#10;O9H+iupGAyQ4DzsRF/GPQ8LMO83+ivphBEC4MHWidHJY3k4EcyNGwkWpE8HWiCeHS/tCdJWwydco&#10;H1oJ6zg9yiFcsM6pR0QwP3IrL1T71gIpwLJM36VYluvpFBHSNV9MsRzjd9kcLefxgFwyR8v6y2yK&#10;lvX7PdWHB+yi2GpnF9oXhBJKWrkT4bmCBMpynjuJjYynC1KHgs83gXKMx+6Kh+UY37ppRDN0jM82&#10;Ia6AZlytAUyEZRl/nmgG6qW6TDEbFl1SOxW6AYQzdI26dq1XRTAq8tx3KHSNi6Ec41sziAjKMp57&#10;LYxrSI6K5XutWUsEZfnOXeoCKMf2XSJZrkXXZaZGLduvqF1DMCg6lfvQuVfDOChym3QiqqiPoRzX&#10;k/3senPBjkigLNfRaSJcQLri91Fh08eDskznXg/B/CzT0fAsRrKifpUIlWvKhV4BIZLrycXdbMYx&#10;uZ5crV1VsHquJVd2TJDnqfMp28iuI1e2Zegq0ZEyBeracWVqnXz7HWlHrT+i2VmOp0hWyrMj3gp5&#10;Jk6uEVcil+RT6sPOpMl14cKww7m5Lly7bOkoqal/r3XQCNhEJcKdCImh8W6hhOVOdZFwnDwKnSiH&#10;sizPrjDkSliguL/hKOW+ARd6ToXMoteUFyxufxZgWTlHlWCCZVXLLtOdvv1WiuU4z43BgnFZzufj&#10;cqznbrQBlmX97jJRMOSEWPjFHYdGLNd7a99a9QXSRYXQC1a2eShtvlMBJeY9Nc3vVNS7LdTrrvPW&#10;4TQRVd95K9NYmPXyRYcFw3ZrynJzNzQc2JqyZA0HtJ4YN3a2o+dl9dQ3CGb3dU85LMihSxq5OkAL&#10;cqiLRq7OwDm5eICve/SpIMemJ/QegyrIZaq9uKsgl6n2WrWCXKbaS8Lm5HSjpbH3dLCCXKbacysK&#10;cplqT/oqyGWqPaerIJep9iz9Obk8znfdgxQFuUy1hyoKcplqj0MU5DLVXqFRkMtUe6rKnFyShq/7&#10;eysFuUy1Z5oW5DLV/u5PQS5T7cGKglym2mum5+QShLnusZWCXKbaK7gKcplqL8AryGWqF+vUkuSk&#10;Xfe8ojm6REt+z01ZcE/AHJ7T/YHuIGj+QHcrctAvrR04Nb31GYTCwu1EzpWFQoNHQinVAfQM2yxI&#10;1jorNsS1dOoZ1u/pr36XZWbxIOu/66/SsSjCZ1uMj1X0S9Fp4iKexJuxRcm65Ovo9ffJLLoi03/X&#10;X6XDuoLLlH0y+6yuLzyOBR2riT1uYFM8uVjsijdZd/KEEbxkczzJa4LTt6CDFwjzfTE6HV/13dV0&#10;vB7l+MizuWYeyudyfLw7yu9KqJlKS6frK60B4Oye08ljjJRkN8NTsS86nkg9ViWlmnTMz8RAOeqm&#10;0F/eHFIeXWWsSlIUPfg7m4JkTu+LIL1+tEh0Jtue1r/QUvLCG4zs6dikIUWVJd7a7NJXi1dCVVtU&#10;1QdIZuVZlAnOrJOrOjYttui3Zl1P/eV1lQMbPcSnTJGVqCZL/sS2E+eaUep8dmUJIKMV+g4eFPom&#10;PBYzkdNNWG1W+D3aDIq9uk7lqMYpKiIkL7IqZJHWRLtCQiQHbWmrpSuuv7zysvHhsp/yjS47xJBK&#10;KTHfekM7/Zb+irSx7BYFXlIvUXRqEh0CbThbdnnCvhq+rkDxWqN4DOg+NvuoylrBWr40US+3GRiL&#10;dzFNGVjBfpllsVOkw0XxprtkY3YTSBdaf0XIWCF0q03/VX9FLPjALTSpVi7O1bcotG7O65f0l78o&#10;ItZ9BPqv+stUImIFlfCrSHQVL0bRvk0KJYvDWFYb96iZ4KCTE+3c7q7Suekvz1GpCu0pWHNdoXI/&#10;35JKpdaRjkd/ZVxyOZ3fhQSrYARDrdqzc+GiRAiwdM4rWZ05q2Sh50QqM9Nllo0ITsyEQZ+3nQ8d&#10;5UE8wWJtZPTdq6VLp7+yhHIbhKtnNjRtfVKoEiUr9JKSFUqukxVSoWdRccVXskLytSK5SHbVZjX0&#10;dMCUc3qGVzVaa+n0NljhraaTu2qJt5ZO7pcl3lo6udxUeLpuxUmgzVt2xXm305tcYYpQJXJT4cUj&#10;yDvp+VDZUzvxDCA2OJcrsdCrR67bUwqkD6vxiUqs6fhK9GJ0YqEvnjhVUPqrZw3bXjUdH4MvR8cn&#10;04j3MsnlqBSmDGNWIVty+ZZcviWX//Z4//MtPX3ekt855V3+8uXzJ06Exx+kFgDJ3useM/9y//Du&#10;DRx3p2/oT58e7t++//z59u6XlsmPKIFkjSO9/vYd9CUcw0+Ty9uN6xsll19S1106WKQrmEkux39v&#10;ueV68XhWanl7SajdqG3KOHRezxlpj+qxTWRJMIpO0pIFBxAo4k6BZCtkGTUGWhAYlZ0kBsHpulC0&#10;VLMBBAdDJ2lJusNIcIXoFJxCN4BguTtJDOKzgMLpUB5HR2nZtMNQyBrqJJx7NYzFZY+31LIRxjK3&#10;JU+OKJa5CYrlbstrGlEsdzkfcByM5W/L4hthLH85cWiEsRyOR+MSxfG6GnKZBhhcFBcOx6yhu86y&#10;CAmM5XCyUOQ7LHEsj9vrs+M2oLr5BaeluY7TskzeJ+yxXI6XnK6N/VMoTIh2pcsKjzcDWZcdhvNb&#10;hzV3GeGxnqHL7gLTss4azJYo9ve7ky1RDMff9nrXkC1I+4o44xPFnp8zAUVFKRPnYcaEWH26O7N0&#10;CR4atMPMJ8JERb0z+5uL+D0TFfXGbDgWfhp2qs2dlEzTNHMahBVvp1p0asTqr3PoFkhYDyzzfEji&#10;7SwmJ1RFPbi6mefDYiYUfm1el8JF/kSklEUvY1cf8BpADzZvdvVmV2929e/Drob+eGpXN0/nN7Kr&#10;L640YsOvRCx2NVn8ZFf35Nhn2dUHMmc5Y8MavPba3F7WRmgIR6UlcbYJlWuMKPbW3Eo7RxRrmVCJ&#10;6Ahi7ZJW5jSCWLOErJIRxBolRyp3HEGsTUJWwAgCkViMACoRHkGcZR0PxVnWe3IVBDCWuWT3jYOh&#10;U7CPpr0oHMBY7ra3ygMcy1+yswIYy99WmRPAWA6TbR3AWA6jbCqcleVxDONsaxiYEYyzrePldrY1&#10;liGEsTxOYCyLk82EsPmyVAmMZTHs1HA0lsUJjGXxId6U3rIOV8ob1vFKOcuaavPGBXeGdXsce5Qb&#10;Z1knMJbFGYxlcaurDIZjeZzhWB4nu8oVWGc4Vo6bF2QcDyn4voMTHFdd3Z6tD3CssjjGkoxoo/lW&#10;vLHQm8vQJDiWz/hWtOyUJ7XMK8GxfD6L152eeypxLJ/P43m5kuqEz66iOsNxfI6Vu6unznAcn+Pd&#10;5aqpMxzL52Szu1rq5CCn1KTOZ3jRI91D/QQ7TYJDZTidJsFBvvRCk+FYPie60NVRZziWz4lqdkXU&#10;Bmdz7G2OPbb7N8feSsde+v4v3CvsB1SHzbzuC449JtfEkoIc2qt5GdUBNScXq2qrAB1WlfqFECO3&#10;ClBtl/fpHo38wBHJgr/2FaDPdmTjMkyObFzootI/8Z7zdQ/fyjzZkpdUJDzjU1jbIskSd0QimueQ&#10;izd0nvzJSIXnHFdJfK5wilOMGVS6udX5qr/ip2YdMHdmk00IpIKIBzVngRSJzYlk/QoiVo0FEc9u&#10;TkSGAi3eNKAhOYCriIokYIEqVk+TDlXz67LpLy+fUPU4kf6r/gqVyPB8AWlTER/08FAM/XVYRS2N&#10;YBU5xzL6ioq3REXFq1hQSYpmVw06N/3lOco5+jJULKcVFu/VgWqLlNx8QQIXJ3X9enN79+rkC1Ta&#10;GfxCrSvr/cfbdz/efvzY/mJbtFLKZZx0+XC/RUq2SMnvIlJCN+qnkZJWu/CNIiWX9M4y6fwD1wIu&#10;kRLytFOkpNetPi9SAscIx69tFASf6D6P1omP8/otiXNnhCCDc24Ecb6MEMR65uAN+nAygliHUUt0&#10;ajcBO1acnn06LaFyBLHeohjE+opaQuUIMsRJAs5a1u7J1RjA1Lx1cZKW1xbAWO62NLuBMSRjnTPN&#10;wRzAWP6S3zOYlGUwuSsDFMvgBMVyOEZxUZKWYjdMyQVJEhTL3wTFCm+CYtmboFj2JiiWu5zhOU6p&#10;Zi/egHULGa2SC5HEo3EhEqRdRjAuRJLAWAZnMDWHycVipTMcjWVxvJ3oyljCWBYnG8FFSOIFp2d5&#10;lk9RRuW4E1yAJN4JLj6CBoQhjOVxAmNZnOgaFx6JlQSZAn1SieZz0ZEExrI4UeUuONIycYfNQMXE&#10;fTTmbNp825tve/Ntw00cZS7HSaubbxs9E3HG4DJ9DSXHSbOFox1nSSNXT0xBzk6u6+6ibOTP9rHi&#10;BkY+VpwtoY+VfUXqy8xcrDgcyIqYO56YCCffLKNYnKeanawOG/1lx40QzXOT+XOFh1WI5gPHmYXZ&#10;Fe4+nEggmgOtocGRVOK8FA2Zf+XH1hGx6M+nT6K29nO6J3Th9ZcFQMZULAmzCa2eZgLHa4JcpxVE&#10;80GxmBQZ80I03wSynXTX6dw3L+HmJXziJiWdvT2Cxc9j/WSfx7q5e4vXtOSlL/7Lnx/xdxwdv316&#10;uP3lA57b2rUj7+7+T78PLyGU8VMvYQvqfTMvodQpH/iGYbyEuKiQl7B3sX2Wl5A8YvC9QN1at5p1&#10;ZeGJgg8n6HryhMQaqZSTPYJAb3Zz7oLqlEcQHEGdhHwSI4i1UFte2QhinQCUDTaCWPsUrxFEIxm8&#10;LCOKM09jpjg3YSvHHWHotOyTbkb3OCVXqdzqcQMcy9/mKAxwLINbJnSAY1ncHCQBjuUxvhUxmR5N&#10;7/NK2GO5nMFYNpNbeBwN5rB8KZmVcxY2R0uAY2U44TIK5ZZvtYTWAMdxmZwbI5ddTjXeJgrnZblM&#10;bqgAxjIZz+2EMJbL8YZwDsP2SNA4K+cxTHa4FWU8ChaNxiVVx5LjcqqNutkcP7HNT1oGB8B1v3DP&#10;TVVJSblGZIFv1QU52wXXiCCsIofQtsHodbxAF7t5pxkyc3La6oSO7bxmMNJs6bqXtxboMtXeJ7Ag&#10;l6l2K7Ygl6lis60ZO+03mmo3WebosePn2Q4IYjgcEFAHkQOCh8i6Ap/KHBDQq5hJ7/mvFpP+Sk5L&#10;IypSR5jj/U0IRdBfZ38WDg8pw+3sVQz9FSw2CVnzYor6r/orVLy0fQPqv+ovU4nwzs1wIZqboJI0&#10;V9jFGlfWfa6j0V8Zu9izc0OcrXWk2rPoKoT+MhSvTtG8UIRBtYki6C8jPREs/cfNxt5s7M3Gtpb0&#10;g32C+n+6jQ3V8MTG5uPgm9nYkjF54BxyY2PjYtAycVSVPtvG5sTTzMZGlRciwU1FWhJrn9ANfASx&#10;1smxhewHEGucxCDWAGwmzjgSaPpu28Ug1jBp/Y9GEGuXtEhyO13shK3tx9HxYTrOxI5RnIXdiiLH&#10;sTgLuwXZh8G4TBzOHBhHY7mbwFj2tjyGEcWyt+UfjIOx/I0Xmi4JfZESFMvgGIXuIx2F01aGwTjj&#10;OoGxspvBWOltuRADZ3wnsJa2Mo7GMjiBsQzmtJURxnI4gbEcxkuv0Y50pnUM4yzr5r8INrY1rRMY&#10;x2J+gJKua3ZDOdM6gbEinPCGuucvQtGyX4alCpJxBh7jlbwFp5UZjztzTMYZYawYc97KMJwxGWeA&#10;cck4nD04wlgmxxscwdplUpkStkyOtRY4YWDitXLJOLEepiOtL1VrHTGy2CXjtJzIkTeWxeZ42nwy&#10;m0+GjbXNJzOUJMY+mS0Z539qMg6Oe0rG4bKXxdllXRasXEtfWOGbwiEDh1lRUMZE3ZuoPhL95VHh&#10;EAFS4ShiIr50pD4unCNAKlxcTKSuXx2K/vKQcJIAaO4FW0ND1/oSSIjmCSSS+vISROwCK5AgR7Qo&#10;U18a3d5rIlwjQFQk0SgP2mUmXV9meeEO5fXF1W7mBmSiQsRZ5opiXRbxgoiPn77xVNg2X+HmK9x8&#10;hf+yvkIYWU99hS0m+M18hVKffOA+houvEHqbXIW4+7GOfL6rsM3LWvHWF9AcdHxTsCTWTG2G4QBi&#10;rdTmWxtBrJHafC0DiLVRkd+CLufNQ2pHYl0tMQjOi26htt7kAwZ42ima0T0MxJqnZCuP43COwhiE&#10;Dsr+HfJjBSiWsc2pNgzF+QkTFMvZBMWyNkGxrGWf2jgYy9yEMZa7yWAse1sz+2GJnJ8wRnFuQuTX&#10;RPyliH1fgniVXApOS3Qal8n5CRMYy+BkA7gHA2LhpWYafcD7WHxdzV4CYznM7wUMLHZ+wmRTWwlu&#10;nrCRN0MGDsR+5iY0Gmbz9mzens3bg0Sc9aVX2DKg/9vnR3LEP7x/+3jyseU5I8MZnETO88Ork5++&#10;f/UTb8FPN48fhJb+SH026FCC1wH7OM/A4U2OTy1OCTWD2OaGViVjUu8k+o/6y0RiTDa9k5qJTLTG&#10;AJx/jI3E53sB2Gyd46gBPLVaGUhzs5Qz+mtdFz0TTv9Rf5mIZ4bzsLaRVy0IDqEZEi9I4Qbi9S+M&#10;e97ZXZZ0VpshvRnSmyH9L2tIQ388NaSb5v5mhjTd1clgfpp0g/s5GdJdsz3bkG5uaWuajpfl4SZs&#10;zRGKjA4YzoymdA5WsvYzmF+3EKgaYMAYLZFhHNbUCzGcGdLsxQHD2nkhhrVBkM4QzcVZ0RS4Hibj&#10;jOiWJjNyxGXbxCiWr83iHKZDXvvOV7LxxqFYxlKT7mAklrExiOVszFiXaRODWNbGUuIM6BDE28/N&#10;2zIwZbCfB6Y487llQ41cGcznEcWylo3wcSyWt+Eqe+O5eQRGFCu2MYpl7j7mrrOdQ+EHFxZxYgt8&#10;GMtgOg98we1pQWEDvKFslnNsNG21K2QeRuYk7WQcf1vtyj9sOUNxk+HMhcSLZcxWmhg7ujmXf1az&#10;x5L1Ch/9R/1lIuz52roWorlZyERFPBeqF59jr11qpzPR3JxlS7U1XkpxmGY+aqZpurDA6TVnykD9&#10;tabzqkSEwr7m6fdCLv2M/vLnhGg+cFm3OSefSJN+ZjOdN9N5M53/CaYznrT/5bsvv+AVe7p4Pdx8&#10;+nD79i83jzf27+2t++/e7+8/3H989/7hj/9PAAAAAP//AwBQSwMEFAAGAAgAAAAhADuZ8ZjhAAAA&#10;CgEAAA8AAABkcnMvZG93bnJldi54bWxMj8FOwzAMhu9IvENkJG5b2oUOKE2naQJOExIbEuLmtV5b&#10;rXGqJmu7tyc7wdH2p9/fn60m04qBetdY1hDPIxDEhS0brjR87d9mTyCcRy6xtUwaLuRgld/eZJiW&#10;duRPGna+EiGEXYoaau+7VEpX1GTQzW1HHG5H2xv0YewrWfY4hnDTykUULaXBhsOHGjva1FScdmej&#10;4X3Eca3i12F7Om4uP/vk43sbk9b3d9P6BYSnyf/BcNUP6pAHp4M9c+lEq+FRRQ8B1TBLEhABeF5e&#10;FwcNC6UUyDyT/yvkvwAAAP//AwBQSwECLQAUAAYACAAAACEAtoM4kv4AAADhAQAAEwAAAAAAAAAA&#10;AAAAAAAAAAAAW0NvbnRlbnRfVHlwZXNdLnhtbFBLAQItABQABgAIAAAAIQA4/SH/1gAAAJQBAAAL&#10;AAAAAAAAAAAAAAAAAC8BAABfcmVscy8ucmVsc1BLAQItABQABgAIAAAAIQAS7Nyqgv4AALUvBwAO&#10;AAAAAAAAAAAAAAAAAC4CAABkcnMvZTJvRG9jLnhtbFBLAQItABQABgAIAAAAIQA7mfGY4QAAAAoB&#10;AAAPAAAAAAAAAAAAAAAAANwAAQBkcnMvZG93bnJldi54bWxQSwUGAAAAAAQABADzAAAA6gEBAAAA&#10;">
                <v:rect id="Rectangle 22" o:spid="_x0000_s1027" style="position:absolute;left:7304;top:-55;width:2202;height:228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KnzcUA&#10;AADaAAAADwAAAGRycy9kb3ducmV2LnhtbESPT2vCQBTE74LfYXkFL1I3ihRJXUUFidJeTP+At2f2&#10;NQlm34bsmsRv3y0UPA4z8xtmue5NJVpqXGlZwXQSgSDOrC45V/D5sX9egHAeWWNlmRTcycF6NRws&#10;Mda24xO1qc9FgLCLUUHhfR1L6bKCDLqJrYmD92Mbgz7IJpe6wS7ATSVnUfQiDZYcFgqsaVdQdk1v&#10;RkGyeTvOt1E3bqvz1+U7Se5y+p4qNXrqN68gPPX+Ef5vH7SCOfxdCT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qfNxQAAANoAAAAPAAAAAAAAAAAAAAAAAJgCAABkcnMv&#10;ZG93bnJldi54bWxQSwUGAAAAAAQABAD1AAAAigMAAAAA&#10;" filled="f" stroked="f">
                  <v:stroke joinstyle="round"/>
                </v:rect>
                <v:shape id="Freeform 23" o:spid="_x0000_s1028" style="position:absolute;left:7327;top:-55;width:2276;height:2387;visibility:visible;mso-wrap-style:none;v-text-anchor:middle" coordsize="2729,24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A6pMUA&#10;AADaAAAADwAAAGRycy9kb3ducmV2LnhtbESP3WrCQBSE74W+w3IKvTMbSxUbs4paFC+KbdQHOM2e&#10;/NDs2ZBdTfr23YLQy2FmvmHS1WAacaPO1ZYVTKIYBHFudc2lgst5N56DcB5ZY2OZFPyQg9XyYZRi&#10;om3PGd1OvhQBwi5BBZX3bSKlyysy6CLbEgevsJ1BH2RXSt1hH+Cmkc9xPJMGaw4LFba0rSj/Pl2N&#10;gsP7fPu2P399vmSvvRmOk81HWWRKPT0O6wUIT4P/D9/bB61gCn9Xwg2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cDqkxQAAANoAAAAPAAAAAAAAAAAAAAAAAJgCAABkcnMv&#10;ZG93bnJldi54bWxQSwUGAAAAAAQABAD1AAAAigMAAAAA&#10;" path="m985,2442r,-2l985,2440r,-2l985,2438r,-3l985,2435r,l985,2433r5,l996,2431r5,l1005,2431r5,l1016,2429r5,l1025,2429r,-3l1025,2426r,-2l1025,2424r,-2l1025,2422r,l1025,2420r-4,l1016,2420r-2,l1010,2420r-5,l1001,2420r-2,l994,2420r,-3l994,2417r,-2l994,2413r,-2l994,2411r,-2l994,2406r-9,l978,2406r-6,l963,2406r-7,l947,2406r-6,l932,2406r,l932,2404r,l932,2402r,l932,2400r,l932,2397r24,l981,2397r24,-2l1030,2395r24,l1081,2395r25,-2l1130,2393r,l1130,2391r,l1130,2388r2,l1132,2386r,l1132,2384r-44,l1041,2384r-45,2l952,2388r-47,3l860,2393r-44,2l771,2397r,l771,2395r,l771,2393r,-2l771,2391r,-3l771,2388r31,-2l834,2384r33,l898,2382r31,-2l963,2377r31,l1025,2375r,-2l1025,2373r,-2l1025,2371r,-3l1025,2368r,l1025,2366r-15,l996,2364r-18,l956,2366r-29,l883,2368r-58,3l749,2375r,-2l749,2373r,-2l749,2371r,-3l749,2368r,l749,2366r27,l802,2364r29,l858,2362r27,l912,2359r29,l967,2357r,l967,2355r,l967,2353r,-2l967,2351r,-3l967,2348r-47,-4l871,2342r-46,l778,2344r-47,2l684,2351r-47,4l593,2357r,l593,2355r,l593,2353r,-2l593,2351r,-3l593,2348r67,-4l713,2339r38,-2l782,2335r25,-2l829,2333r22,l878,2330r,l878,2328r,l878,2326r,-2l878,2324r,-2l878,2322r-24,-9l831,2302r-15,-12l800,2279r-13,-11l773,2257r-15,-13l740,2230r-54,5l646,2237r-31,4l591,2244r-23,2l550,2248r-22,2l504,2255r,-3l504,2252r,-2l504,2250r,-2l504,2248r,l504,2246r29,-2l562,2239r29,-4l620,2232r29,-2l677,2226r29,-3l735,2219r,-2l733,2217r,-2l733,2212r,l731,2210r,l731,2208r-36,2l662,2210r-36,2l591,2212r-36,3l519,2217r-33,l450,2219r,l450,2217r,l450,2215r,l450,2212r,l450,2210r38,-2l524,2206r38,l599,2203r38,-2l673,2199r38,-2l749,2194r4,-8l760,2174r7,-9l773,2154r9,-9l791,2139r9,-5l811,2130r,l811,2128r,l811,2125r,-2l811,2123r,-2l811,2121r36,-18l892,2087r44,-17l983,2049r22,-11l1025,2027r18,-13l1059,2000r13,-15l1081,1967r7,-18l1090,1929r-9,-13l1074,1907r-4,-9l1065,1893r-2,-4l1063,1887r-2,-5l1061,1880r-2,l1059,1880r-3,l1056,1880r-2,l1054,1880r,l1052,1880r,-2l1050,1876r,l1048,1873r,-2l1048,1869r-3,l1045,1867r-33,-3l981,1860r-29,-5l923,1851r-29,-7l865,1838r-29,-7l807,1822r,l807,1820r,l807,1818r,-3l807,1815r,-2l807,1813r-9,-7l791,1802r-4,-7l782,1791r-2,-7l778,1777r-5,-6l771,1764r-24,2l727,1766r-18,l693,1764r-4,-2l682,1757r-5,-4l673,1746r-7,-13l660,1711r-49,4l573,1717r-29,2l524,1717r-9,-2l508,1711r-7,-7l495,1693r-11,-27l472,1626r-4,l461,1628r-6,4l441,1639r-18,11l397,1668r-36,25l312,1724r-7,18l301,1755r-3,13l294,1780r-4,11l283,1802r-7,18l267,1840r-2,l265,1840r-2,l263,1840r-2,l261,1840r-3,l258,1840r-11,13l238,1862r-6,9l225,1876r-5,6l216,1887r-4,4l207,1898r-4,20l196,1938r-5,18l185,1974r-7,18l169,2009r-11,18l147,2043r-5,l138,2043r-4,l131,2041r-4,l122,2041r-2,l116,2041r-3,-5l113,2032r-2,-3l111,2025r-2,-4l109,2018r-2,-4l107,2009r-23,-2l69,2005r-11,-5l49,1994r-7,-9l38,1974r-5,-14l31,1945r-16,-9l6,1929r-4,-9l,1911r2,-11l4,1891r2,-11l9,1867r9,-5l27,1855r6,-8l40,1835r13,-24l64,1782r9,-29l82,1724r9,-27l100,1675r,-16l98,1646r-2,-11l96,1624r,-9l96,1603r2,-13l102,1577r-11,-3l80,1572r-9,-4l64,1563r-6,-6l53,1552r-2,-7l47,1537r-3,-14l47,1505r4,-15l58,1472r11,-16l80,1443r11,-13l107,1421r13,-7l134,1409r8,l149,1412r7,2l162,1416r,40l165,1485r2,9l171,1503r5,7l183,1514r15,7l223,1528r31,9l294,1552r4,9l301,1568r2,9l305,1583r,9l307,1601r,9l307,1621r16,-9l339,1603r17,-11l372,1583r18,-9l406,1566r15,-12l439,1545r-2,-17l434,1510r-6,-20l421,1470r-15,-40l392,1389r-4,-20l385,1349r,-18l390,1314r7,-18l410,1280r18,-16l450,1251r25,-31l497,1193r18,-24l533,1146r13,-24l557,1095r9,-33l570,1024r,l573,1024r,l575,1024r,l577,1024r,l579,1024r9,-14l599,992r16,-20l633,952r18,-20l666,917r14,-12l691,899r,l691,897r,l691,894r,-2l691,892r,-2l691,890r4,-2l698,888r2,-3l704,881r5,-5l715,870r9,-9l735,847r21,-6l789,830r47,-16l900,794r85,-25l1094,736r139,-42l1400,640r,l1400,638r,l1400,636r,l1400,633r,l1400,631r-16,-4l1371,622r-9,-2l1355,618r-4,-2l1349,613r-3,-2l1344,609r,-7l1344,595r2,-6l1346,582r,-7l1346,569r3,-7l1349,555r-41,-26l1277,511r-22,-16l1239,486r-9,-4l1221,477r-4,-2l1213,475r,-2l1213,473r,-2l1213,471r,-3l1213,468r,l1213,466r-3,l1206,464r-2,l1199,464r-2,l1192,462r-2,l1186,462r,-3l1186,459r,-2l1186,457r,-2l1186,455r,l1186,453r-16,-7l1157,437r-16,-7l1126,424r-16,-9l1097,408r-16,-9l1065,393r,-3l1063,388r,-2l1063,386r,-2l1061,381r,-2l1061,377r-2,l1059,377r-3,l1056,377r-2,l1054,377r,l1052,377r,l1052,375r,l1052,372r,-2l1052,370r,-2l1052,368r-20,-4l1014,361r-15,3l985,370r-13,9l961,390r-12,14l938,417r-18,27l900,471r-8,8l880,488r-11,5l856,495r-11,-4l838,486r-9,-4l822,479r-6,-2l809,477r-7,-2l793,475r,7l791,486r,7l791,497r,7l789,511r,4l789,522r-2,2l782,524r-2,2l778,526r-5,l767,526r-7,l749,526r-11,9l729,549r-7,11l718,575r-7,29l706,636r-2,13l702,665r-4,11l693,687r-7,9l680,702r-11,5l655,709r-9,-9l642,694r-2,-9l637,678r,-7l637,662r,-6l637,645r-4,2l628,647r-6,2l617,649r-4,2l608,651r-6,2l597,653r,-13l599,629r5,-11l606,609r5,-9l613,589r4,-9l620,569r-9,2l602,575r-9,3l586,580r-7,l570,582r-6,l555,582r,-13l557,555r5,-9l566,537r7,-8l579,522r9,-9l597,502r-9,l582,504r-9,l566,506r-9,2l550,508r-9,3l535,511r2,-11l541,488r9,-6l557,473r9,-5l577,462r11,-5l599,453r,l599,450r,l599,448r,l602,446r,l602,444r-16,-5l575,433r-11,-5l557,421r-4,-6l550,406r3,-11l559,381r11,-2l582,379r11,2l604,384r20,9l644,401r22,14l689,426r24,9l740,442r7,-5l756,435r6,l769,437r18,5l802,448r18,9l840,466r18,9l878,479r9,-15l898,446r16,-20l932,406r20,-18l972,370r18,-13l1007,348r7,2l1021,350r7,2l1034,352r7,3l1048,357r6,l1061,359r,2l1061,361r2,3l1063,364r,2l1063,368r2,l1065,370r9,-2l1081,368r7,-2l1094,364r7,-3l1110,359r11,-4l1137,348r82,-45l1304,256r85,-44l1476,165r87,-45l1650,76r86,-40l1823,r7,4l1837,9r6,4l1850,16r7,4l1864,25r6,4l1877,33r,l1877,36r,l1877,38r,2l1877,40r,2l1877,42r2,l1879,42r2,l1881,42r,l1884,42r,l1886,42r4,12l1897,62r9,7l1915,76r9,4l1933,89r6,9l1944,109r2,l1946,109r2,l1948,109r,l1950,109r3,l1953,109r6,11l1968,129r9,11l1988,149r12,9l2013,165r13,9l2037,181r,l2037,183r,l2037,185r,2l2037,187r,3l2037,190r9,6l2057,203r9,7l2075,216r9,9l2095,232r12,9l2118,248r,l2118,250r,l2118,252r,2l2118,254r,2l2118,256r4,3l2129,263r4,2l2138,268r4,2l2149,274r4,3l2158,279r,2l2158,281r,l2158,283r,l2158,285r,l2158,288r4,2l2165,290r4,2l2171,294r5,3l2178,297r4,2l2185,301r,l2185,303r,l2185,306r,2l2185,308r,2l2185,310r8,4l2200,319r5,4l2211,328r5,4l2222,337r7,4l2238,346r,2l2238,348r,l2238,350r,l2238,352r,l2238,355r16,9l2269,375r16,13l2300,401r16,16l2332,430r20,14l2372,453r,2l2372,455r,l2372,457r,l2372,459r,l2372,462r2,l2374,462r2,l2376,462r3,l2379,462r2,l2381,462r-9,15l2358,491r-13,13l2327,515r-18,11l2294,537r-18,12l2260,558r-31,17l2187,598r-54,26l2078,656r-56,33l1968,723r-22,15l1924,754r-18,13l1890,781r-9,-3l1872,776r-8,-2l1855,769r-7,-2l1841,765r-9,l1826,765r-5,7l1817,778r-5,5l1806,785r-5,4l1794,792r-8,2l1779,796r11,54l1801,894r11,38l1821,968r7,31l1837,1033r9,33l1855,1104r116,-18l2057,1075r61,-11l2160,1057r27,-4l2202,1050r7,-2l2214,1046r-5,-34l2207,988r,-11l2207,966r2,-7l2211,950r7,-7l2222,937r9,-9l2240,921r25,-16l2296,885r4,-11l2303,865r2,-11l2305,845r,-20l2300,807r-4,-18l2292,774r-5,-18l2287,740r9,l2305,738r9,l2323,736r9,l2341,738r9,l2358,743r,l2358,745r,l2358,747r,2l2358,749r,3l2358,752r9,4l2376,760r9,7l2390,774r6,9l2399,789r4,9l2403,807r2,11l2403,827r-2,9l2399,845r-5,9l2387,861r-8,9l2370,876r2,9l2376,894r5,7l2385,905r5,7l2394,919r2,9l2399,939r17,11l2430,959r11,4l2448,968r4,2l2457,972r4,3l2465,975r,2l2465,977r,l2465,979r,l2465,981r,l2465,983r25,9l2515,999r22,7l2561,1012r23,7l2608,1024r27,4l2662,1033r2,2l2664,1037r,2l2664,1041r2,3l2666,1046r,2l2666,1050r2,l2668,1050r3,l2671,1050r2,l2673,1050r2,l2675,1050r9,20l2693,1093r11,22l2713,1142r7,24l2726,1191r3,24l2729,1240r-7,4l2713,1247r-7,2l2697,1251r-18,-2l2664,1244r-18,-6l2633,1231r-16,-9l2604,1213r-52,-15l2497,1184r-58,-11l2381,1164r-58,-9l2265,1151r-56,-5l2158,1146r-36,7l2089,1160r-36,4l2017,1171r-35,7l1948,1184r-35,7l1877,1198r4,46l1890,1293r11,47l1915,1389r13,47l1944,1485r13,49l1971,1581r2,l1975,1581r,l1977,1581r2,l1982,1581r,l1984,1581r-2,7l1975,1597r-4,6l1962,1610r-16,11l1924,1632r-25,12l1872,1653r-29,6l1812,1668r-60,14l1694,1690r-49,9l1609,1706r3,13l1618,1731r9,13l1636,1755r11,13l1658,1782r9,13l1676,1809r2,l1678,1809r,l1681,1809r,l1683,1809r,l1685,1809r9,22l1703,1853r7,20l1714,1896r,11l1712,1916r-2,9l1703,1934r-7,8l1685,1951r-11,7l1658,1965r,4l1656,1976r-2,4l1652,1987r-2,5l1647,1998r-2,7l1645,2014r58,11l1759,2036r51,13l1861,2065r49,18l1959,2103r52,25l2064,2157r,2l2064,2159r,2l2064,2161r,2l2064,2163r,2l2064,2165r11,5l2082,2174r7,7l2095,2188r5,6l2104,2206r5,9l2113,2228r20,l2156,2228r20,-2l2196,2226r20,l2238,2226r20,-3l2278,2223r,l2278,2221r,l2278,2219r,-2l2278,2217r,-2l2278,2215r-27,l2231,2215r-15,-3l2202,2215r-11,l2180,2215r-13,2l2149,2219r,-2l2149,2217r,-2l2149,2212r,-2l2149,2210r,-2l2149,2206r53,l2256,2208r53,2l2365,2215r54,4l2474,2226r54,6l2581,2237r,2l2581,2239r,2l2581,2241r,3l2581,2244r,2l2581,2246r-24,-2l2532,2241r-24,-2l2483,2239r-24,-2l2434,2235r-24,-3l2385,2230r-13,5l2343,2239r-40,2l2258,2244r-47,2l2167,2248r-36,l2104,2250r,2l2104,2252r,3l2104,2255r,2l2104,2257r,2l2104,2259r34,l2171,2257r31,l2236,2255r33,l2303,2252r33,l2367,2250r,2l2367,2252r,3l2367,2255r,2l2367,2257r,2l2367,2259r-38,2l2292,2264r-38,l2216,2266r-38,2l2140,2270r-38,l2064,2273r,2l2064,2277r,l2064,2279r,2l2064,2284r,l2064,2286r36,l2138,2284r35,l2209,2281r36,l2283,2279r35,l2354,2277r,2l2354,2279r,2l2354,2281r,3l2354,2284r,2l2354,2286r-31,2l2283,2290r-45,3l2187,2293r-56,2l2071,2297r-63,2l1944,2302r-20,4l1908,2308r-13,5l1881,2313r-11,2l1859,2315r-16,2l1823,2317r,2l1823,2319r,3l1823,2322r,2l1823,2324r,2l1823,2326r3,l1830,2326r2,l1835,2326r2,l1841,2326r2,l1846,2326r,2l1846,2328r,l1846,2330r,l1846,2333r,l1846,2335r-3,l1841,2335r-4,l1835,2335r-3,l1830,2335r-4,l1823,2335r,2l1823,2337r,2l1823,2342r,2l1823,2344r,2l1823,2348r-2,l1817,2348r-3,l1810,2348r-2,l1803,2348r-2,l1797,2348r,3l1797,2353r-3,l1794,2355r,2l1792,2359r,3l1792,2364r-4,l1781,2364r-4,l1770,2364r-5,2l1759,2366r-5,l1748,2366r,2l1748,2368r,l1748,2371r,l1748,2373r,l1748,2375r6,l1763,2375r7,2l1777,2377r6,l1792,2377r7,3l1806,2380r,2l1806,2382r,l1806,2384r,l1806,2386r,l1806,2388r-36,-2l1736,2382r-33,-2l1670,2377r-34,-2l1603,2375r-32,-2l1538,2373r-69,11l1400,2393r-69,9l1259,2411r-69,9l1121,2426r-67,9l985,2442xm1712,2368r-16,-2l1683,2366r-16,-2l1654,2364r-16,-2l1625,2362r-13,l1596,2359r47,3l1676,2362r25,2l1719,2364r11,l1736,2366r5,l1743,2368r-4,l1736,2368r-4,l1728,2368r-5,l1719,2368r-3,l1712,2368xm1739,2355r-16,l1710,2353r-16,l1678,2351r-15,l1650,2351r-16,-3l1618,2348r,-2l1618,2346r,-2l1618,2344r,-2l1618,2342r,l1618,2339r52,3l1707,2344r27,l1754,2346r14,l1774,2348r7,l1788,2351r-2,2l1786,2353r-3,l1779,2355r-7,l1765,2355r-11,l1739,2355xm1792,2342r-24,-3l1750,2337r-18,-2l1716,2333r-17,l1676,2333r-26,l1614,2330r,-2l1614,2328r,-2l1614,2324r,-2l1614,2322r,-3l1614,2317r51,2l1705,2322r29,l1757,2324r17,2l1788,2326r15,2l1819,2330r,3l1819,2333r,2l1819,2335r,2l1819,2337r,2l1819,2339r-5,l1812,2339r-4,l1806,2342r-5,l1799,2342r-5,l1792,2342xm1302,2119r-27,-7l1255,2107r-18,-2l1224,2103r-16,-2l1192,2099r-17,-3l1150,2094r11,-27l1172,2047r9,-15l1195,2021r11,-12l1221,1998r16,-13l1257,1967r5,-13l1266,1942r2,-8l1268,1925r-4,-16l1257,1893r-11,-11l1237,1869r-9,-16l1221,1835r-2,l1217,1835r,l1215,1835r-2,l1210,1835r,l1208,1835r,-2l1208,1833r,-2l1208,1829r,-3l1208,1826r,-2l1208,1822r36,-11l1273,1802r22,-7l1317,1789r23,-5l1364,1777r31,-9l1435,1760r,2l1438,1764r,2l1438,1768r,3l1440,1773r,2l1440,1777r9,3l1453,1782r7,2l1462,1789r5,4l1471,1797r5,7l1480,1813r2,l1482,1813r3,l1485,1813r,l1487,1813r2,l1489,1813r11,22l1509,1853r7,11l1518,1876r4,6l1525,1889r,7l1527,1902r-7,20l1511,1938r-11,16l1487,1967r-31,20l1422,2007r-33,20l1355,2049r-13,14l1331,2078r-11,18l1313,2116r-2,l1311,2116r-3,3l1306,2119r,l1304,2119r,l1302,2119xe" fillcolor="black" stroked="f">
                  <v:path o:connecttype="custom" o:connectlocs="852,2365;777,2350;755,2337;855,2315;806,2304;626,2284;474,2195;610,2160;628,2137;907,1905;844,1822;591,1726;254,1703;159,1912;35,1940;80,1579;135,1423;364,1494;480,1001;604,842;1121,588;1004,454;887,375;791,395;651,514;531,641;463,556;500,440;636,425;887,356;1549,20;1617,96;1706,192;1800,275;1848,325;1978,449;1590,750;1644,1062;1915,771;2004,780;2056,955;2228,1026;2034,1147;1650,1545;1399,1768;1372,1960;1779,2178;1792,2165;2051,2187;1948,2201;1751,2235;1580,2261;1540,2278;1502,2295;1463,2322;1110,2348;1441,2315;1475,2293;1346,2270;1495,2289;1024,1811;1197,1722;1264,1822" o:connectangles="0,0,0,0,0,0,0,0,0,0,0,0,0,0,0,0,0,0,0,0,0,0,0,0,0,0,0,0,0,0,0,0,0,0,0,0,0,0,0,0,0,0,0,0,0,0,0,0,0,0,0,0,0,0,0,0,0,0,0,0,0,0,0"/>
                </v:shape>
                <v:shape id="Freeform 24" o:spid="_x0000_s1029" style="position:absolute;left:8186;top:2301;width:122;height:13;visibility:visible;mso-wrap-style:none;v-text-anchor:middle" coordsize="147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9mvcIA&#10;AADaAAAADwAAAGRycy9kb3ducmV2LnhtbESPzWrDMBCE74G+g9hCL6GR04MJbpRQYtw6xzp9gMXa&#10;2m6slZEU/7x9VQj0OMzMN8z+OJtejOR8Z1nBdpOAIK6t7rhR8HUpnncgfEDW2FsmBQt5OB4eVnvM&#10;tJ34k8YqNCJC2GeooA1hyKT0dUsG/cYOxNH7ts5giNI1UjucItz08iVJUmmw47jQ4kCnluprdTMK&#10;1me/La/8rvOPIv8p17Zabu6k1NPj/PYKItAc/sP3dqkVpPB3Jd4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H2a9wgAAANoAAAAPAAAAAAAAAAAAAAAAAJgCAABkcnMvZG93&#10;bnJldi54bWxQSwUGAAAAAAQABAD1AAAAhwMAAAAA&#10;" path="m,15r,l,13r,l,11,,8r,l,6r,l29,4,49,2r18,l82,,96,r13,l127,r20,l145,2r-3,l136,4r-11,l109,6,82,8,47,13,,15xe" fillcolor="black" stroked="f">
                  <v:path o:connecttype="custom" o:connectlocs="0,13;0,13;0,11;0,11;0,10;0,7;0,7;0,5;0,5;24,3;41,2;56,2;68,0;80,0;90,0;105,0;122,0;120,2;118,2;113,3;104,3;90,5;68,7;39,11;0,13" o:connectangles="0,0,0,0,0,0,0,0,0,0,0,0,0,0,0,0,0,0,0,0,0,0,0,0,0"/>
                </v:shape>
                <v:shape id="Freeform 25" o:spid="_x0000_s1030" style="position:absolute;left:7966;top:1757;width:692;height:512;visibility:visible;mso-wrap-style:none;v-text-anchor:middle" coordsize="829,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spJMIA&#10;AADaAAAADwAAAGRycy9kb3ducmV2LnhtbESPzWrDMBCE74W+g9hCb42cHNriRDHBYBPqS/4g18Xa&#10;2CbSyliK47x9FSj0OMzMN8wqm6wRIw2+c6xgPktAENdOd9woOB2Lj28QPiBrNI5JwYM8ZOvXlxWm&#10;2t15T+MhNCJC2KeooA2hT6X0dUsW/cz1xNG7uMFiiHJopB7wHuHWyEWSfEqLHceFFnvKW6qvh5tV&#10;UD5s/mPGksy+2l0rTLbFuXJKvb9NmyWIQFP4D/+1t1rBFzyvxBs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2ykkwgAAANoAAAAPAAAAAAAAAAAAAAAAAJgCAABkcnMvZG93&#10;bnJldi54bWxQSwUGAAAAAAQABAD1AAAAhwMAAAAA&#10;" path="m495,524r-61,-4l370,513r-63,-9l243,493r-34,-7l180,477r-31,-8l120,457,91,446,64,433,38,417,13,402,6,384,2,368,,355,2,339,4,328,9,317r6,-11l24,295r11,-9l46,277r14,-9l75,261r32,-15l140,232r36,-13l209,205r34,-15l274,174r13,-9l301,154r11,-11l321,132r9,-11l336,107r5,-15l343,76r13,-4l370,69r13,-4l397,60r13,-4l423,54r14,-5l450,45r,l450,43r,l450,40r,l450,38r,l450,36r-13,4l421,45r-13,2l394,52r-13,4l365,58r-13,5l339,67r,-2l339,63r,l339,60r,-2l339,56r,l339,54r11,-2l361,49r11,-2l383,45r11,-5l405,38r12,-2l428,34r,-3l430,29r,-2l432,25r,l434,23r,-3l437,18r-14,5l410,25r-13,4l383,31r-13,3l356,38r-13,5l330,45r,-2l330,43r2,-3l332,38r,l332,36r2,l334,34r13,-3l363,27r13,-7l392,16r13,-5l419,7,432,2,446,r,l446,2r,l446,5r,2l446,7r,2l446,9r13,7l468,25r7,13l477,49r4,16l481,78r,16l481,110r-15,11l448,130r-16,6l417,141r-16,2l383,145r-18,l347,147r,l347,150r,l347,152r,2l347,154r,2l347,156r7,l361,156r7,l374,156r7,l388,156r6,l401,156r-7,18l388,190r-9,13l372,214r-9,9l352,232r-9,7l332,246r-22,13l283,268r-31,11l218,290r,2l218,292r,3l218,295r,2l218,297r,2l218,299r18,-4l252,290r15,-7l285,279r18,-4l318,270r18,-7l352,259r-5,11l341,279r-7,9l327,295r-6,9l314,310r-4,7l307,326r14,-11l330,308r6,-7l343,295r7,-7l356,281r7,-6l372,263r25,l423,266r29,2l481,270r31,7l544,281r31,9l606,297r31,11l668,319r29,11l724,344r27,15l775,375r23,18l818,411r7,15l827,437r2,12l829,460r-2,9l825,475r-5,7l813,489r-17,9l775,504r-24,7l722,515r-38,3l653,520r-25,2l606,522r-20,2l561,524r-29,l495,524xe" fillcolor="fuchsia" stroked="f">
                  <v:path o:connecttype="custom" o:connectlocs="256,492;124,458;32,407;0,347;13,299;50,262;147,214;240,161;275,118;297,70;342,55;376,44;376,39;365,39;318,55;283,64;283,57;292,51;329,39;357,30;361,24;353,22;309,33;275,42;277,37;290,30;338,11;372,0;372,7;383,16;402,64;389,118;335,140;290,144;290,150;295,152;318,152;329,170;303,218;259,253;182,285;182,290;197,288;253,269;290,264;268,297;268,308;292,281;331,257;427,271;532,301;627,351;689,416;690,458;664,487;571,506;489,512" o:connectangles="0,0,0,0,0,0,0,0,0,0,0,0,0,0,0,0,0,0,0,0,0,0,0,0,0,0,0,0,0,0,0,0,0,0,0,0,0,0,0,0,0,0,0,0,0,0,0,0,0,0,0,0,0,0,0,0,0"/>
                </v:shape>
                <v:shape id="Freeform 26" o:spid="_x0000_s1031" style="position:absolute;left:8439;top:1679;width:634;height:516;visibility:visible;mso-wrap-style:none;v-text-anchor:middle" coordsize="760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+nlb8A&#10;AADaAAAADwAAAGRycy9kb3ducmV2LnhtbERPS4vCMBC+C/sfwix4kTXVg0o1iiwueBDxxZ6HZmyL&#10;zaTbZG39985B8PjxvRerzlXqTk0oPRsYDRNQxJm3JecGLuefrxmoEJEtVp7JwIMCrJYfvQWm1rd8&#10;pPsp5kpCOKRooIixTrUOWUEOw9DXxMJdfeMwCmxybRtsJdxVepwkE+2wZGkosKbvgrLb6d/JjP01&#10;0bvD5K+8DX7b6WVDD+v2xvQ/u/UcVKQuvsUv99YakK1yRfygl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T6eVvwAAANoAAAAPAAAAAAAAAAAAAAAAAJgCAABkcnMvZG93bnJl&#10;di54bWxQSwUGAAAAAAQABAD1AAAAhAMAAAAA&#10;" path="m334,529r-4,-3l325,526r-2,-2l319,524r-7,l305,524r-11,-2l281,522r-2,-7l276,511r-4,-7l270,497r-3,-4l263,486r-2,-4l259,475r-3,l256,475r-2,l254,475r-2,-2l252,473r,l250,473r,l250,471r,l250,468r,l250,466r,l250,464r-3,l247,464r-2,l243,464r-2,l238,464r,l236,464r-4,-9l223,446r-11,-9l196,428,163,410,127,395,87,381,51,370,22,361,,357,4,337r7,-16l20,305r9,-13l38,279,49,268r13,-9l76,248r29,-16l134,214r33,-20l201,172r2,-9l205,154r,-7l205,140r2,-8l205,120r,-13l205,89r-2,l203,89r-2,l201,89r-3,l198,89r,l196,89r,-2l196,87r,-2l196,82r,-2l196,80r,-2l196,76r11,-2l221,69r11,-4l245,60r11,-7l270,47r13,-5l299,36r,l299,33r,l299,31r,-2l299,29r,-2l299,27r-9,2l276,33r-15,7l243,47r-16,6l212,60r-14,5l192,67r,-2l192,62r2,-4l194,56r,-3l194,51r2,-4l196,45r16,-7l227,33r14,-6l254,20r13,-4l279,9,292,4,303,r7,11l317,22r8,11l334,45r9,11l350,67r7,13l361,94r2,l363,94r3,l366,94r2,l368,94r2,l370,94r-4,24l361,138r-9,18l343,169r-6,7l330,181r-9,4l312,187r-22,5l263,192r,2l265,194r,2l265,196r,2l267,201r,l267,203r5,l276,205r5,l285,205r5,2l294,207r5,3l303,210r-4,11l292,230r-7,6l276,243r-17,11l241,261r-20,7l203,276r-7,5l189,285r-6,7l178,299r11,-5l203,288r11,-5l227,276r14,-4l254,268r13,-3l281,263r-5,7l274,276r-4,7l265,290r-4,7l259,303r-5,7l250,317r11,-7l267,303r7,-9l281,288r4,-7l294,272r7,-7l312,261r49,9l421,281r69,13l562,314r33,12l629,339r31,16l687,370r24,18l733,408r9,11l749,430r7,12l760,455r-20,16l720,482r-24,11l669,502r-27,6l613,515r-29,5l555,522r-60,4l437,529r-56,l334,529xe" fillcolor="fuchsia" stroked="f">
                  <v:path o:connecttype="custom" o:connectlocs="269,511;245,509;227,492;218,470;212,463;210,461;209,459;209,455;204,453;199,453;177,426;73,372;3,329;32,272;88,226;169,159;173,129;169,87;165,87;164,85;164,78;173,72;214,52;249,35;249,28;242,28;189,52;160,63;162,52;177,37;223,16;259,11;286,55;303,92;307,92;305,115;281,172;242,187;221,191;223,196;234,200;249,205;238,230;184,261;153,285;179,276;223,258;225,276;212,302;229,287;251,258;409,287;551,346;619,409;617,459;536,496;413,513" o:connectangles="0,0,0,0,0,0,0,0,0,0,0,0,0,0,0,0,0,0,0,0,0,0,0,0,0,0,0,0,0,0,0,0,0,0,0,0,0,0,0,0,0,0,0,0,0,0,0,0,0,0,0,0,0,0,0,0,0"/>
                </v:shape>
                <v:shape id="Freeform 27" o:spid="_x0000_s1032" style="position:absolute;left:7382;top:1042;width:577;height:886;visibility:visible;mso-wrap-style:none;v-text-anchor:middle" coordsize="691,9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lPab8A&#10;AADaAAAADwAAAGRycy9kb3ducmV2LnhtbERPTYvCMBC9C/6HMIIX0XRFZK1GkULBgxd1QbwNzdhW&#10;m0lpsrbur98IgsfH+15tOlOJBzWutKzgaxKBIM6sLjlX8HNKx98gnEfWWFkmBU9ysFn3eyuMtW35&#10;QI+jz0UIYRejgsL7OpbSZQUZdBNbEwfuahuDPsAml7rBNoSbSk6jaC4NlhwaCqwpKSi7H39NmGGm&#10;+xTtLSnb8/NyphHuZ39zpYaDbrsE4anzH/HbvdMKFvC6Evwg1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GU9pvwAAANoAAAAPAAAAAAAAAAAAAAAAAJgCAABkcnMvZG93bnJl&#10;di54bWxQSwUGAAAAAAQABAD1AAAAhAMAAAAA&#10;" path="m62,907r-2,l60,905r,l58,905r,-2l55,903r,l55,901r,-14l55,872r3,-16l62,843r5,-14l73,816r9,-11l93,796,91,778r,-16l91,751r,-9l93,736r,-9l95,716r3,-12l98,704r2,l102,702r,l104,702r,l107,700r2,l107,687r-3,-14l102,660,98,646,93,633,89,620,87,606r,-17l91,580r7,-9l107,564r9,-9l122,546r7,-9l136,531r2,-9l133,526r-6,5l122,535r-4,2l113,542r-6,4l102,551r-4,4l87,553r-7,l73,551r-6,l62,548r-4,-2l51,544r-7,-5l40,522r,-14l40,497r2,-9l44,479r2,-11l49,457r4,-16l44,441r-9,l29,439r-7,l15,437r-6,l4,432,,430,,403,,379,4,357r7,-18l15,330r5,-7l29,316r6,-4l46,308r12,-5l69,301r15,-2l84,332r3,25l87,366r2,8l91,383r4,7l100,394r7,5l116,403r8,5l149,417r33,9l200,435r11,6l218,448r5,9l225,466r,13l223,497r,25l265,502r45,-25l352,450r42,-27l439,397r42,-27l524,345r44,-24l568,321r,-2l568,319r,-3l568,316r2,-2l570,314r,-2l546,323r-25,14l497,348r-23,13l452,372r-24,14l405,399r-22,11l383,408r,-2l385,401r,-2l385,397r,-3l388,390r,-2l385,388r,l383,388r,l381,388r,l379,388r,l367,354,356,328,345,301r-6,-25l334,254r,-25l336,216r3,-13l345,189r7,-15l352,174r2,l354,174r2,l356,174r3,l359,174r2,l374,154r16,-23l405,111,423,91,441,71,457,51,472,29,486,9r,l488,9r,l490,9r,l492,9r,l495,9r,-3l495,6r,-2l495,4r,-2l495,2r,l495,r2,l497,2r2,l501,2r2,l506,4r2,l510,4r18,67l548,138r20,65l588,270r20,67l631,401r22,67l675,535r7,27l686,582r3,15l691,606r,7l691,620r,2l691,626r-25,-2l648,622r-13,-2l626,618r-7,-3l615,615r-5,-2l606,611r-2,-5l604,602r,-2l602,595r,-4l602,589r-3,-5l599,580r-22,-3l557,575r-18,-2l521,573r-20,2l483,575r-17,2l446,577r-9,-9l430,557r-5,-11l423,535r-2,-13l419,510r,-11l419,490r35,-17l481,461r20,-11l519,444r13,-7l544,432r13,-4l575,423r,-2l575,421r,-2l575,419r,-2l575,417r,l575,415r-47,13l483,446r-42,20l401,490r-42,25l318,539r-37,27l240,591r-13,29l216,642r-9,22l198,684r-11,18l174,720r-21,18l129,758r-2,16l122,796r-4,24l111,845r-9,25l91,890r-7,6l78,903r-7,2l62,907xe" fillcolor="green" stroked="f">
                  <v:path o:connecttype="custom" o:connectlocs="48,884;46,866;61,797;76,734;82,688;87,686;87,657;73,592;97,542;111,514;89,533;61,538;37,527;37,468;29,431;3,422;9,331;38,301;73,349;84,385;152,416;188,455;259,466;438,337;474,309;456,316;357,377;321,392;324,379;318,379;297,320;281,211;296,170;300,170;353,89;406,9;411,9;413,4;413,0;420,2;458,135;545,457;577,592;556,610;514,601;504,586;500,567;418,562;359,544;350,487;433,434;480,411;480,407;368,455;200,577;156,686;102,778;70,875" o:connectangles="0,0,0,0,0,0,0,0,0,0,0,0,0,0,0,0,0,0,0,0,0,0,0,0,0,0,0,0,0,0,0,0,0,0,0,0,0,0,0,0,0,0,0,0,0,0,0,0,0,0,0,0,0,0,0,0,0,0"/>
                </v:shape>
                <v:shape id="Freeform 28" o:spid="_x0000_s1033" style="position:absolute;left:7373;top:1723;width:82;height:171;visibility:visible;mso-wrap-style:none;v-text-anchor:middle" coordsize="101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AC/8IA&#10;AADbAAAADwAAAGRycy9kb3ducmV2LnhtbESPS2/CQAyE75X4DysjcSsbOFAILKjiIfVYAhduVtZ5&#10;qFlvlF2S8O/rQ6XebM145vPuMLpG9dSF2rOBxTwBRZx7W3Np4H67vK9BhYhssfFMBl4U4LCfvO0w&#10;tX7gK/VZLJWEcEjRQBVjm2od8oochrlviUUrfOcwytqV2nY4SLhr9DJJVtphzdJQYUvHivKf7OkM&#10;PNeLS3G+fjy4Ho6b7LvQ7E69MbPp+LkFFWmM/+a/6y8r+EIvv8gAe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kAL/wgAAANsAAAAPAAAAAAAAAAAAAAAAAJgCAABkcnMvZG93&#10;bnJldi54bWxQSwUGAAAAAAQABAD1AAAAhwMAAAAA&#10;" path="m29,176r-4,-2l21,171r-3,-2l14,167r-5,l7,165,3,162,,160,,145,3,129,5,118,9,107,16,95r9,-8l36,75,50,66r,-8l52,51r2,-9l54,33r2,-9l58,17r,-9l61,r4,2l70,2r6,l81,4r4,l90,6r6,l101,8,96,31,90,53,85,71,81,91r-7,20l67,131r-6,20l52,176r-5,l45,176r-2,l41,176r-3,l34,176r-2,l29,176xe" fillcolor="#ccc" stroked="f">
                  <v:path o:connecttype="custom" o:connectlocs="24,171;20,169;17,166;15,164;11,162;7,162;6,160;2,157;0,155;0,141;2,125;4,115;7,104;13,92;20,85;29,73;41,64;41,56;42,50;44,41;44,32;45,23;47,17;47,8;50,0;53,2;57,2;62,2;66,4;69,4;73,6;78,6;82,8;78,30;73,51;69,69;66,88;60,108;54,127;50,147;42,171;38,171;37,171;35,171;33,171;31,171;28,171;26,171;24,171" o:connectangles="0,0,0,0,0,0,0,0,0,0,0,0,0,0,0,0,0,0,0,0,0,0,0,0,0,0,0,0,0,0,0,0,0,0,0,0,0,0,0,0,0,0,0,0,0,0,0,0,0"/>
                </v:shape>
                <v:shape id="Freeform 29" o:spid="_x0000_s1034" style="position:absolute;left:7341;top:1691;width:68;height:141;visibility:visible;mso-wrap-style:none;v-text-anchor:middle" coordsize="8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70LcMA&#10;AADbAAAADwAAAGRycy9kb3ducmV2LnhtbERPTWsCMRC9F/ofwhS81awetGyNIkKrB1ms7aG9TTfj&#10;ZnEzWZOoq7++KQje5vE+ZzLrbCNO5EPtWMGgn4EgLp2uuVLw9fn2/AIiRGSNjWNScKEAs+njwwRz&#10;7c78QadtrEQK4ZCjAhNjm0sZSkMWQ9+1xInbOW8xJugrqT2eU7ht5DDLRtJizanBYEsLQ+V+e7QK&#10;inc/DsvLz+a4Nhmb3+/CHq6FUr2nbv4KIlIX7+Kbe6XT/AH8/5IOk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70LcMAAADbAAAADwAAAAAAAAAAAAAAAACYAgAAZHJzL2Rv&#10;d25yZXYueG1sUEsFBgAAAAAEAAQA9QAAAIgDAAAAAA==&#10;" path="m13,145r-2,l9,143r-3,l6,141r-2,l2,141,,139r,l,116,4,98,11,83,20,67,31,54,40,38,46,20,53,r5,3l62,5r2,l66,7r3,2l71,14r4,2l82,18,80,47,75,67,73,81,66,92r-4,11l53,114,42,127,31,145r-2,l26,145r-2,l22,145r-2,l17,145r-2,l13,145xe" fillcolor="#ccc" stroked="f">
                  <v:path o:connecttype="custom" o:connectlocs="11,141;9,141;7,139;5,139;5,137;3,137;2,137;0,135;0,135;0,113;3,95;9,81;17,65;26,53;33,37;38,19;44,0;48,3;51,5;53,5;55,7;57,9;59,14;62,16;68,18;66,46;62,65;61,79;55,89;51,100;44,111;35,123;26,141;24,141;22,141;20,141;18,141;17,141;14,141;12,141;11,141" o:connectangles="0,0,0,0,0,0,0,0,0,0,0,0,0,0,0,0,0,0,0,0,0,0,0,0,0,0,0,0,0,0,0,0,0,0,0,0,0,0,0,0,0"/>
                </v:shape>
                <v:shape id="Freeform 30" o:spid="_x0000_s1035" style="position:absolute;left:7927;top:569;width:1036;height:1182;visibility:visible;mso-wrap-style:none;v-text-anchor:middle" coordsize="1242,1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ofZMEA&#10;AADbAAAADwAAAGRycy9kb3ducmV2LnhtbERPS4vCMBC+C/6HMII3TVUU6RpFFMGDD1Z3WY9DM7bF&#10;ZlKbqPXfG0HY23x8z5nMalOIO1Uut6yg141AECdW55wq+DmuOmMQziNrLCyTgic5mE2bjQnG2j74&#10;m+4Hn4oQwi5GBZn3ZSylSzIy6Lq2JA7c2VYGfYBVKnWFjxBuCtmPopE0mHNoyLCkRUbJ5XAzCgbl&#10;+SR/r9uV/9PL0fC505v9UivVbtXzLxCeav8v/rjXOszvw/uXcIC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qH2TBAAAA2wAAAA8AAAAAAAAAAAAAAAAAmAIAAGRycy9kb3du&#10;cmV2LnhtbFBLBQYAAAAABAAEAPUAAACGAwAAAAA=&#10;" path="m301,1209r-22,-7l261,1193r-11,-11l241,1171r-9,-16l225,1139r-7,-20l209,1099r-11,-44l187,1010,172,968,158,923,143,881,129,836,116,794r-9,-43l100,740,91,722,82,698,71,664,49,589,29,502,20,457,13,412,7,370,2,332,,296,2,265r,-13l7,241r2,-9l13,225,51,207,91,189r40,-15l176,158r89,-29l359,100,452,76,546,49,635,24,720,r18,l753,2r18,2l787,7r18,4l822,15r18,5l858,24r-4,5l847,36r-11,6l825,47,791,62,749,78,646,109,528,145,403,178,285,209r-98,27l118,254r-16,9l89,270r-9,4l73,281r-4,7l67,296r,14l67,328r24,98l116,522r24,98l165,716r24,98l218,910r29,98l281,1104r9,13l296,1130r9,9l314,1146r7,7l330,1157r9,2l348,1159r20,l390,1155r27,-7l448,1142r85,-25l620,1093r89,-25l796,1046r89,-25l972,997r85,-29l1139,936r7,-8l1150,919r2,-12l1155,894r2,-27l1157,838r-5,-33l1146,771r-9,-37l1128,698r-22,-74l1081,555r-20,-60l1048,448r-14,-27l1025,390r-9,-29l1008,332r-7,-31l994,272r-9,-29l976,216r-9,-18l958,176,947,154r-9,-23l932,107,925,87,918,64,916,47r16,4l947,58r14,4l974,67r11,9l996,85r9,13l1014,114r2,l1016,114r3,l1019,114r2,l1021,114r2,l1023,114r25,64l1070,245r20,67l1108,383r15,72l1137,526r13,71l1164,667r17,71l1197,794r11,42l1217,870r7,26l1230,919r7,22l1242,965r-47,21l1146,1003r-49,14l1043,1028r-51,11l938,1050r-49,9l840,1070r-67,20l707,1110r-67,23l571,1155r-70,18l435,1188r-34,7l368,1202r-34,4l301,1209xe" fillcolor="#b2b2b2" stroked="f">
                  <v:path o:connecttype="custom" o:connectlocs="218,1166;194,1129;174,1074;143,946;108,817;83,723;59,649;17,447;2,325;2,246;11,220;109,170;299,98;530,23;628,2;671,11;716,23;697,41;625,76;336,174;98,248;67,268;56,289;76,416;138,700;206,985;247,1105;268,1127;290,1133;348,1122;517,1069;738,998;950,915;961,887;965,819;948,718;902,543;862,412;841,325;822,238;799,172;777,105;764,46;802,61;831,83;847,111;850,111;853,111;893,240;937,445;971,652;1008,817;1026,898;997,964;870,1005;742,1035;590,1085;418,1147;307,1175" o:connectangles="0,0,0,0,0,0,0,0,0,0,0,0,0,0,0,0,0,0,0,0,0,0,0,0,0,0,0,0,0,0,0,0,0,0,0,0,0,0,0,0,0,0,0,0,0,0,0,0,0,0,0,0,0,0,0,0,0,0,0"/>
                </v:shape>
                <v:shape id="Freeform 31" o:spid="_x0000_s1036" style="position:absolute;left:7808;top:833;width:314;height:903;visibility:visible;mso-wrap-style:none;v-text-anchor:middle" coordsize="377,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ZYrcAA&#10;AADbAAAADwAAAGRycy9kb3ducmV2LnhtbERPzYrCMBC+C/sOYYS9aarCslTTorKLHvbizwMMzdhU&#10;m0lpoq0+vRGEvc3H9zuLvLe1uFHrK8cKJuMEBHHhdMWlguPhd/QNwgdkjbVjUnAnD3n2MVhgql3H&#10;O7rtQyliCPsUFZgQmlRKXxiy6MeuIY7cybUWQ4RtKXWLXQy3tZwmyZe0WHFsMNjQ2lBx2V+tgvXm&#10;LP/q1U+Y8c48+LFdFt2mU+pz2C/nIAL14V/8dm91nD+D1y/xAJk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LZYrcAAAADbAAAADwAAAAAAAAAAAAAAAACYAgAAZHJzL2Rvd25y&#10;ZXYueG1sUEsFBgAAAAAEAAQA9QAAAIUDAAAAAA==&#10;" path="m328,925r-11,-4l303,918r-11,-4l279,910r-14,-3l254,903r-13,-2l230,896,196,811,163,722,132,631,103,539,74,448,47,356,22,267,,178,,167,2,154,7,140r4,-15l25,96,43,69,63,44,83,22,94,15r9,-6l114,2,123,r6,55l138,111r12,58l161,225r29,116l223,457r36,116l297,689r38,111l368,910r2,l370,910r,l372,910r,l375,910r,l377,910r,2l375,914r,l372,916r,2l372,921r-2,l370,923r-4,l359,923r-4,l350,925r-7,l339,925r-7,l328,925xe" stroked="f">
                  <v:path o:connecttype="custom" o:connectlocs="273,903;264,899;252,896;243,892;232,888;221,885;212,882;201,880;192,875;163,792;136,705;110,616;86,526;62,437;39,348;18,261;0,174;0,163;2,150;6,137;9,122;21,94;36,67;52,43;69,21;78,15;86,9;95,2;102,0;107,54;115,108;125,165;134,220;158,333;186,446;216,559;247,673;279,781;307,888;308,888;308,888;308,888;310,888;310,888;312,888;312,888;314,888;314,890;312,892;312,892;310,894;310,896;310,899;308,899;308,901;305,901;299,901;296,901;292,903;286,903;282,903;277,903;273,903" o:connectangles="0,0,0,0,0,0,0,0,0,0,0,0,0,0,0,0,0,0,0,0,0,0,0,0,0,0,0,0,0,0,0,0,0,0,0,0,0,0,0,0,0,0,0,0,0,0,0,0,0,0,0,0,0,0,0,0,0,0,0,0,0,0,0"/>
                </v:shape>
                <v:shape id="Freeform 32" o:spid="_x0000_s1037" style="position:absolute;left:7395;top:1591;width:66;height:128;visibility:visible;mso-wrap-style:none;v-text-anchor:middle" coordsize="80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QwYMIA&#10;AADbAAAADwAAAGRycy9kb3ducmV2LnhtbESP0WrCQBBF3wX/YZmCb7ppsLakrkEEbd7EtB8wZKfJ&#10;YnY2ZNeY/L1bKPg2w733zJ1tPtpWDNR741jB6yoBQVw5bbhW8PN9XH6A8AFZY+uYFEzkId/NZ1vM&#10;tLvzhYYy1CJC2GeooAmhy6T0VUMW/cp1xFH7db3FENe+lrrHe4TbVqZJspEWDccLDXZ0aKi6ljcb&#10;KXg5v2/e6tYN1+nLGJsW5emk1OJl3H+CCDSGp/k/XehYfw1/v8QB5O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BDBgwgAAANsAAAAPAAAAAAAAAAAAAAAAAJgCAABkcnMvZG93&#10;bnJldi54bWxQSwUGAAAAAAQABAD1AAAAhwMAAAAA&#10;" path="m69,131l43,116,23,105,14,98,9,91,5,84,2,80,,73,,64,,58,5,49,14,27,27,r4,l38,r5,l47,r5,l58,2r7,2l74,6,67,18,63,29,60,40r,11l60,62r,14l60,89r,13l60,102r3,l63,102r2,l65,102r2,l67,102r2,l69,105r3,4l74,111r,5l76,118r,4l78,125r2,4l78,129r-2,l76,129r-2,l74,131r-2,l69,131r,xe" fillcolor="#ccc" stroked="f">
                  <v:path o:connecttype="custom" o:connectlocs="57,128;35,113;19,103;12,96;7,89;4,82;2,78;0,71;0,63;0,57;4,48;12,26;22,0;26,0;31,0;35,0;39,0;43,0;48,2;54,4;61,6;55,18;52,28;50,39;50,50;50,61;50,74;50,87;50,100;50,100;52,100;52,100;54,100;54,100;55,100;55,100;57,100;57,103;59,107;61,108;61,113;63,115;63,119;64,122;66,126;64,126;63,126;63,126;61,126;61,128;59,128;57,128;57,128" o:connectangles="0,0,0,0,0,0,0,0,0,0,0,0,0,0,0,0,0,0,0,0,0,0,0,0,0,0,0,0,0,0,0,0,0,0,0,0,0,0,0,0,0,0,0,0,0,0,0,0,0,0,0,0,0"/>
                </v:shape>
                <v:shape id="Freeform 33" o:spid="_x0000_s1038" style="position:absolute;left:8585;top:1691;width:59;height:26;visibility:visible;mso-wrap-style:none;v-text-anchor:middle" coordsize="73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BDhsQA&#10;AADbAAAADwAAAGRycy9kb3ducmV2LnhtbERPTWvCQBC9C/0PyxR6001FRdJspA0UeygUkwj1NmSn&#10;SWp2NmS3Gv99VxC8zeN9TrIZTSdONLjWsoLnWQSCuLK65VpBWbxP1yCcR9bYWSYFF3KwSR8mCcba&#10;nnlHp9zXIoSwi1FB430fS+mqhgy6me2JA/djB4M+wKGWesBzCDednEfRShpsOTQ02FPWUHXM/4yC&#10;r8P8+J19ZtvDvi6jcpH/vhVjodTT4/j6AsLT6O/im/tDh/lLuP4SDp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Q4bEAAAA2wAAAA8AAAAAAAAAAAAAAAAAmAIAAGRycy9k&#10;b3ducmV2LnhtbFBLBQYAAAAABAAEAPUAAACJAwAAAAA=&#10;" path="m,27l,25r2,l2,23r,-3l2,20,4,18r,-2l4,16,24,9,38,5,49,3,56,r6,l67,r2,l73,,56,9,40,14r-9,4l22,23r-7,2l11,25,7,27,,27xe" fillcolor="#999" stroked="f">
                  <v:path o:connecttype="custom" o:connectlocs="0,26;0,24;2,24;2,22;2,19;2,19;3,17;3,15;3,15;19,9;31,5;40,3;45,0;50,0;54,0;56,0;59,0;45,9;32,13;25,17;18,22;12,24;9,24;6,26;0,26" o:connectangles="0,0,0,0,0,0,0,0,0,0,0,0,0,0,0,0,0,0,0,0,0,0,0,0,0"/>
                </v:shape>
                <v:shape id="Freeform 34" o:spid="_x0000_s1039" style="position:absolute;left:8573;top:1664;width:81;height:35;visibility:visible;mso-wrap-style:none;v-text-anchor:middle" coordsize="99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vr8EA&#10;AADbAAAADwAAAGRycy9kb3ducmV2LnhtbERPTWvCQBC9C/6HZQRvuqkHKWnWIA2lpSdrheJtyI7Z&#10;YHY27K5J7K/vFgq9zeN9TlFOthMD+dA6VvCwzkAQ10633Cg4fb6sHkGEiKyxc0wK7hSg3M1nBeba&#10;jfxBwzE2IoVwyFGBibHPpQy1IYth7XrixF2ctxgT9I3UHscUbju5ybKttNhyajDY07Oh+nq8WQUD&#10;f+nvMzW910bj4fVQvXdjpdRyMe2fQESa4r/4z/2m0/wt/P6SDp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sr6/BAAAA2wAAAA8AAAAAAAAAAAAAAAAAmAIAAGRycy9kb3du&#10;cmV2LnhtbFBLBQYAAAAABAAEAPUAAACGAwAAAAA=&#10;" path="m,38r,l,36r,l,34,,32r,l,29r,l12,25,25,23,36,18,47,14,58,11,72,7,83,5,94,r,3l96,3r,2l96,7r,l99,9r,2l99,11,85,16,74,18,61,23,49,25,36,29,25,32,14,36,,38xe" fillcolor="#999" stroked="f">
                  <v:path o:connecttype="custom" o:connectlocs="0,35;0,35;0,33;0,33;0,31;0,29;0,29;0,27;0,27;10,23;20,21;29,17;38,13;47,10;59,6;68,5;77,0;77,3;79,3;79,5;79,6;79,6;81,8;81,10;81,10;70,15;61,17;50,21;40,23;29,27;20,29;11,33;0,35" o:connectangles="0,0,0,0,0,0,0,0,0,0,0,0,0,0,0,0,0,0,0,0,0,0,0,0,0,0,0,0,0,0,0,0,0"/>
                </v:shape>
                <v:shape id="Freeform 35" o:spid="_x0000_s1040" style="position:absolute;left:7991;top:621;width:892;height:1064;visibility:visible;mso-wrap-style:none;v-text-anchor:middle" coordsize="1070,1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6zJcAA&#10;AADbAAAADwAAAGRycy9kb3ducmV2LnhtbERPTYvCMBC9L/gfwgje1tQ9qFSjiEtBBIVtxfPYzKZl&#10;m0lpotZ/b4QFb/N4n7Nc97YRN+p87VjBZJyAIC6drtkoOBXZ5xyED8gaG8ek4EEe1qvBxxJT7e78&#10;Q7c8GBFD2KeooAqhTaX0ZUUW/di1xJH7dZ3FEGFnpO7wHsNtI7+SZCot1hwbKmxpW1H5l1+tgu+T&#10;KfYHYy9Zc9R5Xm6zy/mQKTUa9psFiEB9eIv/3Tsd58/g9Us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R6zJcAAAADbAAAADwAAAAAAAAAAAAAAAACYAgAAZHJzL2Rvd25y&#10;ZXYueG1sUEsFBgAAAAAEAAQA9QAAAIUDAAAAAA==&#10;" path="m256,1089r-13,-9l232,1066r-14,-20l205,1024,182,968,160,904,140,837,122,774,109,721,98,681,80,596,67,533,58,489,51,458,46,440,42,429r,-5l40,422,26,371,15,330,9,304,4,284,2,268,,259r,-7l,243r13,-8l26,226r16,-9l58,210,91,199r33,-11l160,179r36,-9l232,163r33,-7l325,136r58,-20l443,98,503,78,564,61,624,43,686,23,746,5,762,3,778,r11,l800,r11,5l820,11r7,14l831,43r9,9l849,69r11,25l874,127r26,81l929,299r27,94l981,478r17,64l1007,578r11,31l1030,643r11,33l1050,710r9,33l1065,779r3,35l1070,850r-18,16l1030,877r-23,13l981,901r-58,20l860,939r-62,14l735,966r-55,13l631,991r-41,13l546,1020r-49,15l448,1051r-49,15l347,1077r-22,5l301,1086r-23,3l256,1089xe" fillcolor="#f90" stroked="f">
                  <v:path o:connecttype="custom" o:connectlocs="203,1055;182,1022;152,946;117,818;91,704;67,582;48,478;38,430;35,414;22,362;8,297;2,262;0,246;11,230;35,212;76,194;133,175;193,159;271,133;369,96;470,60;572,22;635,3;658,0;676,5;689,24;700,51;717,92;750,203;797,384;832,530;849,595;868,660;883,726;890,795;877,846;839,870;769,900;665,931;567,957;492,981;414,1011;333,1042;271,1057;232,1064" o:connectangles="0,0,0,0,0,0,0,0,0,0,0,0,0,0,0,0,0,0,0,0,0,0,0,0,0,0,0,0,0,0,0,0,0,0,0,0,0,0,0,0,0,0,0,0,0"/>
                </v:shape>
                <v:shape id="Freeform 36" o:spid="_x0000_s1041" style="position:absolute;left:8573;top:1659;width:54;height:23;visibility:visible;mso-wrap-style:none;v-text-anchor:middle" coordsize="67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F1XcQA&#10;AADbAAAADwAAAGRycy9kb3ducmV2LnhtbESPQWvCQBCF74L/YRnBi9RNPUiJriJCSvFSNPkBY3aa&#10;pM3Ohuw2Rn995yD0NsN789432/3oWjVQHxrPBl6XCSji0tuGKwNFnr28gQoR2WLrmQzcKcB+N51s&#10;MbX+xmcaLrFSEsIhRQN1jF2qdShrchiWviMW7cv3DqOsfaVtjzcJd61eJclaO2xYGmrs6FhT+XP5&#10;dQayz/frONzb9Wnx3SWueORZlufGzGfjYQMq0hj/zc/rDyv4Aiu/yAB6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hdV3EAAAA2wAAAA8AAAAAAAAAAAAAAAAAmAIAAGRycy9k&#10;b3ducmV2LnhtbFBLBQYAAAAABAAEAPUAAACJAwAAAAA=&#10;" path="m,24l,22r,l,20,,18,,15r,l,13,,11,16,7,27,4,36,2r7,l47,r7,l61,r6,l63,2,58,4,54,7,49,9r-6,2l32,15,18,20,,24xe" fillcolor="#999" stroked="f">
                  <v:path o:connecttype="custom" o:connectlocs="0,23;0,21;0,21;0,19;0,17;0,14;0,14;0,12;0,11;13,7;22,4;29,2;35,2;38,0;44,0;49,0;54,0;51,2;47,4;44,7;39,9;35,11;26,14;15,19;0,23" o:connectangles="0,0,0,0,0,0,0,0,0,0,0,0,0,0,0,0,0,0,0,0,0,0,0,0,0"/>
                </v:shape>
                <v:shape id="Freeform 37" o:spid="_x0000_s1042" style="position:absolute;left:8651;top:1641;width:29;height:37;visibility:visible;mso-wrap-style:none;v-text-anchor:middle" coordsize="36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upLcEA&#10;AADbAAAADwAAAGRycy9kb3ducmV2LnhtbERPTWvDMAy9D/ofjAa7jNVZDqFL64RRGJTBGE3buxqr&#10;SWgsB9trkn8/Dwa96fE+tSkn04sbOd9ZVvC6TEAQ11Z33Cg4Hj5eViB8QNbYWyYFM3koi8XDBnNt&#10;R97TrQqNiCHsc1TQhjDkUvq6JYN+aQfiyF2sMxgidI3UDscYbnqZJkkmDXYcG1ocaNtSfa1+jILn&#10;U/rpT828G8hl0xedv1fVUSr19Di9r0EEmsJd/O/e6Tj/Df5+iQfI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LqS3BAAAA2wAAAA8AAAAAAAAAAAAAAAAAmAIAAGRycy9kb3du&#10;cmV2LnhtbFBLBQYAAAAABAAEAPUAAACGAwAAAAA=&#10;" path="m13,38r,-7l11,27r,-2l11,20,9,16,7,11,5,7,,,2,,5,r,l7,,9,r2,l11,r2,l20,7r5,4l27,13r2,5l31,20r3,2l34,25r2,4l34,31r-3,l27,31r-2,2l22,33r-2,3l16,36r-3,2xe" fillcolor="#999" stroked="f">
                  <v:path o:connecttype="custom" o:connectlocs="10,37;10,30;9,26;9,24;9,19;7,16;6,11;4,7;0,0;2,0;4,0;4,0;6,0;7,0;9,0;9,0;10,0;16,7;20,11;22,13;23,18;25,19;27,21;27,24;29,28;27,30;25,30;22,30;20,32;18,32;16,35;13,35;10,37" o:connectangles="0,0,0,0,0,0,0,0,0,0,0,0,0,0,0,0,0,0,0,0,0,0,0,0,0,0,0,0,0,0,0,0,0"/>
                </v:shape>
                <v:shape id="Freeform 38" o:spid="_x0000_s1043" style="position:absolute;left:8588;top:1632;width:28;height:15;visibility:visible;mso-wrap-style:none;v-text-anchor:middle" coordsize="3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qyWb8A&#10;AADbAAAADwAAAGRycy9kb3ducmV2LnhtbERPy4rCMBTdC/5DuII7TX0wzlSjyIjgxsWoC2d3ae40&#10;xeamJBlb/94sBJeH815tOluLO/lQOVYwGWcgiAunKy4VXM770SeIEJE11o5JwYMCbNb93gpz7Vr+&#10;ofspliKFcMhRgYmxyaUMhSGLYewa4sT9OW8xJuhLqT22KdzWcpplH9JixanBYEPfhorb6d8qKHfX&#10;xWwuo/ld7GsqfGfar6NRajjotksQkbr4Fr/cB61gmtanL+kH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WrJZvwAAANsAAAAPAAAAAAAAAAAAAAAAAJgCAABkcnMvZG93bnJl&#10;di54bWxQSwUGAAAAAAQABAD1AAAAhAMAAAAA&#10;" path="m,16r,l,14,3,11r,l3,9,3,7r2,l5,5r4,l14,2r2,l20,2r5,l29,r2,l36,,34,2,31,5,27,7,25,9r-5,2l16,11,9,14,,16xe" fillcolor="#999" stroked="f">
                  <v:path o:connecttype="custom" o:connectlocs="0,15;0,15;0,13;2,10;2,10;2,8;2,7;4,7;4,5;7,5;11,2;12,2;16,2;19,2;23,0;24,0;28,0;26,2;24,5;21,7;19,8;16,10;12,10;7,13;0,15" o:connectangles="0,0,0,0,0,0,0,0,0,0,0,0,0,0,0,0,0,0,0,0,0,0,0,0,0"/>
                </v:shape>
                <v:shape id="Freeform 39" o:spid="_x0000_s1044" style="position:absolute;left:8145;top:1142;width:624;height:302;visibility:visible;mso-wrap-style:none;v-text-anchor:middle" coordsize="749,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ivWcMA&#10;AADbAAAADwAAAGRycy9kb3ducmV2LnhtbESPUWvCMBSF3wf+h3CFvc3UMmTrjCIFQRwK07HnS3KX&#10;ljU3pYlt9++NIPh4OOd8h7Ncj64RPXWh9qxgPstAEGtvarYKvs/blzcQISIbbDyTgn8KsF5NnpZY&#10;GD/wF/WnaEWCcChQQRVjW0gZdEUOw8y3xMn79Z3DmGRnpelwSHDXyDzLFtJhzWmhwpbKivTf6eIU&#10;2HJzfPWjzfXP51m/L8rD0O+NUs/TcfMBItIYH+F7e2cU5HO4fUk/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ivWcMAAADbAAAADwAAAAAAAAAAAAAAAACYAgAAZHJzL2Rv&#10;d25yZXYueG1sUEsFBgAAAAAEAAQA9QAAAIgDAAAAAA==&#10;" path="m579,310r-6,-2l566,306r-7,-2l553,301r-7,-2l539,299r-6,-2l526,295r,-3l526,292r,-2l526,290r,-2l526,288r,l526,286,495,264,472,246,454,235r-15,-7l423,226r-22,2l374,232r-40,7l305,239r-38,l227,239r-42,l145,239r-38,2l75,243r-22,7l55,246r,-5l58,237r2,-5l62,228r,-5l64,219r3,-5l60,219r-7,4l49,228r-5,7l40,241r-5,7l29,255r-7,4l22,257r,-2l24,250r,-2l24,246r,-3l26,239r,-2l22,239r-2,2l15,241r-2,2l9,246r-3,2l2,248,,250,4,239r7,-11l20,219r9,-7l40,206r11,-5l64,197r11,-5l75,194r,l75,194r,3l75,197r,2l75,199r,2l75,201r3,l78,201r2,l80,201r2,l84,201r,l87,197r,-3l89,190r2,-5l93,183r3,-4l96,177r2,-5l100,172r,l100,172r2,l102,172r2,-2l104,170r3,l102,181r-4,11l96,199r-3,4l91,208r,4l89,217r,6l125,228r40,2l207,230r42,l294,228r42,-5l376,217r38,-9l448,188r31,-20l510,148r34,-21l575,107,608,87,642,69,675,49r2,-6l677,38r3,-6l682,25r,-7l684,11r2,-4l686,r3,l691,r,l693,r2,l697,r,l700,r,5l700,7r,4l700,16r,4l700,25r,2l700,32r2,l704,32r,l706,32r3,l711,32r,l713,32r,4l713,38r-2,5l711,45r,2l711,52r-2,4l709,58r2,l713,58r,l715,58r3,l720,58r,l722,58r,3l722,61r,l722,63r,l722,65r,l722,67r2,l724,67r,l726,67r,l729,67r,l731,67r2,11l735,90r3,8l740,105r2,7l744,119r3,8l749,139r-7,-5l735,130r-2,-7l729,114r-3,-7l726,98r-2,-6l722,85r-2,2l715,87r-4,l709,90r-3,l702,92r-2,l695,94r-2,-4l693,87r-2,-4l689,81r-3,-5l686,74r-2,-5l682,67r-9,2l666,72r-9,4l648,78r-8,3l633,85r-9,2l615,90r,2l615,94r,l615,96r,2l615,101r,l615,103r13,2l640,110r8,6l657,123r9,9l673,143r4,11l682,168r7,24l689,221r-3,27l680,272r-14,7l655,284r-13,6l631,295r-14,6l606,304r-13,4l579,310xe" fillcolor="black" stroked="f">
                  <v:path o:connecttype="custom" o:connectlocs="461,293;438,284;438,281;378,229;278,233;121,233;46,235;53,213;37,229;18,250;20,237;12,235;0,244;33,201;62,189;62,194;67,196;72,192;80,174;83,168;89,166;76,203;137,224;313,211;453,124;564,42;570,11;576,0;583,0;583,19;587,31;592,31;592,44;592,57;600,57;602,59;602,65;605,65;612,88;622,124;607,111;600,85;585,90;576,81;568,65;533,79;512,92;512,98;547,120;574,187;546,277;494,300" o:connectangles="0,0,0,0,0,0,0,0,0,0,0,0,0,0,0,0,0,0,0,0,0,0,0,0,0,0,0,0,0,0,0,0,0,0,0,0,0,0,0,0,0,0,0,0,0,0,0,0,0,0,0,0"/>
                </v:shape>
                <v:shape id="Freeform 40" o:spid="_x0000_s1045" style="position:absolute;left:8524;top:1258;width:206;height:197;visibility:visible;mso-wrap-style:none;v-text-anchor:middle" coordsize="247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5098IA&#10;AADbAAAADwAAAGRycy9kb3ducmV2LnhtbESPzWrDMBCE74G+g9hCbokcHdLUiWJCaCC30vz0vLE2&#10;trG1MpIau29fFQo9DjPzDbMpRtuJB/nQONawmGcgiEtnGq40XM6H2QpEiMgGO8ek4ZsCFNunyQZz&#10;4wb+oMcpViJBOOSooY6xz6UMZU0Ww9z1xMm7O28xJukraTwOCW47qbJsKS02nBZq7GlfU9mevqyG&#10;9/1wRMV+oW6UhfC6bK+fL29aT5/H3RpEpDH+h//aR6NBKfj9kn6A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/nT3wgAAANsAAAAPAAAAAAAAAAAAAAAAAJgCAABkcnMvZG93&#10;bnJldi54bWxQSwUGAAAAAAQABAD1AAAAhwMAAAAA&#10;" path="m112,173r-9,-4l96,167r-9,-5l81,158r-5,-5l72,147r-5,-5l63,136r-2,l61,136r-3,l58,136r-2,l56,136r,l54,136r-7,-9l43,120r-7,-7l29,109r-6,-5l16,100,9,95,3,91r,-2l3,87r,-3l3,82,,80,,78,,75,,73,9,69r7,-5l25,58r9,-5l41,49r9,-3l61,46r9,l70,49r,l70,49r,2l72,51r,2l72,53r,2l74,55r2,l76,55r3,l81,55r2,l83,55r2,l85,55r,3l85,58r,2l85,62r,l85,64r,l90,66r2,3l96,71r3,2l103,78r2,2l110,80r2,2l110,73r-3,-7l103,60,99,53,96,46,92,42,85,40,81,37r,-2l81,35r,-2l81,31r,-2l81,29r,-3l81,24,101,13,116,6,134,2,150,r13,2l174,6r12,5l194,20r9,11l210,42r5,16l217,73r2,16l219,107r28,46l215,147r-28,56l188,160r-14,5l163,169r-11,2l139,173r-11,l112,173xe" fillcolor="#c30" stroked="f">
                  <v:path o:connecttype="custom" o:connectlocs="86,164;73,157;63,148;56,138;51,132;48,132;47,132;47,132;39,123;30,110;19,101;8,92;3,86;3,82;0,78;0,73;8,67;21,56;34,48;51,45;58,48;58,48;60,49;60,51;62,53;63,53;68,53;69,53;71,53;71,56;71,60;71,62;75,64;80,69;86,76;92,78;92,71;86,58;80,45;71,39;68,34;68,32;68,28;68,25;84,13;112,2;136,2;155,11;169,30;179,56;183,86;206,148;156,197;145,160;127,166;107,168" o:connectangles="0,0,0,0,0,0,0,0,0,0,0,0,0,0,0,0,0,0,0,0,0,0,0,0,0,0,0,0,0,0,0,0,0,0,0,0,0,0,0,0,0,0,0,0,0,0,0,0,0,0,0,0,0,0,0,0"/>
                </v:shape>
                <v:shape id="Freeform 41" o:spid="_x0000_s1046" style="position:absolute;left:8376;top:1156;width:111;height:109;visibility:visible;mso-wrap-style:none;v-text-anchor:middle" coordsize="134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vE7MQA&#10;AADbAAAADwAAAGRycy9kb3ducmV2LnhtbESPQWvCQBSE7wX/w/KEXkQ3mlYlukopCB6EohXE2yP7&#10;TKLZt2F3G9N/3xWEHoeZb4ZZrjtTi5acrywrGI8SEMS51RUXCo7fm+EchA/IGmvLpOCXPKxXvZcl&#10;ZtreeU/tIRQilrDPUEEZQpNJ6fOSDPqRbYijd7HOYIjSFVI7vMdyU8tJkkylwYrjQokNfZaU3w4/&#10;RsGkSWfu9PZuz7O0La7XHQ8uXyelXvvdxwJEoC78h5/0VkcuhceX+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rxOzEAAAA2wAAAA8AAAAAAAAAAAAAAAAAmAIAAGRycy9k&#10;b3ducmV2LnhtbFBLBQYAAAAABAAEAPUAAACJAwAAAAA=&#10;" path="m9,113l7,111,5,109r,l2,107r,-2l2,102,,100,,98r,l2,98r,l5,98r,l7,98r2,l9,98r5,-7l18,84r4,-6l27,76r4,-5l36,69r9,l54,69r,-2l54,67r2,-3l56,62r,l56,60r2,l58,58r2,l63,58r2,l67,60r2,l71,60r3,l76,60r7,-9l89,44r7,-6l103,31r6,-7l116,18r5,-9l125,r2,l127,r,l129,r,l132,r,l134,r-2,11l129,24r-4,18l121,58r-7,18l107,89r-9,11l89,107r,-2l89,105r,-3l89,102r,-2l89,100r,l89,98r-4,l80,100r-4,l71,100r-2,l65,102r-5,l56,102r,3l56,105r,2l54,107r,2l54,109r,2l54,111r-7,l42,111r-4,l31,113r-4,l20,113r-4,l9,113xe" fillcolor="black" stroked="f">
                  <v:path o:connecttype="custom" o:connectlocs="6,107;4,105;2,101;0,96;0,95;2,95;4,95;7,95;12,88;18,75;26,68;37,67;45,65;46,62;46,60;48,58;50,56;54,56;57,58;61,58;69,49;80,37;90,23;100,9;105,0;105,0;107,0;109,0;109,11;104,41;94,73;81,96;74,101;74,98;74,96;74,96;70,95;63,96;57,96;50,98;46,101;46,103;45,105;45,107;39,107;31,107;22,109;13,109" o:connectangles="0,0,0,0,0,0,0,0,0,0,0,0,0,0,0,0,0,0,0,0,0,0,0,0,0,0,0,0,0,0,0,0,0,0,0,0,0,0,0,0,0,0,0,0,0,0,0,0"/>
                </v:shape>
                <v:shape id="Freeform 42" o:spid="_x0000_s1047" style="position:absolute;left:8163;top:814;width:532;height:440;visibility:visible;mso-wrap-style:none;v-text-anchor:middle" coordsize="638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4DDMMA&#10;AADbAAAADwAAAGRycy9kb3ducmV2LnhtbESPQWsCMRSE70L/Q3iF3jSrFFm2RhG10EMvbrfQ42Pz&#10;ugluXpYk1a2/vhGEHoeZ+YZZbUbXizOFaD0rmM8KEMSt15Y7Bc3H67QEEROyxt4zKfilCJv1w2SF&#10;lfYXPtK5Tp3IEI4VKjApDZWUsTXkMM78QJy9bx8cpixDJ3XAS4a7Xi6KYikdWs4LBgfaGWpP9Y9T&#10;cCg/v4LfG7RNOMgor/v5+/aq1NPjuH0BkWhM/+F7+00rWDzD7Uv+A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4DDMMAAADbAAAADwAAAAAAAAAAAAAAAACYAgAAZHJzL2Rv&#10;d25yZXYueG1sUEsFBgAAAAAEAAQA9QAAAIgDAAAAAA==&#10;" path="m125,452r,l125,450r,l125,448r,-2l125,446r,-3l125,443r-5,l116,443r-2,3l109,446r-4,l100,446r-2,2l94,448r,l94,446r,l94,443r,l94,441r,l94,439r,l96,439r,l98,439r,l100,439r3,l103,439r,l103,437r,l103,434r,-2l103,432r,-2l103,430r-7,l89,430r-9,2l74,432r-7,l60,432r-9,2l45,434r,l45,432r,l45,430r,l45,428r,l45,426r15,-3l76,421r13,-4l105,414r15,-2l136,408r13,-3l165,403r,-2l163,401r,-2l163,397r,l161,394r,-2l161,392r-21,2l123,397r-16,l91,397,78,392,65,390,53,383,42,376r-9,-6l27,361r-7,-9l13,341,7,319,2,292,,265,2,236,9,207r7,-29l27,149,38,122,51,98,67,75,80,71,96,62,114,51r20,-9l143,40r11,-2l163,38r9,4l181,46r8,9l198,66r7,16l207,82r3,l212,82r2,l216,84r2,l221,84r2,l239,58,252,40,263,24r11,-9l288,9,308,4,330,2,361,r16,6l390,11r9,4l408,20r9,4l421,26r7,3l432,29r,l432,31r,l432,33r,2l432,35r,3l432,38r5,2l444,44r4,2l453,49r4,2l464,55r4,3l473,60r,2l473,62r,l473,64r,l473,66r,l473,69r2,l475,69r,l477,69r,l479,69r,l482,69r4,6l490,84r5,9l502,102r6,9l515,122r7,11l526,145r2,l528,145r,l531,145r,l533,145r,l535,145r,15l533,174r-2,13l531,200r-5,14l524,227r-5,13l513,256r13,-7l537,243r14,-7l560,227r11,-9l582,209r11,-6l606,194r-6,13l586,223r-18,13l551,249r-20,12l513,272r-16,9l486,287r,3l486,292r,l486,294r,2l486,298r,l486,301r20,-9l526,281r20,-14l566,252r20,-14l606,227r16,-9l638,211r-14,23l611,252r-18,15l575,281r-20,9l533,296r-22,7l488,305r-49,5l392,307r-46,-2l303,301r,-3l303,296r-2,-2l301,294r,-2l299,290r,-3l299,285r-3,l294,285r-2,l290,285r-2,l285,285r-2,l281,285r-20,22l243,330r-18,22l207,374r-20,20l169,414r-22,20l125,452xe" fillcolor="black" stroked="f">
                  <v:path o:connecttype="custom" o:connectlocs="104,438;104,431;95,434;82,436;78,434;78,429;80,427;86,427;86,425;86,419;67,421;43,422;38,421;38,417;74,406;124,394;136,388;134,382;89,386;44,373;17,343;0,258;23,145;67,69;119,39;151,45;173,80;180,82;199,56;240,9;314,6;348,23;360,28;360,34;364,39;381,50;394,60;394,62;396,67;398,67;405,73;424,108;440,141;443,141;446,156;439,208;439,242;476,212;500,202;443,254;405,282;405,288;422,284;489,232;520,228;463,282;366,302;253,290;251,284;247,277;240,277;218,299;156,384" o:connectangles="0,0,0,0,0,0,0,0,0,0,0,0,0,0,0,0,0,0,0,0,0,0,0,0,0,0,0,0,0,0,0,0,0,0,0,0,0,0,0,0,0,0,0,0,0,0,0,0,0,0,0,0,0,0,0,0,0,0,0,0,0,0,0"/>
                </v:shape>
                <v:shape id="Freeform 43" o:spid="_x0000_s1048" style="position:absolute;left:8449;top:1207;width:19;height:41;visibility:visible;mso-wrap-style:none;v-text-anchor:middle" coordsize="25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PGsIA&#10;AADbAAAADwAAAGRycy9kb3ducmV2LnhtbESPQYvCMBSE7wv+h/AEb2uqsItWo4ggdPe2di97ezTP&#10;tpi8lCTa6q83C4LHYWa+YdbbwRpxJR9axwpm0wwEceV0y7WC3/LwvgARIrJG45gU3CjAdjN6W2Ou&#10;Xc8/dD3GWiQIhxwVNDF2uZShashimLqOOHkn5y3GJH0ttcc+wa2R8yz7lBZbTgsNdrRvqDofL1aB&#10;Kct91y7vhV98m+Lv8NXfe1MrNRkPuxWISEN8hZ/tQiuYf8D/l/QD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c8awgAAANsAAAAPAAAAAAAAAAAAAAAAAJgCAABkcnMvZG93&#10;bnJldi54bWxQSwUGAAAAAAQABAD1AAAAhwMAAAAA&#10;" path="m7,43r,-3l9,36r,-2l11,31r,-4l13,25r3,-5l16,18r,l13,18r-2,l11,18r-2,l9,18r-2,l7,18,5,25,2,31,,34r,l2,29,5,23,7,14,11,r2,l13,r3,l18,r2,l20,r2,l25,,22,5r-2,6l18,16r-2,4l13,27r-2,4l9,38,7,43xe" fillcolor="black" stroked="f">
                  <v:path o:connecttype="custom" o:connectlocs="5,41;5,38;7,34;7,32;8,30;8,26;10,24;12,19;12,17;12,17;10,17;8,17;8,17;7,17;7,17;5,17;5,17;4,24;2,30;0,32;0,32;2,28;4,22;5,13;8,0;10,0;10,0;12,0;14,0;15,0;15,0;17,0;19,0;17,5;15,10;14,15;12,19;10,26;8,30;7,36;5,41" o:connectangles="0,0,0,0,0,0,0,0,0,0,0,0,0,0,0,0,0,0,0,0,0,0,0,0,0,0,0,0,0,0,0,0,0,0,0,0,0,0,0,0,0"/>
                </v:shape>
                <v:shape id="Freeform 44" o:spid="_x0000_s1049" style="position:absolute;left:8177;top:826;width:419;height:357;visibility:visible;mso-wrap-style:none;v-text-anchor:middle" coordsize="503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aevsQA&#10;AADbAAAADwAAAGRycy9kb3ducmV2LnhtbESPQWsCMRCF74X+hzAFbzWrh7WuRikVwVNBq7THIRl3&#10;FzeTJYnr2l9vBMHj48373rz5sreN6MiH2rGC0TADQaydqblUsP9Zv3+ACBHZYOOYFFwpwHLx+jLH&#10;wrgLb6nbxVIkCIcCFVQxtoWUQVdkMQxdS5y8o/MWY5K+lMbjJcFtI8dZlkuLNaeGClv6qkifdmeb&#10;3jj+/8bp96jb/60mk3LrtT7kWqnBW/85AxGpj8/jR3pjFIxzuG9JAJ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2nr7EAAAA2wAAAA8AAAAAAAAAAAAAAAAAmAIAAGRycy9k&#10;b3ducmV2LnhtbFBLBQYAAAAABAAEAPUAAACJAwAAAAA=&#10;" path="m69,366l55,359,44,355r-9,-7l29,343r-5,-6l20,330r-5,-9l11,310r-2,l9,310r-3,l6,310r-2,l4,310r-2,l2,310,,290,,265,,241,2,214,6,187r5,-24l17,136r9,-22l37,91,51,74r7,-7l66,60r7,-7l82,49,93,47r9,-2l113,45r11,l136,47r13,4l162,58r14,7l178,69r2,5l185,78r2,4l189,89r2,5l196,98r2,5l200,103r,l202,103r3,l207,105r,l209,105r2,l218,80r9,-22l238,40,252,25r13,-9l278,7,294,2,312,r15,l345,2r16,5l379,13r15,9l412,33r16,12l441,58r13,13l468,87r9,16l486,118r9,16l499,152r2,15l503,183r-2,15l495,214r-7,13l477,241r-16,11l443,261r-22,9l394,277r-18,-3l359,274r-21,-4l321,268r-18,-7l285,254r-7,-4l274,245r-5,-4l265,234r-7,2l256,239r-2,2l252,243r-3,5l249,250r-2,4l245,261r-22,29l205,314r-18,18l169,346r-18,9l129,361r-27,2l69,366xe" stroked="f">
                  <v:path o:connecttype="custom" o:connectlocs="46,350;29,339;20,329;12,313;7,302;5,302;3,302;2,302;0,283;0,235;5,182;14,133;31,89;48,65;61,52;77,46;94,44;113,46;135,57;148,67;154,76;157,87;163,96;167,100;168,100;172,102;174,102;182,78;198,39;221,16;245,2;272,0;301,7;328,21;357,44;378,69;397,100;412,131;417,163;417,193;407,221;384,246;351,263;313,267;282,263;252,255;232,244;224,235;215,230;212,235;207,242;206,248;186,283;156,324;126,346;85,354" o:connectangles="0,0,0,0,0,0,0,0,0,0,0,0,0,0,0,0,0,0,0,0,0,0,0,0,0,0,0,0,0,0,0,0,0,0,0,0,0,0,0,0,0,0,0,0,0,0,0,0,0,0,0,0,0,0,0,0"/>
                </v:shape>
                <v:shape id="Freeform 45" o:spid="_x0000_s1050" style="position:absolute;left:8878;top:678;width:715;height:473;visibility:visible;mso-wrap-style:none;v-text-anchor:middle" coordsize="858,4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svdsQA&#10;AADbAAAADwAAAGRycy9kb3ducmV2LnhtbESPT2sCMRTE74V+h/AK3jTrn1rZGqUUBEF70Apen5vX&#10;7OLmZUmirn56Iwg9DjPzG2Y6b20tzuRD5VhBv5eBIC6crtgo2P0uuhMQISJrrB2TgisFmM9eX6aY&#10;a3fhDZ230YgE4ZCjgjLGJpcyFCVZDD3XECfvz3mLMUlvpPZ4SXBby0GWjaXFitNCiQ19l1Qctyer&#10;IJpVvW/M6DDK8Lo7vA/12t9+lOq8tV+fICK18T/8bC+1gsEHPL6k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7L3bEAAAA2wAAAA8AAAAAAAAAAAAAAAAAmAIAAGRycy9k&#10;b3ducmV2LnhtbFBLBQYAAAAABAAEAPUAAACJAwAAAAA=&#10;" path="m820,486l783,469,749,455,718,442r-29,-9l658,424r-31,-4l591,415r-42,l513,406r-34,-9l444,391r-34,-3l379,384r-33,l314,384r-33,2l219,393r-67,11l85,417,13,435r-2,-6l9,424r,-4l7,413,5,406r,-11l2,382,,364r49,-5l89,355r34,-5l156,346r36,-4l236,335r56,-9l363,315r3,-5l368,306r2,-2l372,301r,-2l372,297r,-5l372,288r-9,-20l359,250r-2,-16l357,221r4,-11l368,201r9,-9l386,183r22,-15l430,148r11,-12l450,123r7,-13l462,92,459,74,455,58,453,43,450,32r-2,-9l446,14r,-7l446,r13,3l473,7r11,4l495,18r9,7l513,34r7,9l524,52r4,11l531,72r-3,11l526,92r-6,11l511,112r-9,9l486,130r,2l484,134r,2l482,139r,l479,141r,2l477,145r14,5l502,156r6,7l515,172r7,9l526,192r5,13l537,221r-9,7l520,234r-12,9l497,250r-13,7l473,263r-9,7l453,275r,2l453,277r2,2l455,279r,2l455,284r,l455,286r18,-2l493,279r22,-7l535,268r11,l555,270r11,2l573,279r9,7l589,297r4,13l598,328r17,9l633,346r20,11l671,371r20,11l709,395r20,11l749,415r11,2l771,420r12,2l794,426r11,3l816,431r11,2l838,435r,l838,437r,l838,440r,2l838,442r,2l838,444r7,5l852,451r2,4l856,460r2,4l858,471r,7l856,486r-4,l847,486r-4,l838,486r-4,l829,486r-4,l820,486xe" fillcolor="green" stroked="f">
                  <v:path o:connecttype="custom" o:connectlocs="624,443;548,413;458,404;370,381;288,374;183,382;11,423;8,409;4,384;41,349;130,337;243,317;307,298;310,291;310,280;298,228;307,196;340,164;375,120;383,72;375,31;372,7;394,7;420,24;437,51;440,81;426,109;405,128;402,135;399,139;418,152;435,176;448,215;423,237;394,256;378,270;379,272;379,276;411,272;455,261;478,272;494,302;528,337;576,372;624,404;653,411;680,419;698,423;698,428;698,432;710,439;715,452;713,473;703,473;691,473" o:connectangles="0,0,0,0,0,0,0,0,0,0,0,0,0,0,0,0,0,0,0,0,0,0,0,0,0,0,0,0,0,0,0,0,0,0,0,0,0,0,0,0,0,0,0,0,0,0,0,0,0,0,0,0,0,0,0"/>
                </v:shape>
                <v:shape id="Freeform 46" o:spid="_x0000_s1051" style="position:absolute;left:9440;top:990;width:135;height:97;visibility:visible;mso-wrap-style:none;v-text-anchor:middle" coordsize="163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dlb8A&#10;AADbAAAADwAAAGRycy9kb3ducmV2LnhtbERPzWoCMRC+F3yHMEIvUhMXFFmNUkptPUld+wDDZtws&#10;3UzCJur27c1B8Pjx/a+3g+vElfrYetYwmyoQxLU3LTcafk+7tyWImJANdp5Jwz9F2G5GL2ssjb/x&#10;ka5VakQO4ViiBptSKKWMtSWHceoDcebOvneYMuwbaXq85XDXyUKphXTYcm6wGOjDUv1XXZyG7+pn&#10;UU3MRIXAF1V8HvzcfnmtX8fD+wpEoiE9xQ/33mgo8tj8Jf8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2R2VvwAAANsAAAAPAAAAAAAAAAAAAAAAAJgCAABkcnMvZG93bnJl&#10;di54bWxQSwUGAAAAAAQABAD1AAAAhAMAAAAA&#10;" path="m147,101l123,94,103,85,85,78,67,69,49,60,34,52,18,43,,31,,27,,25,,20,,16,,11,,9,,5,,,18,5,36,9r18,5l69,18r18,5l105,27r18,4l139,36r,l139,38r,l139,40r,3l139,43r,2l139,45r2,l143,45r2,l145,45r2,l150,45r2,l152,45r2,4l156,54r3,4l159,63r2,4l161,76r2,9l163,98r-2,l159,98r,3l156,101r-2,l152,101r-2,l147,101xe" fillcolor="#ccc" stroked="f">
                  <v:path o:connecttype="custom" o:connectlocs="122,97;102,90;85,82;70,75;55,66;41,58;28,50;15,41;0,30;0,26;0,24;0,19;0,15;0,11;0,9;0,5;0,0;15,5;30,9;45,13;57,17;72,22;87,26;102,30;115,35;115,35;115,36;115,36;115,38;115,41;115,41;115,43;115,43;117,43;118,43;120,43;120,43;122,43;124,43;126,43;126,43;128,47;129,52;132,56;132,61;133,64;133,73;135,82;135,94;133,94;132,94;132,97;129,97;128,97;126,97;124,97;122,97" o:connectangles="0,0,0,0,0,0,0,0,0,0,0,0,0,0,0,0,0,0,0,0,0,0,0,0,0,0,0,0,0,0,0,0,0,0,0,0,0,0,0,0,0,0,0,0,0,0,0,0,0,0,0,0,0,0,0,0,0"/>
                </v:shape>
                <v:shape id="Freeform 47" o:spid="_x0000_s1052" style="position:absolute;left:8295;top:966;width:56;height:60;visibility:visible;mso-wrap-style:none;v-text-anchor:middle" coordsize="67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WI5cYA&#10;AADbAAAADwAAAGRycy9kb3ducmV2LnhtbESPT2vCQBTE7wW/w/KE3uqmOVQb3UgRQvXgoTaC3l6z&#10;L39o9m3MbmP89l2h0OMwM79hVuvRtGKg3jWWFTzPIhDEhdUNVwryz+xpAcJ5ZI2tZVJwIwfrdPKw&#10;wkTbK3/QcPCVCBB2CSqove8SKV1Rk0E3sx1x8ErbG/RB9pXUPV4D3LQyjqIXabDhsFBjR5uaiu/D&#10;j1GQlbvzl57v8mN8okv2vvVDd9sr9Tgd35YgPI3+P/zX3moF8Svcv4Qf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WI5cYAAADbAAAADwAAAAAAAAAAAAAAAACYAgAAZHJz&#10;L2Rvd25yZXYueG1sUEsFBgAAAAAEAAQA9QAAAIsDAAAAAA==&#10;" path="m7,62r,l5,60r,l3,60r,-2l3,58,,58,,55,,51,,44,,40,,33,3,29r,-5l3,18r,-5l5,11,7,9r4,l14,6,16,4,18,2r5,l25,r6,2l38,4r7,5l52,11r6,7l63,24r4,7l67,42r-9,7l52,53r-7,5l40,60r-6,l25,62r-7,l7,62xe" fillcolor="black" stroked="f">
                  <v:path o:connecttype="custom" o:connectlocs="6,60;6,60;4,58;4,58;3,58;3,56;3,56;0,56;0,53;0,49;0,43;0,39;0,32;3,28;3,23;3,17;3,13;4,11;6,9;9,9;12,6;13,4;15,2;19,2;21,0;26,2;32,4;38,9;43,11;48,17;53,23;56,30;56,41;48,47;43,51;38,56;33,58;28,58;21,60;15,60;6,60" o:connectangles="0,0,0,0,0,0,0,0,0,0,0,0,0,0,0,0,0,0,0,0,0,0,0,0,0,0,0,0,0,0,0,0,0,0,0,0,0,0,0,0,0"/>
                </v:shape>
                <v:shape id="Freeform 48" o:spid="_x0000_s1053" style="position:absolute;left:8367;top:926;width:77;height:78;visibility:visible;mso-wrap-style:none;v-text-anchor:middle" coordsize="94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C6G7wA&#10;AADbAAAADwAAAGRycy9kb3ducmV2LnhtbERPuwrCMBTdBf8hXMHNpiqoVKNIQXBx8AHidmmubbW5&#10;KU209e/NIDgeznu16Uwl3tS40rKCcRSDIM6sLjlXcDnvRgsQziNrrCyTgg852Kz7vRUm2rZ8pPfJ&#10;5yKEsEtQQeF9nUjpsoIMusjWxIG728agD7DJpW6wDeGmkpM4nkmDJYeGAmtKC8qep5dRMIsnB0c3&#10;3C7GfH3gfd6mqc2VGg667RKEp87/xT/3XiuYhvXhS/gBcv0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IELobvAAAANsAAAAPAAAAAAAAAAAAAAAAAJgCAABkcnMvZG93bnJldi54&#10;bWxQSwUGAAAAAAQABAD1AAAAgQMAAAAA&#10;" path="m38,80l20,73,9,64,2,53,,44,2,33,9,24r7,-9l25,8,36,2,47,,58,,69,2r9,6l87,20r4,15l94,55r-7,9l80,71r-6,2l67,78r-5,2l53,80r-6,l38,80xe" fillcolor="black" stroked="f">
                  <v:path o:connecttype="custom" o:connectlocs="31,78;16,71;7,62;2,52;0,43;2,32;7,23;13,15;20,8;29,2;39,0;48,0;57,2;64,8;71,20;75,34;77,54;71,62;66,69;61,71;55,76;51,78;43,78;39,78;31,78" o:connectangles="0,0,0,0,0,0,0,0,0,0,0,0,0,0,0,0,0,0,0,0,0,0,0,0,0"/>
                </v:shape>
                <v:shape id="Freeform 49" o:spid="_x0000_s1054" style="position:absolute;left:9452;top:955;width:100;height:49;visibility:visible;mso-wrap-style:none;v-text-anchor:middle" coordsize="122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TScMA&#10;AADbAAAADwAAAGRycy9kb3ducmV2LnhtbESP0WrCQBRE3wv+w3KFvtWN1YaSuooUTAWfEv2AS/Y2&#10;Cc3eXbOrRr/eFYQ+DjNzhlmsBtOJM/W+taxgOklAEFdWt1wrOOw3b58gfEDW2FkmBVfysFqOXhaY&#10;aXvhgs5lqEWEsM9QQROCy6T0VUMG/cQ64uj92t5giLKvpe7xEuGmk+9JkkqDLceFBh19N1T9lSej&#10;IC3yY11db+Uun+enwg1u90MfSr2Oh/UXiEBD+A8/21utYDaFx5f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wTScMAAADbAAAADwAAAAAAAAAAAAAAAACYAgAAZHJzL2Rv&#10;d25yZXYueG1sUEsFBgAAAAAEAAQA9QAAAIgDAAAAAA==&#10;" path="m116,51l102,46,89,44,76,40,62,35,49,33,35,29,22,26,9,22r,l9,20r,l9,17r,l9,15r,l9,13r,l6,13r,l4,13r,l2,13r,l,13,,11r,l,8,,6,,4r,l,2,,,13,2,31,4r20,l73,8r18,5l107,20r6,6l118,33r4,7l122,49r,l122,49r-2,l120,51r-2,l118,51r,l116,51xe" fillcolor="#ccc" stroked="f">
                  <v:path o:connecttype="custom" o:connectlocs="95,49;84,44;73,42;62,38;51,34;40,32;29,28;18,25;7,21;7,21;7,19;7,19;7,16;7,16;7,14;7,14;7,12;7,12;5,12;5,12;3,12;3,12;2,12;2,12;0,12;0,11;0,11;0,8;0,6;0,4;0,4;0,2;0,0;11,2;25,4;42,4;60,8;75,12;88,19;93,25;97,32;100,38;100,47;100,47;100,47;98,47;98,49;97,49;97,49;97,49;95,49" o:connectangles="0,0,0,0,0,0,0,0,0,0,0,0,0,0,0,0,0,0,0,0,0,0,0,0,0,0,0,0,0,0,0,0,0,0,0,0,0,0,0,0,0,0,0,0,0,0,0,0,0,0,0"/>
                </v:shape>
                <v:shape id="Freeform 50" o:spid="_x0000_s1055" style="position:absolute;left:8312;top:985;width:21;height:17;visibility:visible;mso-wrap-style:none;v-text-anchor:middle" coordsize="27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RVj8IA&#10;AADbAAAADwAAAGRycy9kb3ducmV2LnhtbESPQYvCMBSE7wv+h/AEL8uaqrAuXaOIIIgnrYLXZ/O2&#10;qTYvpYla/fVGEPY4zMw3zGTW2kpcqfGlYwWDfgKCOHe65ELBfrf8+gHhA7LGyjEpuJOH2bTzMcFU&#10;uxtv6ZqFQkQI+xQVmBDqVEqfG7Lo+64mjt6fayyGKJtC6gZvEW4rOUySb2mx5LhgsKaFofycXawC&#10;WxxdRqdDMANnP/fH8Wb9yOdK9brt/BdEoDb8h9/tlVYwGsLrS/wBcv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9FWPwgAAANsAAAAPAAAAAAAAAAAAAAAAAJgCAABkcnMvZG93&#10;bnJldi54bWxQSwUGAAAAAAQABAD1AAAAhwMAAAAA&#10;" path="m,18l,15,,13,,11,,9,,6,,4,,2,,,7,r4,2l14,2r4,l20,4r3,2l25,9r2,2l25,13r,l23,15r-3,l18,15r-4,l7,18,,18xe" stroked="f">
                  <v:path o:connecttype="custom" o:connectlocs="0,17;0,14;0,12;0,10;0,9;0,6;0,4;0,2;0,0;5,0;9,2;11,2;14,2;16,4;18,6;19,9;21,10;19,12;19,12;18,14;16,14;14,14;11,14;5,17;0,17" o:connectangles="0,0,0,0,0,0,0,0,0,0,0,0,0,0,0,0,0,0,0,0,0,0,0,0,0"/>
                </v:shape>
                <v:shape id="Freeform 51" o:spid="_x0000_s1056" style="position:absolute;left:9323;top:903;width:99;height:96;visibility:visible;mso-wrap-style:none;v-text-anchor:middle" coordsize="1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ZwqcIA&#10;AADbAAAADwAAAGRycy9kb3ducmV2LnhtbESPQWsCMRSE7wX/Q3iCt5q1W4psjSK2Qqmnqhdvj83r&#10;ZtvNy5Kkbvz3jSB4HGbmG2axSrYTZ/KhdaxgNi1AENdOt9woOB62j3MQISJr7ByTggsFWC1HDwus&#10;tBv4i8772IgM4VChAhNjX0kZakMWw9T1xNn7dt5izNI3UnscMtx28qkoXqTFlvOCwZ42hurf/Z9V&#10;kC6n+Lyr33BuZp/+531gVyZWajJO61cQkVK8h2/tD62gLOH6Jf8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5nCpwgAAANsAAAAPAAAAAAAAAAAAAAAAAJgCAABkcnMvZG93&#10;bnJldi54bWxQSwUGAAAAAAQABAD1AAAAhwMAAAAA&#10;" path="m109,100r-2,l105,98r-3,l98,98,96,96r-2,l89,96,87,94r,l87,91r,l87,89r,-2l87,87r,-2l87,85r-2,l85,85r-3,l80,85r-2,l78,85r-2,l73,85r,-2l73,80r,-2l71,76r,-2l71,71r,-2l69,67r,l67,67r,l65,67r,l62,67r,l60,67r,-2l60,62r,-4l58,56r,-2l58,49r,-2l56,45r,l53,45r,l51,45r,l49,45r,l47,45r,-3l47,42r,-2l47,40r,-2l47,38r,l47,36,42,33,36,31,31,29r-7,l20,27,13,25,9,22,2,20r,-2l2,18r,-2l2,13r,l,11r,l,9,4,4,11,2,18,r6,l40,2,56,7r15,6l87,22,98,33r7,12l107,45r,l109,45r,l111,45r,l114,45r,l116,56r2,6l118,69r2,7l120,80r,5l120,91r-2,9l118,100r-2,l116,100r-2,l114,100r-3,l111,100r-2,xe" fillcolor="#ccc" stroked="f">
                  <v:path o:connecttype="custom" o:connectlocs="88,96;84,94;79,92;73,92;72,90;72,87;72,84;72,82;70,82;68,82;64,82;63,82;60,80;60,75;59,71;59,66;57,64;55,64;54,64;51,64;50,62;50,56;48,52;48,45;46,43;44,43;42,43;40,43;39,40;39,38;39,36;39,36;35,32;26,28;17,26;7,21;2,17;2,15;2,12;0,11;3,4;15,0;33,2;59,12;81,32;88,43;90,43;92,43;94,43;96,54;97,66;99,77;99,87;97,96;96,96;94,96;92,96" o:connectangles="0,0,0,0,0,0,0,0,0,0,0,0,0,0,0,0,0,0,0,0,0,0,0,0,0,0,0,0,0,0,0,0,0,0,0,0,0,0,0,0,0,0,0,0,0,0,0,0,0,0,0,0,0,0,0,0,0"/>
                </v:shape>
                <v:shape id="Freeform 52" o:spid="_x0000_s1057" style="position:absolute;left:8402;top:952;width:21;height:35;visibility:visible;mso-wrap-style:none;v-text-anchor:middle" coordsize="27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bxTsQA&#10;AADbAAAADwAAAGRycy9kb3ducmV2LnhtbESPQWvCQBSE74L/YXkFL2I2tVIkzSpWFIRerK33Z/aZ&#10;pM2+DbsbTf99VxA8DjPzDZMve9OICzlfW1bwnKQgiAuray4VfH9tJ3MQPiBrbCyTgj/ysFwMBzlm&#10;2l75ky6HUIoIYZ+hgiqENpPSFxUZ9IltiaN3ts5giNKVUju8Rrhp5DRNX6XBmuNChS2tKyp+D51R&#10;sDn9zHVnxt1aH/enj1kr393mrNToqV+9gQjUh0f43t5pBS8zuH2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8U7EAAAA2wAAAA8AAAAAAAAAAAAAAAAAmAIAAGRycy9k&#10;b3ducmV2LnhtbFBLBQYAAAAABAAEAPUAAACJAwAAAAA=&#10;" path="m,36l,32,,27,,23,,18,,16,,11,,7,,3r3,l7,3r2,l11,r3,l16,r4,l23,r2,3l27,7r,2l27,14r,4l27,20r,7l27,32r-4,l20,34r-4,l14,34r-5,l7,34,3,36,,36xe" stroked="f">
                  <v:path o:connecttype="custom" o:connectlocs="0,35;0,31;0,26;0,22;0,18;0,16;0,11;0,7;0,3;2,3;5,3;7,3;9,0;11,0;12,0;16,0;18,0;19,3;21,7;21,9;21,14;21,18;21,19;21,26;21,31;18,31;16,33;12,33;11,33;7,33;5,33;2,35;0,35" o:connectangles="0,0,0,0,0,0,0,0,0,0,0,0,0,0,0,0,0,0,0,0,0,0,0,0,0,0,0,0,0,0,0,0,0"/>
                </v:shape>
                <v:shape id="Freeform 53" o:spid="_x0000_s1058" style="position:absolute;left:8459;top:305;width:435;height:398;visibility:visible;mso-wrap-style:none;v-text-anchor:middle" coordsize="522,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HTcUA&#10;AADbAAAADwAAAGRycy9kb3ducmV2LnhtbESPQWvCQBSE7wX/w/KE3upGi2Kja5CIWAoeqsXS2zP7&#10;zAazb0N21fTfdwWhx2FmvmHmWWdrcaXWV44VDAcJCOLC6YpLBV/79csUhA/IGmvHpOCXPGSL3tMc&#10;U+1u/EnXXShFhLBPUYEJoUml9IUhi37gGuLonVxrMUTZllK3eItwW8tRkkykxYrjgsGGckPFeXex&#10;CjaHQ9GsfsbH73xtcOU+tubo35R67nfLGYhAXfgPP9rvWsHrGO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odNxQAAANsAAAAPAAAAAAAAAAAAAAAAAJgCAABkcnMv&#10;ZG93bnJldi54bWxQSwUGAAAAAAQABAD1AAAAigMAAAAA&#10;" path="m417,408r-6,-7l404,392r-4,-8l393,375r-2,-7l386,359r-7,-7l375,343,357,332,337,319r-20,-9l295,299,248,283,197,270,145,259,96,252,50,245,7,239,5,236,3,234r,-2l,230r,-5l,221r,-7l,205r7,-7l16,194r9,-4l32,187r18,l67,190r20,4l107,201r18,6l145,214r,2l148,216r,3l148,219r,2l150,223r,l150,225r11,l172,225r11,l194,225r9,2l214,230r12,2l239,236r-2,-2l235,232r-3,-5l230,225r,-2l228,219r-2,-3l223,214r-15,-2l190,210r-18,-3l154,203r-18,-2l121,196r-16,-6l92,185r,-13l92,161r,-9l92,143r2,-9l96,125r3,-11l101,103r,l103,103r,l105,103r,l107,103r3,l110,103r,6l107,114r-2,6l105,125r-2,7l103,136r-2,7l101,147r2,l103,147r2,-2l105,145r2,l110,145r,-2l112,143r7,-27l123,94r2,-18l130,62r2,-11l136,42r5,-13l145,16r3,l148,16r2,l150,13r2,l154,13r,l157,13r-7,25l145,56r-2,15l141,82r-2,14l136,109r-2,16l132,143r2,l134,143r,l136,143r,l139,143r,l141,143r4,-32l150,89r2,-18l157,58r2,-11l161,38r2,-9l165,18r3,l168,16r2,l172,16r,l174,13r3,l177,13r-3,14l172,40r-4,13l165,67r-2,13l159,94r-2,13l154,120r3,l157,120r2,-2l159,118r2,l163,118r,-2l165,116r7,-29l177,65r2,-18l181,36r2,-9l188,20r2,-4l192,9r2,l197,9r2,l199,7r2,l203,7r3,l208,7r-5,18l199,38r-2,11l194,58r-2,11l190,80r-2,14l185,111r3,l188,111r,l190,111r,l192,111r,l194,111r3,-13l199,87r4,-13l206,62r2,-13l212,36r2,-11l217,11r2,l221,11r,l223,11r3,l228,9r,l230,9r-4,20l221,42r-2,14l217,65r-3,9l214,80r-2,11l212,103r2,l214,103r,l217,103r,l219,103r,l221,103r2,-18l226,71r2,-11l228,51r2,-9l232,31r3,-11l239,4r2,l243,4r3,l248,4r2,l252,4r3,l257,4r-2,12l250,27r-2,11l246,49r-3,11l241,74r-2,11l239,98r2,l241,96r2,l243,96r3,l248,94r,l250,94r,-12l250,76r,-9l252,58r3,-9l257,38r4,-18l266,r4,l272,r5,l279,r2,l286,r4,l293,r-3,9l290,18r-2,9l286,36r-2,9l284,53r-3,9l279,71r2,l281,71r,l284,71r,l286,71r,l288,71r2,-9l293,56r,-9l295,38r2,-9l299,22r2,-9l304,4r24,l355,7r27,2l408,13r27,9l462,31r24,9l511,53r,l511,56r,l511,58r,2l511,60r,2l511,62r2,l513,65r2,l518,65r,l520,67r,l522,67r,22l520,111r-5,21l513,154r-6,20l502,196r-9,20l486,241r-2,20l482,281r-2,22l475,326r-4,22l464,370r-9,20l444,408r-2,l437,408r-2,l431,408r-2,l424,408r-2,l417,408xe" fillcolor="#369" stroked="f">
                  <v:path o:connecttype="custom" o:connectlocs="326,359;264,302;42,239;0,219;21,185;104,202;123,216;153,219;198,228;188,211;113,196;77,148;84,100;92,100;86,129;88,141;99,113;118,28;127,13;119,69;112,139;116,139;133,46;142,16;145,26;131,104;134,115;149,46;162,9;172,7;160,67;157,108;164,96;178,24;188,11;183,55;178,100;183,100;192,41;205,4;213,16;199,83;205,94;208,65;225,0;242,0;237,44;234,69;242,60;251,13;363,21;426,55;428,60;433,65;423,170;400,296;368,398;352,398" o:connectangles="0,0,0,0,0,0,0,0,0,0,0,0,0,0,0,0,0,0,0,0,0,0,0,0,0,0,0,0,0,0,0,0,0,0,0,0,0,0,0,0,0,0,0,0,0,0,0,0,0,0,0,0,0,0,0,0,0,0"/>
                </v:shape>
                <v:shape id="Freeform 54" o:spid="_x0000_s1059" style="position:absolute;left:8234;top:-34;width:1060;height:724;visibility:visible;mso-wrap-style:none;v-text-anchor:middle" coordsize="127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kwOcQA&#10;AADbAAAADwAAAGRycy9kb3ducmV2LnhtbESPQWvCQBSE74L/YXmFXkR3tRhKdBVRBHsK2havj+wz&#10;Cc2+Ddk1Sf99tyB4HGbmG2a9HWwtOmp95VjDfKZAEOfOVFxo+Po8Tt9B+IBssHZMGn7Jw3YzHq0x&#10;Na7nM3WXUIgIYZ+ihjKEJpXS5yVZ9DPXEEfv5lqLIcq2kKbFPsJtLRdKJdJixXGhxIb2JeU/l7vV&#10;MJnL7/5wSjK1vA7HD3XNsu7Waf36MuxWIAIN4Rl+tE9Gw1sC/1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JMDnEAAAA2wAAAA8AAAAAAAAAAAAAAAAAmAIAAGRycy9k&#10;b3ducmV2LnhtbFBLBQYAAAAABAAEAPUAAACJAwAAAAA=&#10;" path="m780,741r-4,-3l773,736r-4,-2l767,732r-5,l758,732r-7,l744,730r3,-18l749,696r2,-18l755,660r3,-17l760,627r2,-18l764,591r7,-22l780,547r7,-23l793,502r7,-22l805,457r4,-22l811,413r-2,l809,413r-2,l807,413r,l805,413r,l802,413r-6,-9l787,395r-9,-9l767,379,740,366,711,353r-36,-9l640,337r-38,-4l562,330r-41,l483,335r-35,4l414,346r-31,9l359,368r-12,7l336,382r-6,9l323,399r-2,16l316,431r-2,13l312,460r-5,15l305,491r-2,13l298,520r-15,l267,515r-18,-6l234,500r-18,-9l200,482r-13,-9l174,466r,-2l174,464r,-2l174,462r,-2l174,460r,l174,457r-3,l169,457r,l167,457r-2,l162,457r,l160,457r,l160,455r,l160,453r,l160,451r,l160,449r-20,-9l120,428r-20,-8l80,408,60,399,40,388,20,379,,368r,-2l,366r,-2l,362r,-3l,359r,-2l,355,89,315r89,-43l265,228r89,-47l441,134,530,87,619,43,709,r11,l729,r9,3l744,5r7,2l760,11r9,7l780,25r,l780,27r,l780,29r,3l780,32r,2l780,34r13,6l805,52r13,11l831,78r11,14l858,105r13,13l887,127r,3l887,130r,2l887,132r,2l887,134r,2l887,136r4,3l894,141r4,l900,143r5,2l907,147r5,l914,150r,2l914,152r,l914,154r,l914,156r,l914,159r18,11l945,181r13,9l969,199r9,6l990,214r8,5l1007,226r,l1007,228r,l1007,230r,2l1007,232r,2l1007,234r14,9l1041,259r22,20l1090,301r27,20l1139,342r18,11l1168,359r,l1168,362r,l1168,364r,2l1168,366r,2l1168,368r20,14l1201,393r11,9l1219,406r7,2l1228,411r5,2l1235,413r,l1235,415r,l1235,417r,3l1235,420r,2l1235,422r4,2l1241,426r5,l1248,428r5,3l1255,433r4,l1262,435r,2l1262,437r,3l1262,440r,2l1262,442r,2l1262,444r2,l1264,444r2,l1266,444r2,l1268,444r2,l1270,444r,2l1270,449r,l1270,451r,2l1270,455r-2,l1268,457r-38,29l1170,527r-69,44l1023,620r-76,47l876,705r-31,13l818,732r-20,6l780,741xe" fillcolor="#339" stroked="f">
                  <v:path o:connecttype="custom" o:connectlocs="642,717;627,715;627,662;636,595;657,512;675,425;674,404;672,404;649,377;563,336;435,322;320,347;275,382;262,434;253,492;208,497;156,462;145,451;145,449;141,447;135,447;134,445;134,441;83,410;17,370;0,356;0,349;221,223;517,42;616,3;642,18;651,26;651,33;683,62;727,115;740,129;740,133;750,138;761,144;763,149;763,152;800,186;833,214;840,223;840,229;887,273;966,345;975,354;975,360;1012,393;1029,404;1031,405;1031,412;1040,416;1051,423;1053,430;1053,434;1057,434;1060,434;1060,439;1058,445;919,558;705,702" o:connectangles="0,0,0,0,0,0,0,0,0,0,0,0,0,0,0,0,0,0,0,0,0,0,0,0,0,0,0,0,0,0,0,0,0,0,0,0,0,0,0,0,0,0,0,0,0,0,0,0,0,0,0,0,0,0,0,0,0,0,0,0,0,0,0"/>
                </v:shape>
                <v:shape id="Freeform 55" o:spid="_x0000_s1060" style="position:absolute;left:7788;top:326;width:155;height:301;visibility:visible;mso-wrap-style:none;v-text-anchor:middle" coordsize="187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JbcUA&#10;AADbAAAADwAAAGRycy9kb3ducmV2LnhtbESPQWvCQBSE70L/w/IK3nRTLbZEVxHR0vZkY0G9PbLP&#10;bGz2bciuJv333YLgcZiZb5jZorOVuFLjS8cKnoYJCOLc6ZILBd+7zeAVhA/IGivHpOCXPCzmD70Z&#10;ptq1/EXXLBQiQtinqMCEUKdS+tyQRT90NXH0Tq6xGKJsCqkbbCPcVnKUJBNpseS4YLCmlaH8J7tY&#10;BTQ5Zx/b3dq0l/Pb53hfPx+O5UGp/mO3nIII1IV7+NZ+1wrGL/D/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IltxQAAANsAAAAPAAAAAAAAAAAAAAAAAJgCAABkcnMv&#10;ZG93bnJldi54bWxQSwUGAAAAAAQABAD1AAAAigMAAAAA&#10;" path="m111,306r-2,-2l107,304r,-3l104,301r-2,-2l100,299r,l98,297r,-22l102,257r5,-18l111,223r7,-13l124,194r5,-15l133,161r-2,l131,161r-2,l129,161r-2,l127,161r-3,l124,161r-6,13l111,188r-7,13l98,212r-9,11l78,234r-11,9l53,250r5,-18l67,214r8,-15l84,185,96,170r8,-14l111,143r5,-13l102,134r-11,7l80,147r-13,9l55,163r-13,9l26,179,9,183r2,-9l13,168r4,-7l24,154,35,141,51,130r13,-9l78,110r9,-9l93,89,82,92,69,96,58,98r-12,3l35,103r-13,4l11,110,,112,9,98,22,89,35,83,49,76,62,69,75,63r9,-7l93,45r-13,l69,43r-11,l49,40,40,36,31,34,22,29,13,25r,-2l13,20,11,18r,-2l11,11r,-2l11,7r,-2l15,3,22,r9,l40,3r22,8l84,23r25,13l131,49r22,11l169,69r,7l169,83r,4l169,94r,4l171,105r3,9l178,121r,l180,121r,l182,121r,l185,121r,l187,121r-16,22l160,163r-9,22l145,208r-7,24l133,257r-4,24l124,308r-2,l120,308r,l118,306r-2,l113,306r,l111,306xe" fillcolor="#900" stroked="f">
                  <v:path o:connecttype="custom" o:connectlocs="89,297;85,292;81,290;89,234;103,190;109,157;107,157;103,157;92,184;74,218;44,244;62,194;86,152;85,131;56,152;22,175;11,164;29,138;65,108;68,90;38,99;9,108;18,87;51,67;77,44;48,42;26,33;11,22;9,16;9,7;18,0;51,11;109,48;140,74;140,92;144,111;149,118;151,118;155,118;125,181;110,251;101,301;98,299;94,299" o:connectangles="0,0,0,0,0,0,0,0,0,0,0,0,0,0,0,0,0,0,0,0,0,0,0,0,0,0,0,0,0,0,0,0,0,0,0,0,0,0,0,0,0,0,0,0"/>
                </v:shape>
                <v:shape id="Freeform 56" o:spid="_x0000_s1061" style="position:absolute;left:8502;top:440;width:12;height:34;visibility:visible;mso-wrap-style:none;v-text-anchor:middle" coordsize="15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xez78A&#10;AADbAAAADwAAAGRycy9kb3ducmV2LnhtbERPy4rCMBTdD/gP4QqzG1NHEa1G0QFB3IiPjbtLc22L&#10;yU1Joq1/P1kILg/nvVh11ogn+VA7VjAcZCCIC6drLhVcztufKYgQkTUax6TgRQFWy97XAnPtWj7S&#10;8xRLkUI45KigirHJpQxFRRbDwDXEibs5bzEm6EupPbYp3Br5m2UTabHm1FBhQ38VFffTwyq4mVl2&#10;CA893r92Zurb67GOvFHqu9+t5yAidfEjfrt3WsEojU1f0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PF7PvwAAANsAAAAPAAAAAAAAAAAAAAAAAJgCAABkcnMvZG93bnJl&#10;di54bWxQSwUGAAAAAAQABAD1AAAAhAMAAAAA&#10;" path="m,36l2,31r,-4l4,23r,-5l6,14,9,9,9,5,11,r2,5l15,9r,5l15,20r-2,5l9,29,4,34,,36xe" fillcolor="#369" stroked="f">
                  <v:path o:connecttype="custom" o:connectlocs="0,34;2,29;2,26;3,22;3,17;5,13;7,9;7,5;9,0;10,5;12,9;12,13;12,19;10,24;7,27;3,32;0,34" o:connectangles="0,0,0,0,0,0,0,0,0,0,0,0,0,0,0,0,0"/>
                </v:shape>
                <v:shape id="Freeform 57" o:spid="_x0000_s1062" style="position:absolute;left:7940;top:382;width:38;height:59;visibility:visible;mso-wrap-style:none;v-text-anchor:middle" coordsize="47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fOcMA&#10;AADbAAAADwAAAGRycy9kb3ducmV2LnhtbESPQWsCMRSE70L/Q3iF3jSrorirUVQQSk/VtvT62Dw3&#10;wc3Lsom69tebguBxmJlvmMWqc7W4UBusZwXDQQaCuPTacqXg+2vXn4EIEVlj7ZkU3CjAavnSW2Ch&#10;/ZX3dDnESiQIhwIVmBibQspQGnIYBr4hTt7Rtw5jkm0ldYvXBHe1HGXZVDq0nBYMNrQ1VJ4OZ6eg&#10;sd1Mr3Ob/wVznNx+fvenj8+NUm+v3XoOIlIXn+FH+10rGOfw/yX9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OfOcMAAADbAAAADwAAAAAAAAAAAAAAAACYAgAAZHJzL2Rv&#10;d25yZXYueG1sUEsFBgAAAAAEAAQA9QAAAIgDAAAAAA==&#10;" path="m32,62l18,56,7,49,3,42,,33,3,27,5,18,12,9,18,r3,l25,2r2,l32,2r2,l38,2r3,2l45,4r,7l45,18r,7l45,33r2,7l47,47r,7l47,60r-2,l43,60r-2,l38,62r-2,l36,62r-2,l32,62xe" fillcolor="#369" stroked="f">
                  <v:path o:connecttype="custom" o:connectlocs="26,59;15,53;6,47;2,40;0,31;2,26;4,17;10,9;15,0;17,0;20,2;22,2;26,2;27,2;31,2;33,4;36,4;36,10;36,17;36,24;36,31;38,38;38,45;38,51;38,57;36,57;35,57;33,57;31,59;29,59;29,59;27,59;26,59" o:connectangles="0,0,0,0,0,0,0,0,0,0,0,0,0,0,0,0,0,0,0,0,0,0,0,0,0,0,0,0,0,0,0,0,0"/>
                </v:shape>
                <v:shape id="Freeform 58" o:spid="_x0000_s1063" style="position:absolute;left:8515;top:392;width:11;height:41;visibility:visible;mso-wrap-style:none;v-text-anchor:middle" coordsize="14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t2O78A&#10;AADbAAAADwAAAGRycy9kb3ducmV2LnhtbERPTWvCQBC9F/wPywi91Y1aikZXEaHSS6GN4nnIjkk0&#10;Oxt2tzH++86h0OPjfa+3g2tVTyE2ng1MJxko4tLbhisDp+P7ywJUTMgWW89k4EERtpvR0xpz6+/8&#10;TX2RKiUhHHM0UKfU5VrHsiaHceI7YuEuPjhMAkOlbcC7hLtWz7LsTTtsWBpq7GhfU3krfpz0ttcD&#10;fn32jzIU7rrUdJ7e5jNjnsfDbgUq0ZD+xX/uD2vgVdbLF/kBevM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e3Y7vwAAANsAAAAPAAAAAAAAAAAAAAAAAJgCAABkcnMvZG93bnJl&#10;di54bWxQSwUGAAAAAAQABAD1AAAAhAMAAAAA&#10;" path="m3,43r,-3l3,38,,36,,31,3,27r,-7l5,11,7,r,l9,r,l9,r2,l11,r3,l14,,11,7r,4l9,16,7,22r,5l5,31r,7l3,43xe" fillcolor="#369" stroked="f">
                  <v:path o:connecttype="custom" o:connectlocs="2,41;2,38;2,36;0,34;0,30;2,26;2,19;4,10;6,0;6,0;7,0;7,0;7,0;9,0;9,0;11,0;11,0;9,7;9,10;7,15;6,21;6,26;4,30;4,36;2,41" o:connectangles="0,0,0,0,0,0,0,0,0,0,0,0,0,0,0,0,0,0,0,0,0,0,0,0,0"/>
                </v:shape>
                <v:shape id="Freeform 59" o:spid="_x0000_s1064" style="position:absolute;left:8502;top:349;width:16;height:77;visibility:visible;mso-wrap-style:none;v-text-anchor:middle" coordsize="20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gAMsMA&#10;AADbAAAADwAAAGRycy9kb3ducmV2LnhtbESP3YrCMBSE7xd8h3AE79ZUEVe6RhF/QC+8WOsDHJpj&#10;Wm1OahO1+vRmYWEvh5n5hpnOW1uJOzW+dKxg0E9AEOdOl2wUHLPN5wSED8gaK8ek4Eke5rPOxxRT&#10;7R78Q/dDMCJC2KeooAihTqX0eUEWfd/VxNE7ucZiiLIxUjf4iHBbyWGSjKXFkuNCgTUtC8ovh5tV&#10;sJ4c6/IqM/06r79ORrqV2e8ypXrddvENIlAb/sN/7a1WMBrA75f4A+Ts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gAMsMAAADbAAAADwAAAAAAAAAAAAAAAACYAgAAZHJzL2Rv&#10;d25yZXYueG1sUEsFBgAAAAAEAAQA9QAAAIgDAAAAAA==&#10;" path="m,80l2,71,4,60,6,51,11,40r2,-9l15,20r3,-9l20,r,8l18,22,15,33,13,46,9,58,6,69,2,75,,80xe" fillcolor="#369" stroked="f">
                  <v:path o:connecttype="custom" o:connectlocs="0,77;2,68;3,58;5,49;9,39;10,30;12,19;14,11;16,0;16,8;14,21;12,32;10,44;7,56;5,66;2,72;0,77" o:connectangles="0,0,0,0,0,0,0,0,0,0,0,0,0,0,0,0,0"/>
                </v:shape>
                <v:shape id="Freeform 60" o:spid="_x0000_s1065" style="position:absolute;left:8547;top:353;width:14;height:43;visibility:visible;mso-wrap-style:none;v-text-anchor:middle" coordsize="18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5R8QA&#10;AADbAAAADwAAAGRycy9kb3ducmV2LnhtbESPT2vCQBTE70K/w/IK3nTTIEWjmxD6B3usxoPHR/aZ&#10;RLNvQ3Ybo5++Wyh4HGbmN8wmG00rBupdY1nByzwCQVxa3XCl4FB8zpYgnEfW2FomBTdykKVPkw0m&#10;2l55R8PeVyJA2CWooPa+S6R0ZU0G3dx2xME72d6gD7KvpO7xGuCmlXEUvUqDDYeFGjt6q6m87H+M&#10;AnNc4b0rTnnh43z4KLZnvf1+V2r6POZrEJ5G/wj/t7+0gkUMf1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IOUfEAAAA2wAAAA8AAAAAAAAAAAAAAAAAmAIAAGRycy9k&#10;b3ducmV2LnhtbFBLBQYAAAAABAAEAPUAAACJAwAAAAA=&#10;" path="m,45l2,40r,-7l2,29,5,22r,-4l7,11,7,7,9,r,l11,r,2l14,2r,l16,2r2,l18,2,14,16r-3,9l9,31,7,36r,4l5,42r-3,l,45xe" fillcolor="#369" stroked="f">
                  <v:path o:connecttype="custom" o:connectlocs="0,43;2,38;2,32;2,28;4,21;4,17;5,11;5,7;7,0;7,0;9,0;9,2;11,2;11,2;12,2;14,2;14,2;11,15;9,24;7,30;5,34;5,38;4,40;2,40;0,43" o:connectangles="0,0,0,0,0,0,0,0,0,0,0,0,0,0,0,0,0,0,0,0,0,0,0,0,0"/>
                </v:shape>
                <v:shape id="Freeform 61" o:spid="_x0000_s1066" style="position:absolute;left:8536;top:359;width:8;height:32;visibility:visible;mso-wrap-style:none;v-text-anchor:middle" coordsize="11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dOj8cA&#10;AADbAAAADwAAAGRycy9kb3ducmV2LnhtbESPQWvCQBSE7wX/w/KE3nRjWkNJXaVV2iq9tLFQvD2y&#10;zySYfbtktxr99V2h0OMwM98ws0VvWnGkzjeWFUzGCQji0uqGKwVf25fRAwgfkDW2lknBmTws5oOb&#10;GebanviTjkWoRISwz1FBHYLLpfRlTQb92Dri6O1tZzBE2VVSd3iKcNPKNEkyabDhuFCjo2VN5aH4&#10;MQqK1L2vmkuaTbPd9vX747B53r85pW6H/dMjiEB9+A//tddawf0dXL/EH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XTo/HAAAA2wAAAA8AAAAAAAAAAAAAAAAAmAIAAGRy&#10;cy9kb3ducmV2LnhtbFBLBQYAAAAABAAEAPUAAACMAwAAAAA=&#10;" path="m,33l2,22,4,13,4,6,7,2,7,,9,r,l11,2,9,9r,6l7,20r,2l4,26r,3l2,31,,33xe" fillcolor="#369" stroked="f">
                  <v:path o:connecttype="custom" o:connectlocs="0,32;1,21;3,13;3,6;5,2;5,0;7,0;7,0;8,2;7,9;7,15;5,19;5,21;3,25;3,28;1,30;0,32" o:connectangles="0,0,0,0,0,0,0,0,0,0,0,0,0,0,0,0,0"/>
                </v:shape>
                <v:shape id="Freeform 62" o:spid="_x0000_s1067" style="position:absolute;left:8524;top:353;width:5;height:29;visibility:visible;mso-wrap-style:none;v-text-anchor:middle" coordsize="7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hKacQA&#10;AADbAAAADwAAAGRycy9kb3ducmV2LnhtbESPQWvCQBSE70L/w/IKvZmNRYKkriLSUtGLUYvXR/aZ&#10;BLNvw+6qqb/eLRQ8DjPzDTOd96YVV3K+saxglKQgiEurG64UHPZfwwkIH5A1tpZJwS95mM9eBlPM&#10;tb1xQdddqESEsM9RQR1Cl0vpy5oM+sR2xNE7WWcwROkqqR3eIty08j1NM2mw4bhQY0fLmsrz7mIU&#10;3ItuvZgc3cj0n1nxvVlncvuTKfX22i8+QATqwzP8315pBeMx/H2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4SmnEAAAA2wAAAA8AAAAAAAAAAAAAAAAAmAIAAGRycy9k&#10;b3ducmV2LnhtbFBLBQYAAAAABAAEAPUAAACJAwAAAAA=&#10;" path="m,31l,27,3,22r,-2l3,16,5,11,5,9,7,4,7,r,7l7,13r,5l7,20,5,25r,2l3,29,,31xe" fillcolor="#369" stroked="f">
                  <v:path o:connecttype="custom" o:connectlocs="0,29;0,25;2,21;2,19;2,15;4,10;4,8;5,4;5,0;5,7;5,12;5,17;5,19;4,23;4,25;2,27;0,29" o:connectangles="0,0,0,0,0,0,0,0,0,0,0,0,0,0,0,0,0"/>
                </v:shape>
              </v:group>
            </w:pict>
          </mc:Fallback>
        </mc:AlternateContent>
      </w:r>
      <w:r>
        <w:rPr>
          <w:b/>
          <w:bCs/>
          <w:i/>
          <w:iCs/>
          <w:color w:val="000000"/>
          <w:sz w:val="32"/>
          <w:szCs w:val="32"/>
          <w:lang w:val="uk-UA"/>
        </w:rPr>
        <w:t>Завершення тренінгу</w:t>
      </w:r>
    </w:p>
    <w:p w:rsidR="00020BB4" w:rsidRDefault="00020BB4" w:rsidP="00020BB4">
      <w:pPr>
        <w:spacing w:before="120" w:after="120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Хай радість і сонце заглянуть в віконце,</w:t>
      </w:r>
    </w:p>
    <w:p w:rsidR="00020BB4" w:rsidRDefault="00020BB4" w:rsidP="00020BB4">
      <w:pPr>
        <w:spacing w:before="120" w:after="120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Відкриються двері для щастя й тепла.</w:t>
      </w:r>
    </w:p>
    <w:p w:rsidR="00020BB4" w:rsidRDefault="00020BB4" w:rsidP="00020BB4">
      <w:pPr>
        <w:spacing w:before="120" w:after="120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Хай сила прибуде,здоров'я зміцніє</w:t>
      </w:r>
    </w:p>
    <w:p w:rsidR="00020BB4" w:rsidRDefault="00020BB4" w:rsidP="00020BB4">
      <w:pPr>
        <w:spacing w:before="120" w:after="120"/>
      </w:pPr>
      <w:r>
        <w:rPr>
          <w:color w:val="000000"/>
          <w:sz w:val="32"/>
          <w:szCs w:val="32"/>
          <w:lang w:val="uk-UA"/>
        </w:rPr>
        <w:t>На щедрі,на довгі,на многії літа.</w:t>
      </w:r>
    </w:p>
    <w:p w:rsidR="002B5A12" w:rsidRPr="00020BB4" w:rsidRDefault="002B5A12" w:rsidP="00020BB4">
      <w:bookmarkStart w:id="0" w:name="_GoBack"/>
      <w:bookmarkEnd w:id="0"/>
    </w:p>
    <w:sectPr w:rsidR="002B5A12" w:rsidRPr="00020BB4">
      <w:footerReference w:type="default" r:id="rId8"/>
      <w:pgSz w:w="11906" w:h="16838"/>
      <w:pgMar w:top="680" w:right="737" w:bottom="1134" w:left="850" w:header="720" w:footer="708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020BB4">
    <w:pPr>
      <w:pStyle w:val="a8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6036310</wp:posOffset>
              </wp:positionH>
              <wp:positionV relativeFrom="paragraph">
                <wp:posOffset>635</wp:posOffset>
              </wp:positionV>
              <wp:extent cx="1050290" cy="169545"/>
              <wp:effectExtent l="6985" t="0" r="0" b="1905"/>
              <wp:wrapSquare wrapText="largest"/>
              <wp:docPr id="64" name="Поле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0290" cy="169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020BB4">
                          <w:pPr>
                            <w:pStyle w:val="a8"/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4" o:spid="_x0000_s1026" type="#_x0000_t202" style="position:absolute;margin-left:475.3pt;margin-top:.05pt;width:82.7pt;height:13.3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l5umQIAAB4FAAAOAAAAZHJzL2Uyb0RvYy54bWysVF2O2yAQfq/UOyDes7YjJxtb66z2p6kq&#10;bX+kbQ9AAMeoGCiQ2NuqZ+kp+lSpZ8iROuA4u2lfqqp+wAMMH9/MfMPFZd9KtOPWCa0qnJ2lGHFF&#10;NRNqU+EP71eTBUbOE8WI1IpX+IE7fLl8/uyiMyWf6kZLxi0CEOXKzlS48d6USeJow1vizrThCjZr&#10;bVviYWo3CbOkA/RWJtM0nSedtsxYTblzsHo7bOJlxK9rTv3bunbcI1lh4ObjaOO4DmOyvCDlxhLT&#10;CHqgQf6BRUuEgkuPULfEE7S14g+oVlCrna79GdVtoutaUB5jgGiy9Ldo7htieIwFkuPMMU3u/8HS&#10;N7t3FglW4XmOkSIt1Gj/bf9z/2P/HcES5KczrgS3ewOOvr/WPdQ5xurMnaYfHVL6piFqw6+s1V3D&#10;CQN+WTiZPDk64LgAsu5eawb3kK3XEaivbRuSB+lAgA51ejjWhvce0XBlOkunBWxR2MvmxSyfxStI&#10;OZ421vmXXLcoGBW2UPuITnZ3zgc2pBxdwmVOS8FWQso4sZv1jbRoR0Anq/gNZ6VpyLAatQIYbnCN&#10;eCcYUgUkpQPmcN2wAhEAgbAXYomi+FJk0zy9nhaT1XxxPslX+WxSnKeLSZoV18U8zYv8dvU1MMjy&#10;shGMcXUnFB8FmuV/J4BDqwzSihJFXYWL2XQWgzthfwjrEGsavkN+T9xa4aFfpWgrvDg6kTJU/YVi&#10;EDYpPRFysJNT+jFlkIPxH7MSNRJkMQjE9+seUIJw1po9gFqshmJC3eGRAaPR9jNGHTRshd2nLbEc&#10;I/lKgeJCd4+GHY31aBBF4WiFPUaDeeOHV2BrrNg0gDxoWukrUGUtomAeWQDlMIEmjOQPD0bo8qfz&#10;6PX4rC1/AQAA//8DAFBLAwQUAAYACAAAACEARjVpidsAAAAIAQAADwAAAGRycy9kb3ducmV2Lnht&#10;bEyPwW6DMBBE75X6D9ZGyq0xUJUSgonaROm1Kq2Uq4M3GIHXCDsJ+fuaU3tcvdHsm2I7mZ5dcXSt&#10;JQHxKgKGVFvVUiPg5/vwlAFzXpKSvSUUcEcH2/LxoZC5sjf6wmvlGxZKyOVSgPZ+yDl3tUYj3coO&#10;SIGd7WikD+fYcDXKWyg3PU+iKOVGthQ+aDngTmPdVRcj4PkzeT26j2q/G4647jL33p1JC7FcTG8b&#10;YB4n/xeGWT+oQxmcTvZCyrFewPolSkN0BmzGcZyGbScBSZoBLwv+f0D5CwAA//8DAFBLAQItABQA&#10;BgAIAAAAIQC2gziS/gAAAOEBAAATAAAAAAAAAAAAAAAAAAAAAABbQ29udGVudF9UeXBlc10ueG1s&#10;UEsBAi0AFAAGAAgAAAAhADj9If/WAAAAlAEAAAsAAAAAAAAAAAAAAAAALwEAAF9yZWxzLy5yZWxz&#10;UEsBAi0AFAAGAAgAAAAhAMASXm6ZAgAAHgUAAA4AAAAAAAAAAAAAAAAALgIAAGRycy9lMm9Eb2Mu&#10;eG1sUEsBAi0AFAAGAAgAAAAhAEY1aYnbAAAACAEAAA8AAAAAAAAAAAAAAAAA8wQAAGRycy9kb3du&#10;cmV2LnhtbFBLBQYAAAAABAAEAPMAAAD7BQAAAAA=&#10;" stroked="f">
              <v:fill opacity="0"/>
              <v:textbox inset="0,0,0,0">
                <w:txbxContent>
                  <w:p w:rsidR="00000000" w:rsidRDefault="00020BB4">
                    <w:pPr>
                      <w:pStyle w:val="a8"/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  <w:noProof/>
                      </w:rPr>
                      <w:t>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08"/>
  <w:characterSpacingControl w:val="doNotCompress"/>
  <w:savePreviewPicture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A12"/>
    <w:rsid w:val="00020BB4"/>
    <w:rsid w:val="001A4AFB"/>
    <w:rsid w:val="002B5A12"/>
    <w:rsid w:val="004022C9"/>
    <w:rsid w:val="0040501E"/>
    <w:rsid w:val="004B46F0"/>
    <w:rsid w:val="006F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B5A12"/>
    <w:rPr>
      <w:b/>
      <w:bCs/>
    </w:rPr>
  </w:style>
  <w:style w:type="character" w:styleId="a4">
    <w:name w:val="Hyperlink"/>
    <w:basedOn w:val="a0"/>
    <w:uiPriority w:val="99"/>
    <w:unhideWhenUsed/>
    <w:rsid w:val="006F1F1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1F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1F1C"/>
    <w:rPr>
      <w:rFonts w:ascii="Tahoma" w:hAnsi="Tahoma" w:cs="Tahoma"/>
      <w:sz w:val="16"/>
      <w:szCs w:val="16"/>
    </w:rPr>
  </w:style>
  <w:style w:type="character" w:styleId="a7">
    <w:name w:val="page number"/>
    <w:basedOn w:val="a0"/>
    <w:rsid w:val="00020BB4"/>
  </w:style>
  <w:style w:type="paragraph" w:styleId="a8">
    <w:name w:val="footer"/>
    <w:basedOn w:val="a"/>
    <w:link w:val="a9"/>
    <w:rsid w:val="00020B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20B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020BB4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B5A12"/>
    <w:rPr>
      <w:b/>
      <w:bCs/>
    </w:rPr>
  </w:style>
  <w:style w:type="character" w:styleId="a4">
    <w:name w:val="Hyperlink"/>
    <w:basedOn w:val="a0"/>
    <w:uiPriority w:val="99"/>
    <w:unhideWhenUsed/>
    <w:rsid w:val="006F1F1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1F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1F1C"/>
    <w:rPr>
      <w:rFonts w:ascii="Tahoma" w:hAnsi="Tahoma" w:cs="Tahoma"/>
      <w:sz w:val="16"/>
      <w:szCs w:val="16"/>
    </w:rPr>
  </w:style>
  <w:style w:type="character" w:styleId="a7">
    <w:name w:val="page number"/>
    <w:basedOn w:val="a0"/>
    <w:rsid w:val="00020BB4"/>
  </w:style>
  <w:style w:type="paragraph" w:styleId="a8">
    <w:name w:val="footer"/>
    <w:basedOn w:val="a"/>
    <w:link w:val="a9"/>
    <w:rsid w:val="00020B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20B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020BB4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4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2018-10-03T03:57:00Z</cp:lastPrinted>
  <dcterms:created xsi:type="dcterms:W3CDTF">2018-10-26T16:29:00Z</dcterms:created>
  <dcterms:modified xsi:type="dcterms:W3CDTF">2018-10-26T16:29:00Z</dcterms:modified>
</cp:coreProperties>
</file>